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5E120C" w14:textId="77777777" w:rsidR="009B5A54" w:rsidRPr="00B20B37" w:rsidRDefault="009B5A54" w:rsidP="009B5A54">
      <w:pPr>
        <w:spacing w:after="0" w:line="240" w:lineRule="auto"/>
        <w:jc w:val="center"/>
        <w:rPr>
          <w:rFonts w:ascii="Times New Roman" w:hAnsi="Times New Roman"/>
          <w:b/>
        </w:rPr>
      </w:pPr>
    </w:p>
    <w:p w14:paraId="19E72569" w14:textId="77777777" w:rsidR="009B5A54" w:rsidRPr="00B20B37" w:rsidRDefault="009B5A54" w:rsidP="009B5A54">
      <w:pPr>
        <w:spacing w:after="0" w:line="240" w:lineRule="auto"/>
        <w:jc w:val="center"/>
        <w:rPr>
          <w:rFonts w:ascii="Times New Roman" w:hAnsi="Times New Roman"/>
          <w:b/>
        </w:rPr>
      </w:pPr>
    </w:p>
    <w:p w14:paraId="5392F8D2" w14:textId="77777777" w:rsidR="009B5A54" w:rsidRDefault="009B5A54" w:rsidP="009B5A54">
      <w:pPr>
        <w:spacing w:after="0" w:line="240" w:lineRule="auto"/>
        <w:jc w:val="center"/>
        <w:rPr>
          <w:rFonts w:ascii="Times New Roman" w:hAnsi="Times New Roman" w:cs="Times New Roman"/>
          <w:b/>
          <w:sz w:val="24"/>
          <w:szCs w:val="24"/>
        </w:rPr>
      </w:pPr>
    </w:p>
    <w:p w14:paraId="6D8E43EC" w14:textId="77777777" w:rsidR="00513380" w:rsidRPr="00B20B37" w:rsidRDefault="00513380" w:rsidP="00513380">
      <w:pPr>
        <w:spacing w:after="0" w:line="240" w:lineRule="auto"/>
        <w:jc w:val="right"/>
        <w:rPr>
          <w:rFonts w:ascii="Times New Roman" w:hAnsi="Times New Roman"/>
          <w:b/>
        </w:rPr>
      </w:pPr>
      <w:r w:rsidRPr="00B20B37">
        <w:rPr>
          <w:rFonts w:ascii="Times New Roman" w:hAnsi="Times New Roman"/>
          <w:b/>
        </w:rPr>
        <w:t>УТВЕРЖДАЮ:</w:t>
      </w:r>
    </w:p>
    <w:p w14:paraId="3874E766" w14:textId="18CF23DC" w:rsidR="009B5A54" w:rsidRPr="009E18C8" w:rsidRDefault="009E18C8" w:rsidP="009B5A54">
      <w:pPr>
        <w:spacing w:after="0" w:line="240" w:lineRule="auto"/>
        <w:jc w:val="right"/>
        <w:rPr>
          <w:rFonts w:ascii="Times New Roman" w:hAnsi="Times New Roman"/>
        </w:rPr>
      </w:pPr>
      <w:r w:rsidRPr="009E18C8">
        <w:rPr>
          <w:rFonts w:ascii="Times New Roman" w:hAnsi="Times New Roman"/>
        </w:rPr>
        <w:t>Коммерческий директор</w:t>
      </w:r>
    </w:p>
    <w:p w14:paraId="77DE0832" w14:textId="1DD0E1A7" w:rsidR="009B5A54" w:rsidRPr="009E18C8" w:rsidRDefault="009B5A54" w:rsidP="009B5A54">
      <w:pPr>
        <w:spacing w:after="0" w:line="240" w:lineRule="auto"/>
        <w:jc w:val="right"/>
        <w:rPr>
          <w:rFonts w:ascii="Times New Roman" w:hAnsi="Times New Roman"/>
        </w:rPr>
      </w:pPr>
      <w:r w:rsidRPr="009E18C8">
        <w:rPr>
          <w:rFonts w:ascii="Times New Roman" w:hAnsi="Times New Roman"/>
        </w:rPr>
        <w:t>АО «</w:t>
      </w:r>
      <w:r w:rsidR="009E18C8" w:rsidRPr="009E18C8">
        <w:rPr>
          <w:rFonts w:ascii="Times New Roman" w:hAnsi="Times New Roman"/>
        </w:rPr>
        <w:t>СоюзпромНИИпроект</w:t>
      </w:r>
      <w:r w:rsidRPr="009E18C8">
        <w:rPr>
          <w:rFonts w:ascii="Times New Roman" w:hAnsi="Times New Roman"/>
        </w:rPr>
        <w:t>»</w:t>
      </w:r>
    </w:p>
    <w:p w14:paraId="1BED65B2" w14:textId="58517AB6" w:rsidR="009B5A54" w:rsidRPr="00B20B37" w:rsidRDefault="009B5A54" w:rsidP="009B5A54">
      <w:pPr>
        <w:spacing w:after="0" w:line="240" w:lineRule="auto"/>
        <w:jc w:val="right"/>
        <w:rPr>
          <w:rFonts w:ascii="Times New Roman" w:hAnsi="Times New Roman"/>
        </w:rPr>
      </w:pPr>
      <w:r w:rsidRPr="009E18C8">
        <w:rPr>
          <w:rFonts w:ascii="Times New Roman" w:hAnsi="Times New Roman"/>
        </w:rPr>
        <w:t xml:space="preserve">_______________ </w:t>
      </w:r>
      <w:r w:rsidR="009E18C8" w:rsidRPr="009E18C8">
        <w:rPr>
          <w:rFonts w:ascii="Times New Roman" w:hAnsi="Times New Roman"/>
        </w:rPr>
        <w:t>И</w:t>
      </w:r>
      <w:r w:rsidRPr="009E18C8">
        <w:rPr>
          <w:rFonts w:ascii="Times New Roman" w:hAnsi="Times New Roman"/>
        </w:rPr>
        <w:t>.</w:t>
      </w:r>
      <w:r w:rsidR="009E18C8" w:rsidRPr="009E18C8">
        <w:rPr>
          <w:rFonts w:ascii="Times New Roman" w:hAnsi="Times New Roman"/>
        </w:rPr>
        <w:t>В</w:t>
      </w:r>
      <w:r w:rsidRPr="009E18C8">
        <w:rPr>
          <w:rFonts w:ascii="Times New Roman" w:hAnsi="Times New Roman"/>
        </w:rPr>
        <w:t xml:space="preserve">. </w:t>
      </w:r>
      <w:r w:rsidR="009E18C8" w:rsidRPr="009E18C8">
        <w:rPr>
          <w:rFonts w:ascii="Times New Roman" w:hAnsi="Times New Roman"/>
        </w:rPr>
        <w:t>Трегубов</w:t>
      </w:r>
    </w:p>
    <w:p w14:paraId="7D631721" w14:textId="77C1937A" w:rsidR="009B5A54" w:rsidRDefault="009B5A54" w:rsidP="009B5A54">
      <w:pPr>
        <w:spacing w:after="0" w:line="240" w:lineRule="auto"/>
        <w:jc w:val="right"/>
        <w:rPr>
          <w:rFonts w:ascii="Times New Roman" w:hAnsi="Times New Roman"/>
          <w:b/>
        </w:rPr>
      </w:pPr>
      <w:r w:rsidRPr="00B20B37">
        <w:rPr>
          <w:rFonts w:ascii="Times New Roman" w:hAnsi="Times New Roman"/>
        </w:rPr>
        <w:t>«___» _______________ 201</w:t>
      </w:r>
      <w:r w:rsidR="00CE1ABD" w:rsidRPr="00273DEB">
        <w:rPr>
          <w:rFonts w:ascii="Times New Roman" w:hAnsi="Times New Roman"/>
        </w:rPr>
        <w:t>9</w:t>
      </w:r>
      <w:r w:rsidRPr="00B20B37">
        <w:rPr>
          <w:rFonts w:ascii="Times New Roman" w:hAnsi="Times New Roman"/>
        </w:rPr>
        <w:t xml:space="preserve"> г.</w:t>
      </w:r>
    </w:p>
    <w:p w14:paraId="5D7B5967" w14:textId="77777777" w:rsidR="009B5A54" w:rsidRDefault="009B5A54" w:rsidP="009B5A54">
      <w:pPr>
        <w:spacing w:after="0" w:line="240" w:lineRule="auto"/>
        <w:jc w:val="right"/>
        <w:rPr>
          <w:rFonts w:ascii="Times New Roman" w:hAnsi="Times New Roman"/>
          <w:b/>
        </w:rPr>
      </w:pPr>
    </w:p>
    <w:p w14:paraId="6021AD8A" w14:textId="77777777" w:rsidR="009B5A54" w:rsidRDefault="009B5A54" w:rsidP="009B5A54">
      <w:pPr>
        <w:spacing w:after="0" w:line="240" w:lineRule="auto"/>
        <w:jc w:val="right"/>
        <w:rPr>
          <w:rFonts w:ascii="Times New Roman" w:hAnsi="Times New Roman"/>
          <w:b/>
        </w:rPr>
      </w:pPr>
    </w:p>
    <w:p w14:paraId="1E8933B0" w14:textId="77777777" w:rsidR="00187C34" w:rsidRDefault="00187C34" w:rsidP="00785369">
      <w:pPr>
        <w:spacing w:after="0" w:line="240" w:lineRule="auto"/>
        <w:jc w:val="center"/>
        <w:rPr>
          <w:rFonts w:ascii="Times New Roman" w:hAnsi="Times New Roman" w:cs="Times New Roman"/>
          <w:b/>
          <w:sz w:val="24"/>
          <w:szCs w:val="24"/>
        </w:rPr>
      </w:pPr>
    </w:p>
    <w:p w14:paraId="10909CBD" w14:textId="77777777" w:rsidR="00187C34" w:rsidRDefault="00187C34" w:rsidP="00785369">
      <w:pPr>
        <w:spacing w:after="0" w:line="240" w:lineRule="auto"/>
        <w:jc w:val="center"/>
        <w:rPr>
          <w:rFonts w:ascii="Times New Roman" w:hAnsi="Times New Roman" w:cs="Times New Roman"/>
          <w:b/>
          <w:sz w:val="24"/>
          <w:szCs w:val="24"/>
        </w:rPr>
      </w:pPr>
    </w:p>
    <w:p w14:paraId="16D9C22C" w14:textId="77777777" w:rsidR="00187C34" w:rsidRDefault="00187C34" w:rsidP="00785369">
      <w:pPr>
        <w:spacing w:after="0" w:line="240" w:lineRule="auto"/>
        <w:jc w:val="center"/>
        <w:rPr>
          <w:rFonts w:ascii="Times New Roman" w:hAnsi="Times New Roman" w:cs="Times New Roman"/>
          <w:b/>
          <w:sz w:val="24"/>
          <w:szCs w:val="24"/>
        </w:rPr>
      </w:pPr>
    </w:p>
    <w:p w14:paraId="3AFADEB6" w14:textId="77777777" w:rsidR="00187C34" w:rsidRDefault="00187C34" w:rsidP="00785369">
      <w:pPr>
        <w:spacing w:after="0" w:line="240" w:lineRule="auto"/>
        <w:jc w:val="center"/>
        <w:rPr>
          <w:rFonts w:ascii="Times New Roman" w:hAnsi="Times New Roman" w:cs="Times New Roman"/>
          <w:b/>
          <w:sz w:val="24"/>
          <w:szCs w:val="24"/>
        </w:rPr>
      </w:pPr>
    </w:p>
    <w:p w14:paraId="453EC5F5" w14:textId="77777777" w:rsidR="00187C34" w:rsidRDefault="00187C34" w:rsidP="00785369">
      <w:pPr>
        <w:spacing w:after="0" w:line="240" w:lineRule="auto"/>
        <w:jc w:val="center"/>
        <w:rPr>
          <w:rFonts w:ascii="Times New Roman" w:hAnsi="Times New Roman" w:cs="Times New Roman"/>
          <w:b/>
          <w:sz w:val="24"/>
          <w:szCs w:val="24"/>
        </w:rPr>
      </w:pPr>
    </w:p>
    <w:p w14:paraId="143D19AE" w14:textId="77777777" w:rsidR="00187C34" w:rsidRDefault="00187C34" w:rsidP="00785369">
      <w:pPr>
        <w:spacing w:after="0" w:line="240" w:lineRule="auto"/>
        <w:jc w:val="center"/>
        <w:rPr>
          <w:rFonts w:ascii="Times New Roman" w:hAnsi="Times New Roman" w:cs="Times New Roman"/>
          <w:b/>
          <w:sz w:val="24"/>
          <w:szCs w:val="24"/>
        </w:rPr>
      </w:pPr>
    </w:p>
    <w:p w14:paraId="4073D4FF" w14:textId="77777777" w:rsidR="00785369" w:rsidRPr="00785369"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ИЗВЕЩЕНИЕ</w:t>
      </w:r>
    </w:p>
    <w:p w14:paraId="36BF153A" w14:textId="7AB15E85" w:rsidR="00977B5B"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sidR="001E466F">
        <w:rPr>
          <w:rFonts w:ascii="Times New Roman" w:hAnsi="Times New Roman" w:cs="Times New Roman"/>
          <w:b/>
          <w:sz w:val="24"/>
          <w:szCs w:val="24"/>
        </w:rPr>
        <w:t xml:space="preserve">открытого </w:t>
      </w:r>
      <w:r w:rsidR="007C62ED">
        <w:rPr>
          <w:rFonts w:ascii="Times New Roman" w:hAnsi="Times New Roman" w:cs="Times New Roman"/>
          <w:b/>
          <w:sz w:val="24"/>
          <w:szCs w:val="24"/>
        </w:rPr>
        <w:t>аукциона</w:t>
      </w:r>
    </w:p>
    <w:p w14:paraId="3757434B" w14:textId="589817E4" w:rsidR="00696E3F" w:rsidRDefault="00785369" w:rsidP="00696E3F">
      <w:pPr>
        <w:spacing w:after="0"/>
        <w:ind w:left="284"/>
        <w:jc w:val="center"/>
        <w:rPr>
          <w:rFonts w:ascii="Times New Roman" w:hAnsi="Times New Roman" w:cs="Times New Roman"/>
          <w:sz w:val="24"/>
          <w:szCs w:val="24"/>
        </w:rPr>
      </w:pPr>
      <w:r w:rsidRPr="00785369">
        <w:rPr>
          <w:rFonts w:ascii="Times New Roman" w:hAnsi="Times New Roman" w:cs="Times New Roman"/>
          <w:b/>
          <w:sz w:val="24"/>
          <w:szCs w:val="24"/>
        </w:rPr>
        <w:t>на право заключения договора аренды объект</w:t>
      </w:r>
      <w:r w:rsidR="00BD0369">
        <w:rPr>
          <w:rFonts w:ascii="Times New Roman" w:hAnsi="Times New Roman" w:cs="Times New Roman"/>
          <w:b/>
          <w:sz w:val="24"/>
          <w:szCs w:val="24"/>
        </w:rPr>
        <w:t>а</w:t>
      </w:r>
      <w:r w:rsidRPr="00785369">
        <w:rPr>
          <w:rFonts w:ascii="Times New Roman" w:hAnsi="Times New Roman" w:cs="Times New Roman"/>
          <w:b/>
          <w:sz w:val="24"/>
          <w:szCs w:val="24"/>
        </w:rPr>
        <w:t xml:space="preserve"> недвижимого имущества</w:t>
      </w:r>
      <w:r w:rsidR="008832F8">
        <w:rPr>
          <w:rFonts w:ascii="Times New Roman" w:hAnsi="Times New Roman" w:cs="Times New Roman"/>
          <w:b/>
          <w:sz w:val="24"/>
          <w:szCs w:val="24"/>
        </w:rPr>
        <w:t>,</w:t>
      </w:r>
    </w:p>
    <w:p w14:paraId="18AEE20B" w14:textId="55926AEF" w:rsidR="008832F8" w:rsidRPr="002E5ACD" w:rsidRDefault="008832F8" w:rsidP="008832F8">
      <w:pPr>
        <w:spacing w:after="0" w:line="240" w:lineRule="auto"/>
        <w:contextualSpacing/>
        <w:jc w:val="center"/>
        <w:rPr>
          <w:rFonts w:ascii="Times New Roman" w:eastAsia="Times New Roman" w:hAnsi="Times New Roman"/>
          <w:b/>
          <w:iCs/>
          <w:color w:val="0D0D0D"/>
          <w:sz w:val="24"/>
          <w:szCs w:val="24"/>
          <w:lang w:eastAsia="ru-RU"/>
        </w:rPr>
      </w:pPr>
      <w:proofErr w:type="gramStart"/>
      <w:r w:rsidRPr="002E5ACD">
        <w:rPr>
          <w:rFonts w:ascii="Times New Roman" w:eastAsia="Times New Roman" w:hAnsi="Times New Roman"/>
          <w:b/>
          <w:iCs/>
          <w:color w:val="0D0D0D"/>
          <w:sz w:val="24"/>
          <w:szCs w:val="24"/>
          <w:lang w:eastAsia="ru-RU"/>
        </w:rPr>
        <w:t>находящ</w:t>
      </w:r>
      <w:r w:rsidR="008E59AC">
        <w:rPr>
          <w:rFonts w:ascii="Times New Roman" w:eastAsia="Times New Roman" w:hAnsi="Times New Roman"/>
          <w:b/>
          <w:iCs/>
          <w:color w:val="0D0D0D"/>
          <w:sz w:val="24"/>
          <w:szCs w:val="24"/>
          <w:lang w:eastAsia="ru-RU"/>
        </w:rPr>
        <w:t>егося</w:t>
      </w:r>
      <w:proofErr w:type="gramEnd"/>
      <w:r w:rsidRPr="002E5ACD">
        <w:rPr>
          <w:rFonts w:ascii="Times New Roman" w:eastAsia="Times New Roman" w:hAnsi="Times New Roman"/>
          <w:b/>
          <w:iCs/>
          <w:color w:val="0D0D0D"/>
          <w:sz w:val="24"/>
          <w:szCs w:val="24"/>
          <w:lang w:eastAsia="ru-RU"/>
        </w:rPr>
        <w:t xml:space="preserve"> в собственности </w:t>
      </w:r>
    </w:p>
    <w:p w14:paraId="082273C6" w14:textId="77777777" w:rsidR="008832F8" w:rsidRPr="0092402F" w:rsidRDefault="008832F8" w:rsidP="008832F8">
      <w:pPr>
        <w:spacing w:after="0" w:line="240" w:lineRule="auto"/>
        <w:contextualSpacing/>
        <w:jc w:val="center"/>
        <w:rPr>
          <w:rFonts w:ascii="Times New Roman" w:eastAsia="Times New Roman" w:hAnsi="Times New Roman"/>
          <w:b/>
          <w:iCs/>
          <w:color w:val="0D0D0D"/>
          <w:sz w:val="24"/>
          <w:szCs w:val="24"/>
          <w:lang w:eastAsia="ru-RU"/>
        </w:rPr>
      </w:pPr>
      <w:r w:rsidRPr="002E5ACD">
        <w:rPr>
          <w:rFonts w:ascii="Times New Roman" w:eastAsia="Times New Roman" w:hAnsi="Times New Roman"/>
          <w:b/>
          <w:iCs/>
          <w:color w:val="0D0D0D"/>
          <w:sz w:val="24"/>
          <w:szCs w:val="24"/>
          <w:lang w:eastAsia="ru-RU"/>
        </w:rPr>
        <w:t xml:space="preserve">Акционерного общества </w:t>
      </w:r>
      <w:r w:rsidRPr="0092402F">
        <w:rPr>
          <w:rFonts w:ascii="Times New Roman" w:eastAsia="Times New Roman" w:hAnsi="Times New Roman"/>
          <w:b/>
          <w:iCs/>
          <w:color w:val="0D0D0D"/>
          <w:sz w:val="24"/>
          <w:szCs w:val="24"/>
          <w:lang w:eastAsia="ru-RU"/>
        </w:rPr>
        <w:t>«</w:t>
      </w:r>
      <w:r>
        <w:rPr>
          <w:rFonts w:ascii="Times New Roman" w:eastAsia="Times New Roman" w:hAnsi="Times New Roman"/>
          <w:b/>
          <w:iCs/>
          <w:color w:val="0D0D0D"/>
          <w:sz w:val="24"/>
          <w:szCs w:val="24"/>
          <w:lang w:eastAsia="ru-RU"/>
        </w:rPr>
        <w:t>СоюзпромНИИпроект</w:t>
      </w:r>
      <w:r w:rsidRPr="0092402F">
        <w:rPr>
          <w:rFonts w:ascii="Times New Roman" w:eastAsia="Times New Roman" w:hAnsi="Times New Roman"/>
          <w:b/>
          <w:iCs/>
          <w:color w:val="0D0D0D"/>
          <w:sz w:val="24"/>
          <w:szCs w:val="24"/>
          <w:lang w:eastAsia="ru-RU"/>
        </w:rPr>
        <w:t>»</w:t>
      </w:r>
    </w:p>
    <w:p w14:paraId="607C394B" w14:textId="77777777" w:rsidR="008832F8" w:rsidRPr="00696E3F" w:rsidRDefault="008832F8" w:rsidP="00696E3F">
      <w:pPr>
        <w:spacing w:after="0"/>
        <w:ind w:left="284"/>
        <w:jc w:val="center"/>
        <w:rPr>
          <w:rFonts w:ascii="Times New Roman" w:hAnsi="Times New Roman" w:cs="Times New Roman"/>
          <w:sz w:val="24"/>
          <w:szCs w:val="24"/>
        </w:rPr>
      </w:pPr>
    </w:p>
    <w:p w14:paraId="0245A744" w14:textId="24E9E1CF" w:rsidR="00D548FF" w:rsidRPr="00F02904" w:rsidRDefault="00D548FF" w:rsidP="00D548FF">
      <w:pPr>
        <w:pStyle w:val="afff3"/>
        <w:ind w:firstLine="708"/>
        <w:jc w:val="center"/>
        <w:rPr>
          <w:szCs w:val="24"/>
        </w:rPr>
      </w:pPr>
    </w:p>
    <w:p w14:paraId="5BBFD591" w14:textId="77777777" w:rsidR="00785369" w:rsidRDefault="00785369" w:rsidP="00785369">
      <w:pPr>
        <w:spacing w:after="0" w:line="240" w:lineRule="auto"/>
        <w:jc w:val="center"/>
        <w:rPr>
          <w:rFonts w:ascii="Times New Roman" w:hAnsi="Times New Roman" w:cs="Times New Roman"/>
          <w:b/>
          <w:sz w:val="24"/>
          <w:szCs w:val="24"/>
        </w:rPr>
      </w:pPr>
    </w:p>
    <w:p w14:paraId="69711402" w14:textId="77777777" w:rsidR="00785369" w:rsidRDefault="00785369" w:rsidP="00785369">
      <w:pPr>
        <w:spacing w:after="0" w:line="240" w:lineRule="auto"/>
        <w:jc w:val="center"/>
        <w:rPr>
          <w:rFonts w:ascii="Times New Roman" w:hAnsi="Times New Roman" w:cs="Times New Roman"/>
          <w:sz w:val="24"/>
          <w:szCs w:val="24"/>
        </w:rPr>
      </w:pPr>
    </w:p>
    <w:p w14:paraId="179AE291" w14:textId="77777777" w:rsidR="0028083E" w:rsidRDefault="0028083E" w:rsidP="00785369">
      <w:pPr>
        <w:spacing w:after="0" w:line="240" w:lineRule="auto"/>
        <w:jc w:val="center"/>
        <w:rPr>
          <w:rFonts w:ascii="Times New Roman" w:hAnsi="Times New Roman" w:cs="Times New Roman"/>
          <w:sz w:val="24"/>
          <w:szCs w:val="24"/>
        </w:rPr>
      </w:pPr>
    </w:p>
    <w:p w14:paraId="2BF2A201" w14:textId="77777777" w:rsidR="0028083E" w:rsidRDefault="0028083E" w:rsidP="00785369">
      <w:pPr>
        <w:spacing w:after="0" w:line="240" w:lineRule="auto"/>
        <w:jc w:val="center"/>
        <w:rPr>
          <w:rFonts w:ascii="Times New Roman" w:hAnsi="Times New Roman" w:cs="Times New Roman"/>
          <w:sz w:val="24"/>
          <w:szCs w:val="24"/>
        </w:rPr>
      </w:pPr>
    </w:p>
    <w:p w14:paraId="163DC53A" w14:textId="77777777" w:rsidR="0028083E" w:rsidRDefault="0028083E" w:rsidP="00785369">
      <w:pPr>
        <w:spacing w:after="0" w:line="240" w:lineRule="auto"/>
        <w:jc w:val="center"/>
        <w:rPr>
          <w:rFonts w:ascii="Times New Roman" w:hAnsi="Times New Roman" w:cs="Times New Roman"/>
          <w:sz w:val="24"/>
          <w:szCs w:val="24"/>
        </w:rPr>
      </w:pPr>
    </w:p>
    <w:p w14:paraId="5AC3F2C6" w14:textId="77777777" w:rsidR="0028083E" w:rsidRDefault="0028083E" w:rsidP="00785369">
      <w:pPr>
        <w:spacing w:after="0" w:line="240" w:lineRule="auto"/>
        <w:jc w:val="center"/>
        <w:rPr>
          <w:rFonts w:ascii="Times New Roman" w:hAnsi="Times New Roman" w:cs="Times New Roman"/>
          <w:sz w:val="24"/>
          <w:szCs w:val="24"/>
        </w:rPr>
      </w:pPr>
    </w:p>
    <w:p w14:paraId="2A457251" w14:textId="77777777" w:rsidR="0028083E" w:rsidRDefault="0028083E" w:rsidP="00785369">
      <w:pPr>
        <w:spacing w:after="0" w:line="240" w:lineRule="auto"/>
        <w:jc w:val="center"/>
        <w:rPr>
          <w:rFonts w:ascii="Times New Roman" w:hAnsi="Times New Roman" w:cs="Times New Roman"/>
          <w:sz w:val="24"/>
          <w:szCs w:val="24"/>
        </w:rPr>
      </w:pPr>
    </w:p>
    <w:p w14:paraId="453F65D7" w14:textId="77777777" w:rsidR="0028083E" w:rsidRDefault="0028083E" w:rsidP="00785369">
      <w:pPr>
        <w:spacing w:after="0" w:line="240" w:lineRule="auto"/>
        <w:jc w:val="center"/>
        <w:rPr>
          <w:rFonts w:ascii="Times New Roman" w:hAnsi="Times New Roman" w:cs="Times New Roman"/>
          <w:sz w:val="24"/>
          <w:szCs w:val="24"/>
        </w:rPr>
      </w:pPr>
    </w:p>
    <w:p w14:paraId="2C32CFD5" w14:textId="77777777" w:rsidR="0028083E" w:rsidRDefault="0028083E" w:rsidP="00785369">
      <w:pPr>
        <w:spacing w:after="0" w:line="240" w:lineRule="auto"/>
        <w:jc w:val="center"/>
        <w:rPr>
          <w:rFonts w:ascii="Times New Roman" w:hAnsi="Times New Roman" w:cs="Times New Roman"/>
          <w:sz w:val="24"/>
          <w:szCs w:val="24"/>
        </w:rPr>
      </w:pPr>
    </w:p>
    <w:p w14:paraId="345BF958" w14:textId="77777777" w:rsidR="0028083E" w:rsidRDefault="0028083E" w:rsidP="00785369">
      <w:pPr>
        <w:spacing w:after="0" w:line="240" w:lineRule="auto"/>
        <w:jc w:val="center"/>
        <w:rPr>
          <w:rFonts w:ascii="Times New Roman" w:hAnsi="Times New Roman" w:cs="Times New Roman"/>
          <w:sz w:val="24"/>
          <w:szCs w:val="24"/>
        </w:rPr>
      </w:pPr>
    </w:p>
    <w:p w14:paraId="47796C13" w14:textId="77777777" w:rsidR="0028083E" w:rsidRDefault="0028083E" w:rsidP="00785369">
      <w:pPr>
        <w:spacing w:after="0" w:line="240" w:lineRule="auto"/>
        <w:jc w:val="center"/>
        <w:rPr>
          <w:rFonts w:ascii="Times New Roman" w:hAnsi="Times New Roman" w:cs="Times New Roman"/>
          <w:sz w:val="24"/>
          <w:szCs w:val="24"/>
        </w:rPr>
      </w:pPr>
    </w:p>
    <w:p w14:paraId="1833FD35" w14:textId="77777777" w:rsidR="0028083E" w:rsidRDefault="0028083E" w:rsidP="00785369">
      <w:pPr>
        <w:spacing w:after="0" w:line="240" w:lineRule="auto"/>
        <w:jc w:val="center"/>
        <w:rPr>
          <w:rFonts w:ascii="Times New Roman" w:hAnsi="Times New Roman" w:cs="Times New Roman"/>
          <w:sz w:val="24"/>
          <w:szCs w:val="24"/>
        </w:rPr>
      </w:pPr>
    </w:p>
    <w:p w14:paraId="1D8587BD" w14:textId="77777777" w:rsidR="0028083E" w:rsidRDefault="0028083E" w:rsidP="00785369">
      <w:pPr>
        <w:spacing w:after="0" w:line="240" w:lineRule="auto"/>
        <w:jc w:val="center"/>
        <w:rPr>
          <w:rFonts w:ascii="Times New Roman" w:hAnsi="Times New Roman" w:cs="Times New Roman"/>
          <w:sz w:val="24"/>
          <w:szCs w:val="24"/>
        </w:rPr>
      </w:pPr>
    </w:p>
    <w:p w14:paraId="40B0C327" w14:textId="77777777" w:rsidR="0028083E" w:rsidRDefault="0028083E" w:rsidP="00785369">
      <w:pPr>
        <w:spacing w:after="0" w:line="240" w:lineRule="auto"/>
        <w:jc w:val="center"/>
        <w:rPr>
          <w:rFonts w:ascii="Times New Roman" w:hAnsi="Times New Roman" w:cs="Times New Roman"/>
          <w:sz w:val="24"/>
          <w:szCs w:val="24"/>
        </w:rPr>
      </w:pPr>
    </w:p>
    <w:p w14:paraId="583B845C" w14:textId="77777777" w:rsidR="0028083E" w:rsidRDefault="0028083E" w:rsidP="00785369">
      <w:pPr>
        <w:spacing w:after="0" w:line="240" w:lineRule="auto"/>
        <w:jc w:val="center"/>
        <w:rPr>
          <w:rFonts w:ascii="Times New Roman" w:hAnsi="Times New Roman" w:cs="Times New Roman"/>
          <w:sz w:val="24"/>
          <w:szCs w:val="24"/>
        </w:rPr>
      </w:pPr>
    </w:p>
    <w:p w14:paraId="46E03DB5" w14:textId="77777777" w:rsidR="008832F8" w:rsidRDefault="008832F8" w:rsidP="00785369">
      <w:pPr>
        <w:spacing w:after="0" w:line="240" w:lineRule="auto"/>
        <w:jc w:val="center"/>
        <w:rPr>
          <w:rFonts w:ascii="Times New Roman" w:hAnsi="Times New Roman" w:cs="Times New Roman"/>
          <w:sz w:val="24"/>
          <w:szCs w:val="24"/>
        </w:rPr>
      </w:pPr>
    </w:p>
    <w:p w14:paraId="23AC2B49" w14:textId="77777777" w:rsidR="008832F8" w:rsidRDefault="008832F8" w:rsidP="00785369">
      <w:pPr>
        <w:spacing w:after="0" w:line="240" w:lineRule="auto"/>
        <w:jc w:val="center"/>
        <w:rPr>
          <w:rFonts w:ascii="Times New Roman" w:hAnsi="Times New Roman" w:cs="Times New Roman"/>
          <w:sz w:val="24"/>
          <w:szCs w:val="24"/>
        </w:rPr>
      </w:pPr>
    </w:p>
    <w:p w14:paraId="1F0563E4" w14:textId="77777777" w:rsidR="008832F8" w:rsidRDefault="008832F8" w:rsidP="00785369">
      <w:pPr>
        <w:spacing w:after="0" w:line="240" w:lineRule="auto"/>
        <w:jc w:val="center"/>
        <w:rPr>
          <w:rFonts w:ascii="Times New Roman" w:hAnsi="Times New Roman" w:cs="Times New Roman"/>
          <w:sz w:val="24"/>
          <w:szCs w:val="24"/>
        </w:rPr>
      </w:pPr>
    </w:p>
    <w:p w14:paraId="2CD5E989" w14:textId="77777777" w:rsidR="008832F8" w:rsidRDefault="008832F8" w:rsidP="00785369">
      <w:pPr>
        <w:spacing w:after="0" w:line="240" w:lineRule="auto"/>
        <w:jc w:val="center"/>
        <w:rPr>
          <w:rFonts w:ascii="Times New Roman" w:hAnsi="Times New Roman" w:cs="Times New Roman"/>
          <w:sz w:val="24"/>
          <w:szCs w:val="24"/>
        </w:rPr>
      </w:pPr>
    </w:p>
    <w:p w14:paraId="256D0017" w14:textId="77777777" w:rsidR="008832F8" w:rsidRDefault="008832F8" w:rsidP="00785369">
      <w:pPr>
        <w:spacing w:after="0" w:line="240" w:lineRule="auto"/>
        <w:jc w:val="center"/>
        <w:rPr>
          <w:rFonts w:ascii="Times New Roman" w:hAnsi="Times New Roman" w:cs="Times New Roman"/>
          <w:sz w:val="24"/>
          <w:szCs w:val="24"/>
        </w:rPr>
      </w:pPr>
    </w:p>
    <w:p w14:paraId="61A94B98" w14:textId="77777777" w:rsidR="008832F8" w:rsidRDefault="008832F8" w:rsidP="00785369">
      <w:pPr>
        <w:spacing w:after="0" w:line="240" w:lineRule="auto"/>
        <w:jc w:val="center"/>
        <w:rPr>
          <w:rFonts w:ascii="Times New Roman" w:hAnsi="Times New Roman" w:cs="Times New Roman"/>
          <w:sz w:val="24"/>
          <w:szCs w:val="24"/>
        </w:rPr>
      </w:pPr>
    </w:p>
    <w:p w14:paraId="36C5ECDF" w14:textId="77777777" w:rsidR="008832F8" w:rsidRDefault="008832F8" w:rsidP="00785369">
      <w:pPr>
        <w:spacing w:after="0" w:line="240" w:lineRule="auto"/>
        <w:jc w:val="center"/>
        <w:rPr>
          <w:rFonts w:ascii="Times New Roman" w:hAnsi="Times New Roman" w:cs="Times New Roman"/>
          <w:sz w:val="24"/>
          <w:szCs w:val="24"/>
        </w:rPr>
      </w:pPr>
    </w:p>
    <w:p w14:paraId="621CFB01" w14:textId="77777777" w:rsidR="008832F8" w:rsidRDefault="008832F8" w:rsidP="00785369">
      <w:pPr>
        <w:spacing w:after="0" w:line="240" w:lineRule="auto"/>
        <w:jc w:val="center"/>
        <w:rPr>
          <w:rFonts w:ascii="Times New Roman" w:hAnsi="Times New Roman" w:cs="Times New Roman"/>
          <w:sz w:val="24"/>
          <w:szCs w:val="24"/>
        </w:rPr>
      </w:pPr>
    </w:p>
    <w:p w14:paraId="0CD646F5" w14:textId="77777777" w:rsidR="008832F8" w:rsidRDefault="008832F8" w:rsidP="00785369">
      <w:pPr>
        <w:spacing w:after="0" w:line="240" w:lineRule="auto"/>
        <w:jc w:val="center"/>
        <w:rPr>
          <w:rFonts w:ascii="Times New Roman" w:hAnsi="Times New Roman" w:cs="Times New Roman"/>
          <w:sz w:val="24"/>
          <w:szCs w:val="24"/>
        </w:rPr>
      </w:pPr>
    </w:p>
    <w:p w14:paraId="136CE692" w14:textId="77777777" w:rsidR="008832F8" w:rsidRDefault="008832F8" w:rsidP="00785369">
      <w:pPr>
        <w:spacing w:after="0" w:line="240" w:lineRule="auto"/>
        <w:jc w:val="center"/>
        <w:rPr>
          <w:rFonts w:ascii="Times New Roman" w:hAnsi="Times New Roman" w:cs="Times New Roman"/>
          <w:sz w:val="24"/>
          <w:szCs w:val="24"/>
        </w:rPr>
      </w:pPr>
    </w:p>
    <w:p w14:paraId="7E51AB6A" w14:textId="77777777" w:rsidR="0028083E" w:rsidRDefault="0028083E" w:rsidP="00785369">
      <w:pPr>
        <w:spacing w:after="0" w:line="240" w:lineRule="auto"/>
        <w:jc w:val="center"/>
        <w:rPr>
          <w:rFonts w:ascii="Times New Roman" w:hAnsi="Times New Roman" w:cs="Times New Roman"/>
          <w:sz w:val="24"/>
          <w:szCs w:val="24"/>
        </w:rPr>
      </w:pPr>
    </w:p>
    <w:p w14:paraId="1E29F43A" w14:textId="77777777" w:rsidR="0028083E" w:rsidRDefault="0028083E" w:rsidP="00785369">
      <w:pPr>
        <w:spacing w:after="0" w:line="240" w:lineRule="auto"/>
        <w:jc w:val="center"/>
        <w:rPr>
          <w:rFonts w:ascii="Times New Roman" w:hAnsi="Times New Roman" w:cs="Times New Roman"/>
          <w:sz w:val="24"/>
          <w:szCs w:val="24"/>
        </w:rPr>
      </w:pPr>
    </w:p>
    <w:p w14:paraId="4A8B0C24" w14:textId="77777777" w:rsidR="0028083E" w:rsidRDefault="0028083E" w:rsidP="00785369">
      <w:pPr>
        <w:spacing w:after="0" w:line="240" w:lineRule="auto"/>
        <w:jc w:val="center"/>
        <w:rPr>
          <w:rFonts w:ascii="Times New Roman" w:hAnsi="Times New Roman" w:cs="Times New Roman"/>
          <w:sz w:val="24"/>
          <w:szCs w:val="24"/>
        </w:rPr>
      </w:pPr>
    </w:p>
    <w:p w14:paraId="535DAE53" w14:textId="77777777" w:rsidR="0028083E" w:rsidRDefault="0028083E" w:rsidP="00785369">
      <w:pPr>
        <w:spacing w:after="0" w:line="240" w:lineRule="auto"/>
        <w:jc w:val="center"/>
        <w:rPr>
          <w:rFonts w:ascii="Times New Roman" w:hAnsi="Times New Roman" w:cs="Times New Roman"/>
          <w:sz w:val="24"/>
          <w:szCs w:val="24"/>
        </w:rPr>
      </w:pPr>
    </w:p>
    <w:p w14:paraId="12DB0E94" w14:textId="4EFC45C6" w:rsidR="00187C34" w:rsidRDefault="0028083E" w:rsidP="0028083E">
      <w:pPr>
        <w:spacing w:after="0"/>
        <w:jc w:val="center"/>
        <w:rPr>
          <w:rFonts w:ascii="Times New Roman" w:hAnsi="Times New Roman" w:cs="Times New Roman"/>
          <w:b/>
          <w:bCs/>
          <w:sz w:val="24"/>
          <w:szCs w:val="24"/>
        </w:rPr>
        <w:sectPr w:rsidR="00187C34" w:rsidSect="00785369">
          <w:pgSz w:w="11906" w:h="16838"/>
          <w:pgMar w:top="1134" w:right="850" w:bottom="1134" w:left="1134" w:header="708" w:footer="708" w:gutter="0"/>
          <w:cols w:space="708"/>
          <w:docGrid w:linePitch="360"/>
        </w:sectPr>
      </w:pPr>
      <w:r w:rsidRPr="00C641D1">
        <w:rPr>
          <w:rFonts w:ascii="Times New Roman" w:hAnsi="Times New Roman"/>
          <w:b/>
          <w:sz w:val="24"/>
          <w:szCs w:val="24"/>
        </w:rPr>
        <w:t xml:space="preserve">г. </w:t>
      </w:r>
      <w:r w:rsidR="008832F8">
        <w:rPr>
          <w:rFonts w:ascii="Times New Roman" w:hAnsi="Times New Roman"/>
          <w:b/>
          <w:sz w:val="24"/>
          <w:szCs w:val="24"/>
        </w:rPr>
        <w:t>Москва</w:t>
      </w:r>
      <w:r>
        <w:rPr>
          <w:rFonts w:ascii="Times New Roman" w:hAnsi="Times New Roman"/>
          <w:b/>
          <w:sz w:val="24"/>
          <w:szCs w:val="24"/>
        </w:rPr>
        <w:t xml:space="preserve"> 201</w:t>
      </w:r>
      <w:r w:rsidR="00CE1ABD" w:rsidRPr="00273DEB">
        <w:rPr>
          <w:rFonts w:ascii="Times New Roman" w:hAnsi="Times New Roman"/>
          <w:b/>
          <w:sz w:val="24"/>
          <w:szCs w:val="24"/>
        </w:rPr>
        <w:t>9</w:t>
      </w:r>
      <w:r w:rsidRPr="00C641D1">
        <w:rPr>
          <w:rFonts w:ascii="Times New Roman" w:hAnsi="Times New Roman"/>
          <w:b/>
          <w:sz w:val="24"/>
          <w:szCs w:val="24"/>
        </w:rPr>
        <w:t xml:space="preserve"> г.</w:t>
      </w:r>
    </w:p>
    <w:p w14:paraId="0BA62FEC" w14:textId="25EEDD2F" w:rsidR="00CE4980" w:rsidRPr="00CE4980" w:rsidRDefault="00CE4980"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lastRenderedPageBreak/>
        <w:t xml:space="preserve">Наименование </w:t>
      </w:r>
      <w:r w:rsidR="008E5423">
        <w:rPr>
          <w:rFonts w:ascii="Times New Roman" w:hAnsi="Times New Roman" w:cs="Times New Roman"/>
          <w:b/>
          <w:bCs/>
          <w:sz w:val="24"/>
          <w:szCs w:val="24"/>
        </w:rPr>
        <w:t xml:space="preserve"> </w:t>
      </w:r>
      <w:r w:rsidR="00513380" w:rsidRPr="00785369">
        <w:rPr>
          <w:rFonts w:ascii="Times New Roman" w:hAnsi="Times New Roman" w:cs="Times New Roman"/>
          <w:b/>
          <w:bCs/>
          <w:sz w:val="24"/>
          <w:szCs w:val="24"/>
        </w:rPr>
        <w:t xml:space="preserve">Организатора </w:t>
      </w:r>
      <w:r w:rsidRPr="00785369">
        <w:rPr>
          <w:rFonts w:ascii="Times New Roman" w:hAnsi="Times New Roman" w:cs="Times New Roman"/>
          <w:b/>
          <w:bCs/>
          <w:sz w:val="24"/>
          <w:szCs w:val="24"/>
        </w:rPr>
        <w:t xml:space="preserve">торгов: </w:t>
      </w:r>
      <w:r w:rsidR="00211671" w:rsidRPr="00054176">
        <w:rPr>
          <w:rFonts w:ascii="Times New Roman" w:hAnsi="Times New Roman"/>
          <w:sz w:val="24"/>
          <w:szCs w:val="24"/>
        </w:rPr>
        <w:t>Акционерное общество «Ордена Трудового Красного Знамени специальный научно-исследовательский и проектный институт СоюзпромНИИпроект»</w:t>
      </w:r>
      <w:r w:rsidR="00211671">
        <w:rPr>
          <w:rFonts w:ascii="Times New Roman" w:hAnsi="Times New Roman" w:cs="Times New Roman"/>
          <w:sz w:val="24"/>
          <w:szCs w:val="24"/>
        </w:rPr>
        <w:t xml:space="preserve"> (АО «СоюзпромНИИпроект»).</w:t>
      </w:r>
    </w:p>
    <w:p w14:paraId="18361F04" w14:textId="4F77A12C"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Место нахождения </w:t>
      </w:r>
      <w:r w:rsidR="008E5423" w:rsidRPr="00785369">
        <w:rPr>
          <w:rFonts w:ascii="Times New Roman" w:hAnsi="Times New Roman" w:cs="Times New Roman"/>
          <w:b/>
          <w:bCs/>
          <w:sz w:val="24"/>
          <w:szCs w:val="24"/>
        </w:rPr>
        <w:t xml:space="preserve"> </w:t>
      </w:r>
      <w:r w:rsidRPr="00785369">
        <w:rPr>
          <w:rFonts w:ascii="Times New Roman" w:hAnsi="Times New Roman" w:cs="Times New Roman"/>
          <w:b/>
          <w:bCs/>
          <w:sz w:val="24"/>
          <w:szCs w:val="24"/>
        </w:rPr>
        <w:t>Организатора торгов:</w:t>
      </w:r>
      <w:r w:rsidRPr="00785369">
        <w:rPr>
          <w:rFonts w:ascii="Times New Roman" w:hAnsi="Times New Roman" w:cs="Times New Roman"/>
          <w:sz w:val="24"/>
          <w:szCs w:val="24"/>
        </w:rPr>
        <w:t xml:space="preserve"> </w:t>
      </w:r>
      <w:r w:rsidR="00211671" w:rsidRPr="00054176">
        <w:rPr>
          <w:rFonts w:ascii="Times New Roman" w:hAnsi="Times New Roman"/>
          <w:sz w:val="24"/>
          <w:szCs w:val="24"/>
        </w:rPr>
        <w:t>115487, г.</w:t>
      </w:r>
      <w:r w:rsidR="00211671">
        <w:rPr>
          <w:rFonts w:ascii="Times New Roman" w:hAnsi="Times New Roman"/>
          <w:sz w:val="24"/>
          <w:szCs w:val="24"/>
        </w:rPr>
        <w:t xml:space="preserve"> </w:t>
      </w:r>
      <w:r w:rsidR="00211671" w:rsidRPr="00054176">
        <w:rPr>
          <w:rFonts w:ascii="Times New Roman" w:hAnsi="Times New Roman"/>
          <w:sz w:val="24"/>
          <w:szCs w:val="24"/>
        </w:rPr>
        <w:t>Москва, ул. Садовники, дом 2</w:t>
      </w:r>
      <w:r w:rsidR="00211671">
        <w:rPr>
          <w:rFonts w:ascii="Times New Roman" w:hAnsi="Times New Roman" w:cs="Times New Roman"/>
          <w:sz w:val="24"/>
          <w:szCs w:val="24"/>
        </w:rPr>
        <w:t>.</w:t>
      </w:r>
    </w:p>
    <w:p w14:paraId="3E6CC9A3" w14:textId="0B40F5D8" w:rsidR="00211671" w:rsidRPr="009E18C8" w:rsidRDefault="00785369" w:rsidP="009E18C8">
      <w:pPr>
        <w:numPr>
          <w:ilvl w:val="0"/>
          <w:numId w:val="5"/>
        </w:numPr>
        <w:tabs>
          <w:tab w:val="num" w:pos="284"/>
        </w:tabs>
        <w:spacing w:after="0"/>
        <w:ind w:left="284"/>
        <w:jc w:val="both"/>
        <w:rPr>
          <w:rFonts w:ascii="Times New Roman" w:hAnsi="Times New Roman" w:cs="Times New Roman"/>
          <w:sz w:val="24"/>
          <w:szCs w:val="24"/>
        </w:rPr>
      </w:pPr>
      <w:r w:rsidRPr="009E18C8">
        <w:rPr>
          <w:rFonts w:ascii="Times New Roman" w:hAnsi="Times New Roman" w:cs="Times New Roman"/>
          <w:b/>
          <w:bCs/>
          <w:sz w:val="24"/>
          <w:szCs w:val="24"/>
        </w:rPr>
        <w:t xml:space="preserve">Контактное лицо: </w:t>
      </w:r>
      <w:r w:rsidR="009E18C8" w:rsidRPr="009E18C8">
        <w:rPr>
          <w:rFonts w:ascii="Times New Roman" w:hAnsi="Times New Roman" w:cs="Times New Roman"/>
          <w:sz w:val="24"/>
          <w:szCs w:val="24"/>
        </w:rPr>
        <w:t>Лычкин Михаил Юрьевич, 8</w:t>
      </w:r>
      <w:r w:rsidR="00A25E00" w:rsidRPr="009E18C8">
        <w:rPr>
          <w:rFonts w:ascii="Times New Roman" w:hAnsi="Times New Roman" w:cs="Times New Roman"/>
          <w:sz w:val="24"/>
          <w:szCs w:val="24"/>
        </w:rPr>
        <w:t xml:space="preserve"> (49</w:t>
      </w:r>
      <w:r w:rsidR="009E18C8" w:rsidRPr="009E18C8">
        <w:rPr>
          <w:rFonts w:ascii="Times New Roman" w:hAnsi="Times New Roman" w:cs="Times New Roman"/>
          <w:sz w:val="24"/>
          <w:szCs w:val="24"/>
        </w:rPr>
        <w:t>9</w:t>
      </w:r>
      <w:r w:rsidR="00A25E00" w:rsidRPr="009E18C8">
        <w:rPr>
          <w:rFonts w:ascii="Times New Roman" w:hAnsi="Times New Roman" w:cs="Times New Roman"/>
          <w:sz w:val="24"/>
          <w:szCs w:val="24"/>
        </w:rPr>
        <w:t xml:space="preserve">) </w:t>
      </w:r>
      <w:r w:rsidR="009E18C8" w:rsidRPr="009E18C8">
        <w:rPr>
          <w:rFonts w:ascii="Times New Roman" w:hAnsi="Times New Roman" w:cs="Times New Roman"/>
          <w:sz w:val="24"/>
          <w:szCs w:val="24"/>
        </w:rPr>
        <w:t>782</w:t>
      </w:r>
      <w:r w:rsidR="00A25E00" w:rsidRPr="009E18C8">
        <w:rPr>
          <w:rFonts w:ascii="Times New Roman" w:hAnsi="Times New Roman" w:cs="Times New Roman"/>
          <w:sz w:val="24"/>
          <w:szCs w:val="24"/>
        </w:rPr>
        <w:t>-</w:t>
      </w:r>
      <w:r w:rsidR="009E18C8" w:rsidRPr="009E18C8">
        <w:rPr>
          <w:rFonts w:ascii="Times New Roman" w:hAnsi="Times New Roman" w:cs="Times New Roman"/>
          <w:sz w:val="24"/>
          <w:szCs w:val="24"/>
        </w:rPr>
        <w:t>31</w:t>
      </w:r>
      <w:r w:rsidR="00A25E00" w:rsidRPr="009E18C8">
        <w:rPr>
          <w:rFonts w:ascii="Times New Roman" w:hAnsi="Times New Roman" w:cs="Times New Roman"/>
          <w:sz w:val="24"/>
          <w:szCs w:val="24"/>
        </w:rPr>
        <w:t>-</w:t>
      </w:r>
      <w:r w:rsidR="003F4C38">
        <w:rPr>
          <w:rFonts w:ascii="Times New Roman" w:hAnsi="Times New Roman"/>
          <w:sz w:val="24"/>
          <w:szCs w:val="24"/>
        </w:rPr>
        <w:t>4</w:t>
      </w:r>
      <w:r w:rsidR="009E18C8" w:rsidRPr="006071DA">
        <w:rPr>
          <w:rFonts w:ascii="Times New Roman" w:hAnsi="Times New Roman"/>
          <w:sz w:val="24"/>
          <w:szCs w:val="24"/>
        </w:rPr>
        <w:t>9</w:t>
      </w:r>
      <w:r w:rsidR="00A25E00" w:rsidRPr="006071DA">
        <w:rPr>
          <w:rFonts w:ascii="Times New Roman" w:hAnsi="Times New Roman"/>
          <w:sz w:val="24"/>
          <w:szCs w:val="24"/>
        </w:rPr>
        <w:t xml:space="preserve">, </w:t>
      </w:r>
      <w:hyperlink r:id="rId9" w:history="1">
        <w:r w:rsidR="009E18C8" w:rsidRPr="006071DA">
          <w:rPr>
            <w:rFonts w:ascii="Times New Roman" w:hAnsi="Times New Roman"/>
            <w:sz w:val="24"/>
            <w:szCs w:val="24"/>
          </w:rPr>
          <w:t>lychkin@spniip.ru</w:t>
        </w:r>
      </w:hyperlink>
      <w:r w:rsidR="009E18C8" w:rsidRPr="009E18C8">
        <w:t xml:space="preserve"> </w:t>
      </w:r>
    </w:p>
    <w:p w14:paraId="2215C681" w14:textId="04624FD4" w:rsidR="006238A6" w:rsidRDefault="00785369" w:rsidP="00211671">
      <w:pPr>
        <w:numPr>
          <w:ilvl w:val="0"/>
          <w:numId w:val="5"/>
        </w:numPr>
        <w:tabs>
          <w:tab w:val="num" w:pos="284"/>
        </w:tabs>
        <w:spacing w:after="0"/>
        <w:ind w:left="284"/>
        <w:jc w:val="both"/>
        <w:rPr>
          <w:rFonts w:ascii="Times New Roman" w:hAnsi="Times New Roman" w:cs="Times New Roman"/>
          <w:sz w:val="24"/>
          <w:szCs w:val="24"/>
        </w:rPr>
      </w:pPr>
      <w:r w:rsidRPr="00211671">
        <w:rPr>
          <w:rFonts w:ascii="Times New Roman" w:hAnsi="Times New Roman" w:cs="Times New Roman"/>
          <w:b/>
          <w:bCs/>
          <w:sz w:val="24"/>
          <w:szCs w:val="24"/>
        </w:rPr>
        <w:t xml:space="preserve">Предмет </w:t>
      </w:r>
      <w:r w:rsidR="0011481A" w:rsidRPr="00211671">
        <w:rPr>
          <w:rFonts w:ascii="Times New Roman" w:hAnsi="Times New Roman" w:cs="Times New Roman"/>
          <w:b/>
          <w:bCs/>
          <w:sz w:val="24"/>
          <w:szCs w:val="24"/>
        </w:rPr>
        <w:t>торгов</w:t>
      </w:r>
      <w:r w:rsidRPr="00211671">
        <w:rPr>
          <w:rFonts w:ascii="Times New Roman" w:hAnsi="Times New Roman" w:cs="Times New Roman"/>
          <w:b/>
          <w:bCs/>
          <w:sz w:val="24"/>
          <w:szCs w:val="24"/>
        </w:rPr>
        <w:t>:</w:t>
      </w:r>
      <w:r w:rsidRPr="00211671">
        <w:rPr>
          <w:szCs w:val="24"/>
        </w:rPr>
        <w:t xml:space="preserve"> </w:t>
      </w:r>
    </w:p>
    <w:p w14:paraId="4A9D23B3" w14:textId="1E20986E" w:rsidR="00211671" w:rsidRPr="00211671" w:rsidRDefault="00211671" w:rsidP="00211671">
      <w:pPr>
        <w:spacing w:after="0"/>
        <w:ind w:left="284"/>
        <w:jc w:val="both"/>
        <w:rPr>
          <w:rFonts w:ascii="Times New Roman" w:hAnsi="Times New Roman"/>
          <w:sz w:val="24"/>
          <w:szCs w:val="24"/>
        </w:rPr>
      </w:pPr>
      <w:proofErr w:type="gramStart"/>
      <w:r w:rsidRPr="00211671">
        <w:rPr>
          <w:rFonts w:ascii="Times New Roman" w:hAnsi="Times New Roman"/>
          <w:sz w:val="24"/>
          <w:szCs w:val="24"/>
        </w:rPr>
        <w:t>Лот № 1 - Аренда нежилых помещений №№ 3, 4, 5, 6, 8, 9, 10, 11, 12, 13, 14, 52, 53, 11а, 1а, 2а, 2б, 2в, 45а, 45б, 45в, 52а, 6а, 6б, 6в, 6г, 6з, 6и, 6к, 6д, 6е, 6ж на 2 этаже (согласно поэтажного плана) общей площадью 398,30 кв.</w:t>
      </w:r>
      <w:r>
        <w:rPr>
          <w:rFonts w:ascii="Times New Roman" w:hAnsi="Times New Roman"/>
          <w:sz w:val="24"/>
          <w:szCs w:val="24"/>
        </w:rPr>
        <w:t xml:space="preserve"> </w:t>
      </w:r>
      <w:r w:rsidRPr="00211671">
        <w:rPr>
          <w:rFonts w:ascii="Times New Roman" w:hAnsi="Times New Roman"/>
          <w:sz w:val="24"/>
          <w:szCs w:val="24"/>
        </w:rPr>
        <w:t>м</w:t>
      </w:r>
      <w:r w:rsidR="00082654">
        <w:rPr>
          <w:rFonts w:ascii="Times New Roman" w:hAnsi="Times New Roman"/>
          <w:sz w:val="24"/>
          <w:szCs w:val="24"/>
        </w:rPr>
        <w:t>,</w:t>
      </w:r>
      <w:r w:rsidRPr="00211671">
        <w:rPr>
          <w:rFonts w:ascii="Times New Roman" w:hAnsi="Times New Roman"/>
          <w:sz w:val="24"/>
          <w:szCs w:val="24"/>
        </w:rPr>
        <w:t xml:space="preserve"> расположенн</w:t>
      </w:r>
      <w:r w:rsidR="00082654">
        <w:rPr>
          <w:rFonts w:ascii="Times New Roman" w:hAnsi="Times New Roman"/>
          <w:sz w:val="24"/>
          <w:szCs w:val="24"/>
        </w:rPr>
        <w:t>ых</w:t>
      </w:r>
      <w:r w:rsidRPr="00211671">
        <w:rPr>
          <w:rFonts w:ascii="Times New Roman" w:hAnsi="Times New Roman"/>
          <w:sz w:val="24"/>
          <w:szCs w:val="24"/>
        </w:rPr>
        <w:t xml:space="preserve"> в здании по адресу: г. Москва, ул. Садовники д. 2.</w:t>
      </w:r>
      <w:proofErr w:type="gramEnd"/>
    </w:p>
    <w:p w14:paraId="3290CDD7" w14:textId="63848841" w:rsidR="00737AA9" w:rsidRDefault="00211671" w:rsidP="00737AA9">
      <w:pPr>
        <w:spacing w:after="0"/>
        <w:ind w:left="284"/>
        <w:jc w:val="both"/>
        <w:rPr>
          <w:rFonts w:ascii="Times New Roman" w:hAnsi="Times New Roman"/>
          <w:sz w:val="28"/>
          <w:szCs w:val="28"/>
        </w:rPr>
      </w:pPr>
      <w:r w:rsidRPr="00737AA9">
        <w:rPr>
          <w:rFonts w:ascii="Times New Roman" w:hAnsi="Times New Roman"/>
          <w:sz w:val="24"/>
          <w:szCs w:val="24"/>
        </w:rPr>
        <w:t xml:space="preserve">Лот № 2 - Аренда нежилых помещений №№ </w:t>
      </w:r>
      <w:r w:rsidR="00737AA9" w:rsidRPr="00737AA9">
        <w:rPr>
          <w:rFonts w:ascii="Times New Roman" w:hAnsi="Times New Roman"/>
          <w:sz w:val="24"/>
          <w:szCs w:val="24"/>
        </w:rPr>
        <w:t>3, 4, 5, 9ж, 9з, 9к, 9и, 1-VIII, 2-VIII, 1-IX на 1 этаже (</w:t>
      </w:r>
      <w:proofErr w:type="gramStart"/>
      <w:r w:rsidR="00737AA9" w:rsidRPr="00737AA9">
        <w:rPr>
          <w:rFonts w:ascii="Times New Roman" w:hAnsi="Times New Roman"/>
          <w:sz w:val="24"/>
          <w:szCs w:val="24"/>
        </w:rPr>
        <w:t>согласно</w:t>
      </w:r>
      <w:proofErr w:type="gramEnd"/>
      <w:r w:rsidR="00737AA9" w:rsidRPr="00737AA9">
        <w:rPr>
          <w:rFonts w:ascii="Times New Roman" w:hAnsi="Times New Roman"/>
          <w:sz w:val="24"/>
          <w:szCs w:val="24"/>
        </w:rPr>
        <w:t xml:space="preserve"> поэтажного плана) общей площадью 361,9 кв.</w:t>
      </w:r>
      <w:r w:rsidR="00082654">
        <w:rPr>
          <w:rFonts w:ascii="Times New Roman" w:hAnsi="Times New Roman"/>
          <w:sz w:val="24"/>
          <w:szCs w:val="24"/>
        </w:rPr>
        <w:t xml:space="preserve"> </w:t>
      </w:r>
      <w:r w:rsidR="00737AA9" w:rsidRPr="00737AA9">
        <w:rPr>
          <w:rFonts w:ascii="Times New Roman" w:hAnsi="Times New Roman"/>
          <w:sz w:val="24"/>
          <w:szCs w:val="24"/>
        </w:rPr>
        <w:t>м, расположенн</w:t>
      </w:r>
      <w:r w:rsidR="00082654">
        <w:rPr>
          <w:rFonts w:ascii="Times New Roman" w:hAnsi="Times New Roman"/>
          <w:sz w:val="24"/>
          <w:szCs w:val="24"/>
        </w:rPr>
        <w:t>ых</w:t>
      </w:r>
      <w:r w:rsidR="00737AA9" w:rsidRPr="00737AA9">
        <w:rPr>
          <w:rFonts w:ascii="Times New Roman" w:hAnsi="Times New Roman"/>
          <w:sz w:val="24"/>
          <w:szCs w:val="24"/>
        </w:rPr>
        <w:t xml:space="preserve"> в здании по адресу: г. Москва, ул. Садовники д. 2</w:t>
      </w:r>
      <w:r w:rsidR="003730FC">
        <w:rPr>
          <w:rFonts w:ascii="Times New Roman" w:hAnsi="Times New Roman"/>
          <w:sz w:val="28"/>
          <w:szCs w:val="28"/>
        </w:rPr>
        <w:t>.</w:t>
      </w:r>
    </w:p>
    <w:p w14:paraId="2AED80BE" w14:textId="1B59362A" w:rsidR="00785369" w:rsidRPr="00737AA9" w:rsidRDefault="00785369" w:rsidP="00E45260">
      <w:pPr>
        <w:pStyle w:val="a4"/>
        <w:numPr>
          <w:ilvl w:val="0"/>
          <w:numId w:val="5"/>
        </w:numPr>
        <w:tabs>
          <w:tab w:val="num" w:pos="284"/>
        </w:tabs>
        <w:spacing w:after="0"/>
        <w:ind w:hanging="502"/>
        <w:jc w:val="both"/>
        <w:rPr>
          <w:rFonts w:ascii="Times New Roman" w:hAnsi="Times New Roman" w:cs="Times New Roman"/>
          <w:b/>
          <w:bCs/>
          <w:sz w:val="24"/>
          <w:szCs w:val="24"/>
        </w:rPr>
      </w:pPr>
      <w:r w:rsidRPr="00737AA9">
        <w:rPr>
          <w:rFonts w:ascii="Times New Roman" w:hAnsi="Times New Roman" w:cs="Times New Roman"/>
          <w:b/>
          <w:bCs/>
          <w:sz w:val="24"/>
          <w:szCs w:val="24"/>
        </w:rPr>
        <w:t xml:space="preserve">Целевое назначение аренды: </w:t>
      </w:r>
      <w:r w:rsidR="00211671" w:rsidRPr="00737AA9">
        <w:rPr>
          <w:rFonts w:ascii="Times New Roman" w:hAnsi="Times New Roman"/>
          <w:sz w:val="24"/>
          <w:szCs w:val="24"/>
        </w:rPr>
        <w:t>офисное</w:t>
      </w:r>
      <w:r w:rsidRPr="00737AA9">
        <w:rPr>
          <w:rFonts w:ascii="Times New Roman" w:hAnsi="Times New Roman"/>
          <w:sz w:val="24"/>
          <w:szCs w:val="24"/>
        </w:rPr>
        <w:t>.</w:t>
      </w:r>
    </w:p>
    <w:p w14:paraId="429012F8" w14:textId="642F292E" w:rsidR="009969BB" w:rsidRPr="00A9452D" w:rsidRDefault="00785369" w:rsidP="00737AA9">
      <w:pPr>
        <w:numPr>
          <w:ilvl w:val="0"/>
          <w:numId w:val="5"/>
        </w:numPr>
        <w:tabs>
          <w:tab w:val="num" w:pos="284"/>
        </w:tabs>
        <w:spacing w:after="0"/>
        <w:ind w:left="284"/>
        <w:jc w:val="both"/>
        <w:rPr>
          <w:rFonts w:ascii="Times New Roman" w:hAnsi="Times New Roman" w:cs="Times New Roman"/>
          <w:sz w:val="24"/>
          <w:szCs w:val="24"/>
        </w:rPr>
      </w:pPr>
      <w:r w:rsidRPr="00A9452D">
        <w:rPr>
          <w:rFonts w:ascii="Times New Roman" w:hAnsi="Times New Roman" w:cs="Times New Roman"/>
          <w:b/>
          <w:bCs/>
          <w:sz w:val="24"/>
          <w:szCs w:val="24"/>
        </w:rPr>
        <w:t xml:space="preserve">Способ </w:t>
      </w:r>
      <w:r w:rsidR="00AE45AC" w:rsidRPr="00A9452D">
        <w:rPr>
          <w:rFonts w:ascii="Times New Roman" w:hAnsi="Times New Roman" w:cs="Times New Roman"/>
          <w:b/>
          <w:bCs/>
          <w:sz w:val="24"/>
          <w:szCs w:val="24"/>
        </w:rPr>
        <w:t>торгов</w:t>
      </w:r>
      <w:r w:rsidRPr="00A9452D">
        <w:rPr>
          <w:rFonts w:ascii="Times New Roman" w:hAnsi="Times New Roman" w:cs="Times New Roman"/>
          <w:b/>
          <w:bCs/>
          <w:sz w:val="24"/>
          <w:szCs w:val="24"/>
        </w:rPr>
        <w:t>:</w:t>
      </w:r>
      <w:r w:rsidRPr="00A9452D">
        <w:rPr>
          <w:rFonts w:ascii="Times New Roman" w:hAnsi="Times New Roman" w:cs="Times New Roman"/>
          <w:sz w:val="24"/>
          <w:szCs w:val="24"/>
        </w:rPr>
        <w:t xml:space="preserve"> </w:t>
      </w:r>
      <w:r w:rsidR="00AF78AA" w:rsidRPr="00A9452D">
        <w:rPr>
          <w:rFonts w:ascii="Times New Roman" w:hAnsi="Times New Roman" w:cs="Times New Roman"/>
          <w:sz w:val="24"/>
          <w:szCs w:val="24"/>
        </w:rPr>
        <w:t>аукцион</w:t>
      </w:r>
      <w:r w:rsidRPr="00A9452D">
        <w:rPr>
          <w:rFonts w:ascii="Times New Roman" w:hAnsi="Times New Roman" w:cs="Times New Roman"/>
          <w:sz w:val="24"/>
          <w:szCs w:val="24"/>
        </w:rPr>
        <w:t xml:space="preserve"> (далее - </w:t>
      </w:r>
      <w:r w:rsidR="00F875BF" w:rsidRPr="00A9452D">
        <w:rPr>
          <w:rFonts w:ascii="Times New Roman" w:hAnsi="Times New Roman" w:cs="Times New Roman"/>
          <w:sz w:val="24"/>
          <w:szCs w:val="24"/>
        </w:rPr>
        <w:t>О</w:t>
      </w:r>
      <w:r w:rsidR="00AF78AA" w:rsidRPr="00A9452D">
        <w:rPr>
          <w:rFonts w:ascii="Times New Roman" w:hAnsi="Times New Roman" w:cs="Times New Roman"/>
          <w:sz w:val="24"/>
          <w:szCs w:val="24"/>
        </w:rPr>
        <w:t>А</w:t>
      </w:r>
      <w:r w:rsidRPr="00A9452D">
        <w:rPr>
          <w:rFonts w:ascii="Times New Roman" w:hAnsi="Times New Roman" w:cs="Times New Roman"/>
          <w:sz w:val="24"/>
          <w:szCs w:val="24"/>
        </w:rPr>
        <w:t xml:space="preserve">), открытый по составу </w:t>
      </w:r>
      <w:r w:rsidR="00F875BF" w:rsidRPr="00A9452D">
        <w:rPr>
          <w:rFonts w:ascii="Times New Roman" w:hAnsi="Times New Roman" w:cs="Times New Roman"/>
          <w:sz w:val="24"/>
          <w:szCs w:val="24"/>
        </w:rPr>
        <w:t>участников.</w:t>
      </w:r>
    </w:p>
    <w:p w14:paraId="26F9FA66" w14:textId="43101D47" w:rsidR="00211671"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5A4B12">
        <w:rPr>
          <w:rFonts w:ascii="Times New Roman" w:hAnsi="Times New Roman" w:cs="Times New Roman"/>
          <w:b/>
          <w:bCs/>
          <w:sz w:val="24"/>
          <w:szCs w:val="24"/>
        </w:rPr>
        <w:t xml:space="preserve">НМЦ (начальная (минимальная) цена договора) фиксированной части </w:t>
      </w:r>
      <w:r w:rsidR="00A6742F">
        <w:rPr>
          <w:rFonts w:ascii="Times New Roman" w:hAnsi="Times New Roman" w:cs="Times New Roman"/>
          <w:b/>
          <w:bCs/>
          <w:sz w:val="24"/>
          <w:szCs w:val="24"/>
        </w:rPr>
        <w:t>ежемесячной арендной платы</w:t>
      </w:r>
      <w:r w:rsidRPr="005A4B12">
        <w:rPr>
          <w:rFonts w:ascii="Times New Roman" w:hAnsi="Times New Roman" w:cs="Times New Roman"/>
          <w:b/>
          <w:bCs/>
          <w:sz w:val="24"/>
          <w:szCs w:val="24"/>
        </w:rPr>
        <w:t>:</w:t>
      </w:r>
    </w:p>
    <w:p w14:paraId="2670444E" w14:textId="3F4F56FB" w:rsidR="00785369" w:rsidRPr="00211671" w:rsidRDefault="00211671" w:rsidP="00211671">
      <w:pPr>
        <w:spacing w:after="0"/>
        <w:ind w:left="284"/>
        <w:jc w:val="both"/>
        <w:rPr>
          <w:rFonts w:ascii="Times New Roman" w:hAnsi="Times New Roman"/>
          <w:sz w:val="24"/>
          <w:szCs w:val="24"/>
        </w:rPr>
      </w:pPr>
      <w:r w:rsidRPr="00211671">
        <w:rPr>
          <w:rFonts w:ascii="Times New Roman" w:hAnsi="Times New Roman"/>
          <w:sz w:val="24"/>
          <w:szCs w:val="24"/>
        </w:rPr>
        <w:t>Лот № 1</w:t>
      </w:r>
      <w:r>
        <w:rPr>
          <w:rFonts w:ascii="Times New Roman" w:hAnsi="Times New Roman"/>
          <w:sz w:val="24"/>
          <w:szCs w:val="24"/>
        </w:rPr>
        <w:t xml:space="preserve"> - </w:t>
      </w:r>
      <w:r w:rsidRPr="00211671">
        <w:rPr>
          <w:rFonts w:ascii="Times New Roman" w:hAnsi="Times New Roman"/>
          <w:sz w:val="24"/>
          <w:szCs w:val="24"/>
        </w:rPr>
        <w:t>406 986 (Четыреста шесть тысяч девятьсот восемьдесят шесть) рублей 94 копейки</w:t>
      </w:r>
      <w:r w:rsidR="009969BB" w:rsidRPr="00211671">
        <w:rPr>
          <w:rFonts w:ascii="Times New Roman" w:hAnsi="Times New Roman"/>
          <w:sz w:val="24"/>
          <w:szCs w:val="24"/>
        </w:rPr>
        <w:t xml:space="preserve">, в </w:t>
      </w:r>
      <w:proofErr w:type="spellStart"/>
      <w:r w:rsidR="009969BB" w:rsidRPr="00211671">
        <w:rPr>
          <w:rFonts w:ascii="Times New Roman" w:hAnsi="Times New Roman"/>
          <w:sz w:val="24"/>
          <w:szCs w:val="24"/>
        </w:rPr>
        <w:t>т.ч</w:t>
      </w:r>
      <w:proofErr w:type="spellEnd"/>
      <w:r w:rsidR="009969BB" w:rsidRPr="00211671">
        <w:rPr>
          <w:rFonts w:ascii="Times New Roman" w:hAnsi="Times New Roman"/>
          <w:sz w:val="24"/>
          <w:szCs w:val="24"/>
        </w:rPr>
        <w:t>. НДС</w:t>
      </w:r>
      <w:r w:rsidR="00A5226C" w:rsidRPr="00211671">
        <w:rPr>
          <w:rFonts w:ascii="Times New Roman" w:hAnsi="Times New Roman"/>
          <w:sz w:val="24"/>
          <w:szCs w:val="24"/>
        </w:rPr>
        <w:t>-20%</w:t>
      </w:r>
      <w:r>
        <w:rPr>
          <w:rFonts w:ascii="Times New Roman" w:hAnsi="Times New Roman"/>
          <w:sz w:val="24"/>
          <w:szCs w:val="24"/>
        </w:rPr>
        <w:t>;</w:t>
      </w:r>
    </w:p>
    <w:p w14:paraId="2A734736" w14:textId="70788A60" w:rsidR="00211671" w:rsidRPr="00211671" w:rsidRDefault="00211671" w:rsidP="00211671">
      <w:pPr>
        <w:spacing w:after="0"/>
        <w:ind w:left="284"/>
        <w:jc w:val="both"/>
        <w:rPr>
          <w:rFonts w:ascii="Times New Roman" w:hAnsi="Times New Roman"/>
          <w:sz w:val="24"/>
          <w:szCs w:val="24"/>
        </w:rPr>
      </w:pPr>
      <w:r w:rsidRPr="00211671">
        <w:rPr>
          <w:rFonts w:ascii="Times New Roman" w:hAnsi="Times New Roman"/>
          <w:sz w:val="24"/>
          <w:szCs w:val="24"/>
        </w:rPr>
        <w:t>Лот № 2 - 294 </w:t>
      </w:r>
      <w:r w:rsidR="00E45260">
        <w:rPr>
          <w:rFonts w:ascii="Times New Roman" w:hAnsi="Times New Roman"/>
          <w:sz w:val="24"/>
          <w:szCs w:val="24"/>
        </w:rPr>
        <w:t>6</w:t>
      </w:r>
      <w:r w:rsidRPr="00211671">
        <w:rPr>
          <w:rFonts w:ascii="Times New Roman" w:hAnsi="Times New Roman"/>
          <w:sz w:val="24"/>
          <w:szCs w:val="24"/>
        </w:rPr>
        <w:t xml:space="preserve">81 (Двести девяносто четыре тысячи </w:t>
      </w:r>
      <w:r w:rsidR="00E45260">
        <w:rPr>
          <w:rFonts w:ascii="Times New Roman" w:hAnsi="Times New Roman"/>
          <w:sz w:val="24"/>
          <w:szCs w:val="24"/>
        </w:rPr>
        <w:t>шес</w:t>
      </w:r>
      <w:r w:rsidRPr="00211671">
        <w:rPr>
          <w:rFonts w:ascii="Times New Roman" w:hAnsi="Times New Roman"/>
          <w:sz w:val="24"/>
          <w:szCs w:val="24"/>
        </w:rPr>
        <w:t>тьсот восемьдесят один) рубль 74 копейки</w:t>
      </w:r>
      <w:proofErr w:type="gramStart"/>
      <w:r w:rsidRPr="00211671">
        <w:rPr>
          <w:rFonts w:ascii="Times New Roman" w:hAnsi="Times New Roman"/>
          <w:sz w:val="24"/>
          <w:szCs w:val="24"/>
        </w:rPr>
        <w:t>.</w:t>
      </w:r>
      <w:proofErr w:type="gramEnd"/>
      <w:r w:rsidRPr="00211671">
        <w:rPr>
          <w:rFonts w:ascii="Times New Roman" w:hAnsi="Times New Roman"/>
          <w:sz w:val="24"/>
          <w:szCs w:val="24"/>
        </w:rPr>
        <w:t xml:space="preserve"> </w:t>
      </w:r>
      <w:proofErr w:type="gramStart"/>
      <w:r w:rsidRPr="00211671">
        <w:rPr>
          <w:rFonts w:ascii="Times New Roman" w:hAnsi="Times New Roman"/>
          <w:sz w:val="24"/>
          <w:szCs w:val="24"/>
        </w:rPr>
        <w:t>в</w:t>
      </w:r>
      <w:proofErr w:type="gramEnd"/>
      <w:r w:rsidRPr="00211671">
        <w:rPr>
          <w:rFonts w:ascii="Times New Roman" w:hAnsi="Times New Roman"/>
          <w:sz w:val="24"/>
          <w:szCs w:val="24"/>
        </w:rPr>
        <w:t xml:space="preserve"> </w:t>
      </w:r>
      <w:proofErr w:type="spellStart"/>
      <w:r w:rsidRPr="00211671">
        <w:rPr>
          <w:rFonts w:ascii="Times New Roman" w:hAnsi="Times New Roman"/>
          <w:sz w:val="24"/>
          <w:szCs w:val="24"/>
        </w:rPr>
        <w:t>т.ч</w:t>
      </w:r>
      <w:proofErr w:type="spellEnd"/>
      <w:r w:rsidRPr="00211671">
        <w:rPr>
          <w:rFonts w:ascii="Times New Roman" w:hAnsi="Times New Roman"/>
          <w:sz w:val="24"/>
          <w:szCs w:val="24"/>
        </w:rPr>
        <w:t>. НДС-20%.</w:t>
      </w:r>
    </w:p>
    <w:p w14:paraId="3BF92E4A" w14:textId="1E14236F" w:rsidR="00785369" w:rsidRPr="00AE324D"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AE324D">
        <w:rPr>
          <w:rFonts w:ascii="Times New Roman" w:hAnsi="Times New Roman" w:cs="Times New Roman"/>
          <w:b/>
          <w:bCs/>
          <w:sz w:val="24"/>
          <w:szCs w:val="24"/>
        </w:rPr>
        <w:t xml:space="preserve">Форма подачи предложений о цене арендной платы: </w:t>
      </w:r>
      <w:r w:rsidRPr="00AE324D">
        <w:rPr>
          <w:rFonts w:ascii="Times New Roman" w:hAnsi="Times New Roman" w:cs="Times New Roman"/>
          <w:sz w:val="24"/>
          <w:szCs w:val="24"/>
        </w:rPr>
        <w:t xml:space="preserve">в </w:t>
      </w:r>
      <w:r w:rsidR="00F875BF" w:rsidRPr="00AE324D">
        <w:rPr>
          <w:rFonts w:ascii="Times New Roman" w:hAnsi="Times New Roman" w:cs="Times New Roman"/>
          <w:sz w:val="24"/>
          <w:szCs w:val="24"/>
        </w:rPr>
        <w:t>бумажной</w:t>
      </w:r>
      <w:r w:rsidRPr="00AE324D">
        <w:rPr>
          <w:rFonts w:ascii="Times New Roman" w:hAnsi="Times New Roman" w:cs="Times New Roman"/>
          <w:sz w:val="24"/>
          <w:szCs w:val="24"/>
        </w:rPr>
        <w:t xml:space="preserve"> форме.</w:t>
      </w:r>
    </w:p>
    <w:p w14:paraId="1B5E1E91" w14:textId="77777777" w:rsidR="00737AA9" w:rsidRPr="00737AA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37AA9">
        <w:rPr>
          <w:rFonts w:ascii="Times New Roman" w:hAnsi="Times New Roman" w:cs="Times New Roman"/>
          <w:b/>
          <w:bCs/>
          <w:sz w:val="24"/>
          <w:szCs w:val="24"/>
        </w:rPr>
        <w:t>Обеспечение заявки:</w:t>
      </w:r>
      <w:r w:rsidRPr="00737AA9">
        <w:rPr>
          <w:rFonts w:ascii="Times New Roman" w:hAnsi="Times New Roman" w:cs="Times New Roman"/>
          <w:sz w:val="24"/>
          <w:szCs w:val="24"/>
        </w:rPr>
        <w:t xml:space="preserve"> </w:t>
      </w:r>
    </w:p>
    <w:p w14:paraId="6171B16F" w14:textId="1BD43FF6" w:rsidR="00785369" w:rsidRPr="00737AA9" w:rsidRDefault="00E44760" w:rsidP="00737AA9">
      <w:pPr>
        <w:spacing w:after="0"/>
        <w:ind w:left="284"/>
        <w:jc w:val="both"/>
        <w:rPr>
          <w:rFonts w:ascii="Times New Roman" w:hAnsi="Times New Roman" w:cs="Times New Roman"/>
          <w:sz w:val="24"/>
          <w:szCs w:val="24"/>
        </w:rPr>
      </w:pPr>
      <w:r w:rsidRPr="00737AA9">
        <w:rPr>
          <w:rFonts w:ascii="Times New Roman" w:hAnsi="Times New Roman" w:cs="Times New Roman"/>
          <w:sz w:val="24"/>
          <w:szCs w:val="24"/>
        </w:rPr>
        <w:t xml:space="preserve">Задаток по Лоту №1 – </w:t>
      </w:r>
      <w:r w:rsidR="00737AA9" w:rsidRPr="00737AA9">
        <w:rPr>
          <w:rFonts w:ascii="Times New Roman" w:hAnsi="Times New Roman"/>
          <w:sz w:val="24"/>
          <w:szCs w:val="24"/>
        </w:rPr>
        <w:t>406 986 (Четыреста шесть тысяч девятьсот восемьдесят шесть) рублей 94 копейки</w:t>
      </w:r>
      <w:r w:rsidR="00737AA9" w:rsidRPr="00737AA9">
        <w:rPr>
          <w:rFonts w:ascii="Times New Roman" w:hAnsi="Times New Roman" w:cs="Times New Roman"/>
          <w:sz w:val="24"/>
          <w:szCs w:val="24"/>
        </w:rPr>
        <w:t>.</w:t>
      </w:r>
    </w:p>
    <w:p w14:paraId="4745C3EF" w14:textId="3B7A4D8B" w:rsidR="00E45260" w:rsidRDefault="00E44760" w:rsidP="00E45260">
      <w:pPr>
        <w:spacing w:after="0"/>
        <w:ind w:left="284"/>
        <w:jc w:val="both"/>
        <w:rPr>
          <w:rFonts w:ascii="Times New Roman" w:hAnsi="Times New Roman" w:cs="Times New Roman"/>
          <w:b/>
          <w:bCs/>
          <w:sz w:val="24"/>
          <w:szCs w:val="24"/>
        </w:rPr>
      </w:pPr>
      <w:r w:rsidRPr="00737AA9">
        <w:rPr>
          <w:rFonts w:ascii="Times New Roman" w:hAnsi="Times New Roman" w:cs="Times New Roman"/>
          <w:bCs/>
          <w:sz w:val="24"/>
          <w:szCs w:val="24"/>
        </w:rPr>
        <w:t>Задаток по Лоту №2 -</w:t>
      </w:r>
      <w:r w:rsidRPr="00737AA9">
        <w:rPr>
          <w:rFonts w:ascii="Times New Roman" w:hAnsi="Times New Roman" w:cs="Times New Roman"/>
          <w:sz w:val="24"/>
          <w:szCs w:val="24"/>
        </w:rPr>
        <w:t xml:space="preserve"> </w:t>
      </w:r>
      <w:r w:rsidR="00E45260" w:rsidRPr="00211671">
        <w:rPr>
          <w:rFonts w:ascii="Times New Roman" w:hAnsi="Times New Roman"/>
          <w:sz w:val="24"/>
          <w:szCs w:val="24"/>
        </w:rPr>
        <w:t>294 </w:t>
      </w:r>
      <w:r w:rsidR="00E45260">
        <w:rPr>
          <w:rFonts w:ascii="Times New Roman" w:hAnsi="Times New Roman"/>
          <w:sz w:val="24"/>
          <w:szCs w:val="24"/>
        </w:rPr>
        <w:t>6</w:t>
      </w:r>
      <w:r w:rsidR="00E45260" w:rsidRPr="00211671">
        <w:rPr>
          <w:rFonts w:ascii="Times New Roman" w:hAnsi="Times New Roman"/>
          <w:sz w:val="24"/>
          <w:szCs w:val="24"/>
        </w:rPr>
        <w:t xml:space="preserve">81 (Двести девяносто четыре тысячи </w:t>
      </w:r>
      <w:r w:rsidR="00E45260">
        <w:rPr>
          <w:rFonts w:ascii="Times New Roman" w:hAnsi="Times New Roman"/>
          <w:sz w:val="24"/>
          <w:szCs w:val="24"/>
        </w:rPr>
        <w:t>шес</w:t>
      </w:r>
      <w:r w:rsidR="00E45260" w:rsidRPr="00211671">
        <w:rPr>
          <w:rFonts w:ascii="Times New Roman" w:hAnsi="Times New Roman"/>
          <w:sz w:val="24"/>
          <w:szCs w:val="24"/>
        </w:rPr>
        <w:t>тьсот вос</w:t>
      </w:r>
      <w:r w:rsidR="00EA531F">
        <w:rPr>
          <w:rFonts w:ascii="Times New Roman" w:hAnsi="Times New Roman"/>
          <w:sz w:val="24"/>
          <w:szCs w:val="24"/>
        </w:rPr>
        <w:t>емьдесят один) рубль 74 копейки.</w:t>
      </w:r>
    </w:p>
    <w:p w14:paraId="61B0E662" w14:textId="12776320" w:rsidR="00785369" w:rsidRPr="00E45260" w:rsidRDefault="00785369" w:rsidP="00E45260">
      <w:pPr>
        <w:pStyle w:val="a4"/>
        <w:numPr>
          <w:ilvl w:val="0"/>
          <w:numId w:val="5"/>
        </w:numPr>
        <w:tabs>
          <w:tab w:val="num" w:pos="284"/>
        </w:tabs>
        <w:spacing w:after="0"/>
        <w:ind w:hanging="502"/>
        <w:jc w:val="both"/>
        <w:rPr>
          <w:rFonts w:ascii="Times New Roman" w:hAnsi="Times New Roman" w:cs="Times New Roman"/>
          <w:b/>
          <w:bCs/>
          <w:sz w:val="24"/>
          <w:szCs w:val="24"/>
        </w:rPr>
      </w:pPr>
      <w:r w:rsidRPr="00E45260">
        <w:rPr>
          <w:rFonts w:ascii="Times New Roman" w:hAnsi="Times New Roman" w:cs="Times New Roman"/>
          <w:b/>
          <w:bCs/>
          <w:sz w:val="24"/>
          <w:szCs w:val="24"/>
        </w:rPr>
        <w:t>Обеспечение исполнения договора:</w:t>
      </w:r>
      <w:r w:rsidRPr="00E45260">
        <w:rPr>
          <w:rFonts w:ascii="Times New Roman" w:hAnsi="Times New Roman" w:cs="Times New Roman"/>
          <w:sz w:val="24"/>
          <w:szCs w:val="24"/>
        </w:rPr>
        <w:t xml:space="preserve"> не установлено.</w:t>
      </w:r>
    </w:p>
    <w:p w14:paraId="5A832F7E" w14:textId="61D3A4B4"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Порядок подачи заявок:</w:t>
      </w:r>
      <w:r w:rsidRPr="00785369">
        <w:rPr>
          <w:rFonts w:ascii="Times New Roman" w:hAnsi="Times New Roman" w:cs="Times New Roman"/>
          <w:sz w:val="24"/>
          <w:szCs w:val="24"/>
        </w:rPr>
        <w:t xml:space="preserve"> в </w:t>
      </w:r>
      <w:r w:rsidR="00AF78AA">
        <w:rPr>
          <w:rFonts w:ascii="Times New Roman" w:hAnsi="Times New Roman" w:cs="Times New Roman"/>
          <w:sz w:val="24"/>
          <w:szCs w:val="24"/>
        </w:rPr>
        <w:t>бумажной форме</w:t>
      </w:r>
      <w:r w:rsidR="00AF78AA" w:rsidRPr="00082654">
        <w:rPr>
          <w:rFonts w:ascii="Times New Roman" w:hAnsi="Times New Roman" w:cs="Times New Roman"/>
          <w:sz w:val="24"/>
          <w:szCs w:val="24"/>
        </w:rPr>
        <w:t>, в запечатанном конверте</w:t>
      </w:r>
      <w:r w:rsidRPr="00082654">
        <w:rPr>
          <w:rFonts w:ascii="Times New Roman" w:hAnsi="Times New Roman" w:cs="Times New Roman"/>
          <w:sz w:val="24"/>
          <w:szCs w:val="24"/>
        </w:rPr>
        <w:t>.</w:t>
      </w:r>
    </w:p>
    <w:p w14:paraId="75C1D235" w14:textId="7B0D7CBF"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подачи заявок:</w:t>
      </w:r>
      <w:r w:rsidR="00207076">
        <w:rPr>
          <w:rFonts w:ascii="Times New Roman" w:hAnsi="Times New Roman" w:cs="Times New Roman"/>
          <w:b/>
          <w:bCs/>
          <w:sz w:val="24"/>
          <w:szCs w:val="24"/>
        </w:rPr>
        <w:t xml:space="preserve"> </w:t>
      </w:r>
      <w:r w:rsidR="00211671" w:rsidRPr="00054176">
        <w:rPr>
          <w:rFonts w:ascii="Times New Roman" w:hAnsi="Times New Roman"/>
          <w:sz w:val="24"/>
          <w:szCs w:val="24"/>
        </w:rPr>
        <w:t>115487, г.</w:t>
      </w:r>
      <w:r w:rsidR="00211671">
        <w:rPr>
          <w:rFonts w:ascii="Times New Roman" w:hAnsi="Times New Roman"/>
          <w:sz w:val="24"/>
          <w:szCs w:val="24"/>
        </w:rPr>
        <w:t xml:space="preserve"> </w:t>
      </w:r>
      <w:r w:rsidR="00211671" w:rsidRPr="00054176">
        <w:rPr>
          <w:rFonts w:ascii="Times New Roman" w:hAnsi="Times New Roman"/>
          <w:sz w:val="24"/>
          <w:szCs w:val="24"/>
        </w:rPr>
        <w:t>Москва, ул. Садовники, дом 2</w:t>
      </w:r>
      <w:r w:rsidR="00211671">
        <w:rPr>
          <w:rFonts w:ascii="Times New Roman" w:hAnsi="Times New Roman" w:cs="Times New Roman"/>
          <w:sz w:val="24"/>
          <w:szCs w:val="24"/>
        </w:rPr>
        <w:t>.</w:t>
      </w:r>
    </w:p>
    <w:p w14:paraId="27AA2880" w14:textId="0F628B46" w:rsidR="00785369" w:rsidRPr="00EA531F"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Порядок ознакомления претендентов с дополнительной информацией, условиями </w:t>
      </w:r>
      <w:r w:rsidRPr="00EA531F">
        <w:rPr>
          <w:rFonts w:ascii="Times New Roman" w:hAnsi="Times New Roman" w:cs="Times New Roman"/>
          <w:b/>
          <w:bCs/>
          <w:sz w:val="24"/>
          <w:szCs w:val="24"/>
        </w:rPr>
        <w:t xml:space="preserve">договора аренды недвижимого имущества: </w:t>
      </w:r>
      <w:r w:rsidRPr="00EA531F">
        <w:rPr>
          <w:rFonts w:ascii="Times New Roman" w:hAnsi="Times New Roman" w:cs="Times New Roman"/>
          <w:sz w:val="24"/>
          <w:szCs w:val="24"/>
        </w:rPr>
        <w:t>подробное описание, а также условия договора аренды объектов недвижимого имущества содержаться в документации об аукционе, который является неотъемлемой частью извещения о проведен</w:t>
      </w:r>
      <w:proofErr w:type="gramStart"/>
      <w:r w:rsidRPr="00EA531F">
        <w:rPr>
          <w:rFonts w:ascii="Times New Roman" w:hAnsi="Times New Roman" w:cs="Times New Roman"/>
          <w:sz w:val="24"/>
          <w:szCs w:val="24"/>
        </w:rPr>
        <w:t>ии ау</w:t>
      </w:r>
      <w:proofErr w:type="gramEnd"/>
      <w:r w:rsidRPr="00EA531F">
        <w:rPr>
          <w:rFonts w:ascii="Times New Roman" w:hAnsi="Times New Roman" w:cs="Times New Roman"/>
          <w:sz w:val="24"/>
          <w:szCs w:val="24"/>
        </w:rPr>
        <w:t>кциона. Плата за предоставление документации об аукционе не взимается.</w:t>
      </w:r>
    </w:p>
    <w:p w14:paraId="45E08A0C" w14:textId="3C66BB3B" w:rsidR="00785369" w:rsidRPr="00EA531F"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EA531F">
        <w:rPr>
          <w:rFonts w:ascii="Times New Roman" w:hAnsi="Times New Roman" w:cs="Times New Roman"/>
          <w:b/>
          <w:bCs/>
          <w:sz w:val="24"/>
          <w:szCs w:val="24"/>
        </w:rPr>
        <w:t xml:space="preserve">Дата </w:t>
      </w:r>
      <w:r w:rsidR="000D2110" w:rsidRPr="00EA531F">
        <w:rPr>
          <w:rFonts w:ascii="Times New Roman" w:hAnsi="Times New Roman" w:cs="Times New Roman"/>
          <w:b/>
          <w:bCs/>
          <w:sz w:val="24"/>
          <w:szCs w:val="24"/>
        </w:rPr>
        <w:t xml:space="preserve">и время </w:t>
      </w:r>
      <w:r w:rsidRPr="00EA531F">
        <w:rPr>
          <w:rFonts w:ascii="Times New Roman" w:hAnsi="Times New Roman" w:cs="Times New Roman"/>
          <w:b/>
          <w:bCs/>
          <w:sz w:val="24"/>
          <w:szCs w:val="24"/>
        </w:rPr>
        <w:t xml:space="preserve">начала и дата окончания подачи заявок: </w:t>
      </w:r>
      <w:r w:rsidR="00A25E00" w:rsidRPr="00EA531F">
        <w:rPr>
          <w:rFonts w:ascii="Times New Roman" w:hAnsi="Times New Roman" w:cs="Times New Roman"/>
          <w:sz w:val="24"/>
          <w:szCs w:val="24"/>
        </w:rPr>
        <w:t xml:space="preserve">с 09:00  </w:t>
      </w:r>
      <w:r w:rsidR="00EA531F" w:rsidRPr="00EA531F">
        <w:rPr>
          <w:rFonts w:ascii="Times New Roman" w:hAnsi="Times New Roman" w:cs="Times New Roman"/>
          <w:sz w:val="24"/>
          <w:szCs w:val="24"/>
        </w:rPr>
        <w:t>«</w:t>
      </w:r>
      <w:r w:rsidR="002F1AD5">
        <w:rPr>
          <w:rFonts w:ascii="Times New Roman" w:hAnsi="Times New Roman" w:cs="Times New Roman"/>
          <w:sz w:val="24"/>
          <w:szCs w:val="24"/>
        </w:rPr>
        <w:t>03</w:t>
      </w:r>
      <w:r w:rsidR="00EA531F" w:rsidRPr="00EA531F">
        <w:rPr>
          <w:rFonts w:ascii="Times New Roman" w:hAnsi="Times New Roman" w:cs="Times New Roman"/>
          <w:sz w:val="24"/>
          <w:szCs w:val="24"/>
        </w:rPr>
        <w:t>»</w:t>
      </w:r>
      <w:r w:rsidR="002F1AD5">
        <w:rPr>
          <w:rFonts w:ascii="Times New Roman" w:hAnsi="Times New Roman" w:cs="Times New Roman"/>
          <w:sz w:val="24"/>
          <w:szCs w:val="24"/>
        </w:rPr>
        <w:t xml:space="preserve"> июля </w:t>
      </w:r>
      <w:r w:rsidR="00A25E00" w:rsidRPr="00EA531F">
        <w:rPr>
          <w:rFonts w:ascii="Times New Roman" w:hAnsi="Times New Roman" w:cs="Times New Roman"/>
          <w:sz w:val="24"/>
          <w:szCs w:val="24"/>
        </w:rPr>
        <w:t>201</w:t>
      </w:r>
      <w:r w:rsidR="005F09ED" w:rsidRPr="00EA531F">
        <w:rPr>
          <w:rFonts w:ascii="Times New Roman" w:hAnsi="Times New Roman" w:cs="Times New Roman"/>
          <w:sz w:val="24"/>
          <w:szCs w:val="24"/>
        </w:rPr>
        <w:t>9</w:t>
      </w:r>
      <w:r w:rsidR="00A25E00" w:rsidRPr="00EA531F">
        <w:rPr>
          <w:rFonts w:ascii="Times New Roman" w:hAnsi="Times New Roman" w:cs="Times New Roman"/>
          <w:sz w:val="24"/>
          <w:szCs w:val="24"/>
        </w:rPr>
        <w:t xml:space="preserve"> по 10:00  </w:t>
      </w:r>
      <w:r w:rsidR="00EA531F" w:rsidRPr="00EA531F">
        <w:rPr>
          <w:rFonts w:ascii="Times New Roman" w:hAnsi="Times New Roman" w:cs="Times New Roman"/>
          <w:sz w:val="24"/>
          <w:szCs w:val="24"/>
        </w:rPr>
        <w:t>«</w:t>
      </w:r>
      <w:r w:rsidR="002F1AD5">
        <w:rPr>
          <w:rFonts w:ascii="Times New Roman" w:hAnsi="Times New Roman" w:cs="Times New Roman"/>
          <w:sz w:val="24"/>
          <w:szCs w:val="24"/>
        </w:rPr>
        <w:t>05</w:t>
      </w:r>
      <w:r w:rsidR="00EA531F" w:rsidRPr="00EA531F">
        <w:rPr>
          <w:rFonts w:ascii="Times New Roman" w:hAnsi="Times New Roman" w:cs="Times New Roman"/>
          <w:sz w:val="24"/>
          <w:szCs w:val="24"/>
        </w:rPr>
        <w:t>»</w:t>
      </w:r>
      <w:r w:rsidR="002F1AD5">
        <w:rPr>
          <w:rFonts w:ascii="Times New Roman" w:hAnsi="Times New Roman" w:cs="Times New Roman"/>
          <w:sz w:val="24"/>
          <w:szCs w:val="24"/>
        </w:rPr>
        <w:t xml:space="preserve"> августа </w:t>
      </w:r>
      <w:r w:rsidR="00A25E00" w:rsidRPr="00EA531F">
        <w:rPr>
          <w:rFonts w:ascii="Times New Roman" w:hAnsi="Times New Roman" w:cs="Times New Roman"/>
          <w:sz w:val="24"/>
          <w:szCs w:val="24"/>
        </w:rPr>
        <w:t>201</w:t>
      </w:r>
      <w:r w:rsidR="00A5226C" w:rsidRPr="00EA531F">
        <w:rPr>
          <w:rFonts w:ascii="Times New Roman" w:hAnsi="Times New Roman" w:cs="Times New Roman"/>
          <w:sz w:val="24"/>
          <w:szCs w:val="24"/>
        </w:rPr>
        <w:t>9</w:t>
      </w:r>
      <w:r w:rsidR="00661C3B" w:rsidRPr="00EA531F">
        <w:rPr>
          <w:rFonts w:ascii="Times New Roman" w:hAnsi="Times New Roman" w:cs="Times New Roman"/>
          <w:sz w:val="24"/>
          <w:szCs w:val="24"/>
        </w:rPr>
        <w:t>.</w:t>
      </w:r>
    </w:p>
    <w:p w14:paraId="521CB624" w14:textId="14B7451E" w:rsidR="00785369" w:rsidRPr="00EA531F"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EA531F">
        <w:rPr>
          <w:rFonts w:ascii="Times New Roman" w:hAnsi="Times New Roman" w:cs="Times New Roman"/>
          <w:b/>
          <w:bCs/>
          <w:sz w:val="24"/>
          <w:szCs w:val="24"/>
        </w:rPr>
        <w:t xml:space="preserve">Дата рассмотрения заявок на участие в </w:t>
      </w:r>
      <w:r w:rsidR="00CE4980" w:rsidRPr="00EA531F">
        <w:rPr>
          <w:rFonts w:ascii="Times New Roman" w:hAnsi="Times New Roman" w:cs="Times New Roman"/>
          <w:b/>
          <w:bCs/>
          <w:sz w:val="24"/>
          <w:szCs w:val="24"/>
        </w:rPr>
        <w:t>ОА</w:t>
      </w:r>
      <w:r w:rsidRPr="00EA531F">
        <w:rPr>
          <w:rFonts w:ascii="Times New Roman" w:hAnsi="Times New Roman" w:cs="Times New Roman"/>
          <w:b/>
          <w:bCs/>
          <w:sz w:val="24"/>
          <w:szCs w:val="24"/>
        </w:rPr>
        <w:t>:</w:t>
      </w:r>
      <w:r w:rsidRPr="00EA531F">
        <w:rPr>
          <w:rFonts w:ascii="Times New Roman" w:hAnsi="Times New Roman" w:cs="Times New Roman"/>
          <w:sz w:val="24"/>
          <w:szCs w:val="24"/>
        </w:rPr>
        <w:t xml:space="preserve"> </w:t>
      </w:r>
      <w:r w:rsidR="00EA531F" w:rsidRPr="00EA531F">
        <w:rPr>
          <w:rFonts w:ascii="Times New Roman" w:hAnsi="Times New Roman" w:cs="Times New Roman"/>
          <w:sz w:val="24"/>
          <w:szCs w:val="24"/>
        </w:rPr>
        <w:t>«</w:t>
      </w:r>
      <w:r w:rsidR="002F1AD5">
        <w:rPr>
          <w:rFonts w:ascii="Times New Roman" w:hAnsi="Times New Roman" w:cs="Times New Roman"/>
          <w:sz w:val="24"/>
          <w:szCs w:val="24"/>
        </w:rPr>
        <w:t>05</w:t>
      </w:r>
      <w:r w:rsidR="00EA531F" w:rsidRPr="00EA531F">
        <w:rPr>
          <w:rFonts w:ascii="Times New Roman" w:hAnsi="Times New Roman" w:cs="Times New Roman"/>
          <w:sz w:val="24"/>
          <w:szCs w:val="24"/>
        </w:rPr>
        <w:t>»</w:t>
      </w:r>
      <w:r w:rsidR="002F1AD5">
        <w:rPr>
          <w:rFonts w:ascii="Times New Roman" w:hAnsi="Times New Roman" w:cs="Times New Roman"/>
          <w:sz w:val="24"/>
          <w:szCs w:val="24"/>
        </w:rPr>
        <w:t xml:space="preserve"> августа</w:t>
      </w:r>
      <w:r w:rsidR="002F1AD5" w:rsidRPr="00EA531F">
        <w:rPr>
          <w:rFonts w:ascii="Times New Roman" w:hAnsi="Times New Roman" w:cs="Times New Roman"/>
          <w:sz w:val="24"/>
          <w:szCs w:val="24"/>
        </w:rPr>
        <w:t xml:space="preserve"> </w:t>
      </w:r>
      <w:r w:rsidR="00EA531F" w:rsidRPr="00EA531F">
        <w:rPr>
          <w:rFonts w:ascii="Times New Roman" w:hAnsi="Times New Roman" w:cs="Times New Roman"/>
          <w:sz w:val="24"/>
          <w:szCs w:val="24"/>
        </w:rPr>
        <w:t>2019</w:t>
      </w:r>
    </w:p>
    <w:p w14:paraId="724E7F9C" w14:textId="29D17490" w:rsidR="009C7BAF" w:rsidRPr="00EA531F" w:rsidRDefault="00785369" w:rsidP="009E7757">
      <w:pPr>
        <w:numPr>
          <w:ilvl w:val="0"/>
          <w:numId w:val="5"/>
        </w:numPr>
        <w:tabs>
          <w:tab w:val="num" w:pos="284"/>
        </w:tabs>
        <w:spacing w:after="0"/>
        <w:ind w:left="284"/>
        <w:jc w:val="both"/>
        <w:rPr>
          <w:rFonts w:ascii="Times New Roman" w:hAnsi="Times New Roman" w:cs="Times New Roman"/>
          <w:sz w:val="24"/>
          <w:szCs w:val="24"/>
        </w:rPr>
      </w:pPr>
      <w:r w:rsidRPr="00EA531F">
        <w:rPr>
          <w:rFonts w:ascii="Times New Roman" w:hAnsi="Times New Roman" w:cs="Times New Roman"/>
          <w:b/>
          <w:bCs/>
          <w:sz w:val="24"/>
          <w:szCs w:val="24"/>
        </w:rPr>
        <w:t xml:space="preserve">Дата, время и место проведения </w:t>
      </w:r>
      <w:r w:rsidR="00CE4980" w:rsidRPr="00EA531F">
        <w:rPr>
          <w:rFonts w:ascii="Times New Roman" w:hAnsi="Times New Roman" w:cs="Times New Roman"/>
          <w:b/>
          <w:bCs/>
          <w:sz w:val="24"/>
          <w:szCs w:val="24"/>
        </w:rPr>
        <w:t>ОА</w:t>
      </w:r>
      <w:r w:rsidRPr="00EA531F">
        <w:rPr>
          <w:rFonts w:ascii="Times New Roman" w:hAnsi="Times New Roman" w:cs="Times New Roman"/>
          <w:b/>
          <w:bCs/>
          <w:sz w:val="24"/>
          <w:szCs w:val="24"/>
        </w:rPr>
        <w:t>:</w:t>
      </w:r>
      <w:r w:rsidRPr="00EA531F">
        <w:rPr>
          <w:rFonts w:ascii="Times New Roman" w:hAnsi="Times New Roman" w:cs="Times New Roman"/>
          <w:sz w:val="24"/>
          <w:szCs w:val="24"/>
        </w:rPr>
        <w:t xml:space="preserve"> </w:t>
      </w:r>
      <w:r w:rsidR="00EA531F" w:rsidRPr="00EA531F">
        <w:rPr>
          <w:rFonts w:ascii="Times New Roman" w:hAnsi="Times New Roman" w:cs="Times New Roman"/>
          <w:sz w:val="24"/>
          <w:szCs w:val="24"/>
        </w:rPr>
        <w:t>«</w:t>
      </w:r>
      <w:r w:rsidR="002F1AD5">
        <w:rPr>
          <w:rFonts w:ascii="Times New Roman" w:hAnsi="Times New Roman" w:cs="Times New Roman"/>
          <w:sz w:val="24"/>
          <w:szCs w:val="24"/>
        </w:rPr>
        <w:t>07</w:t>
      </w:r>
      <w:r w:rsidR="00EA531F" w:rsidRPr="00EA531F">
        <w:rPr>
          <w:rFonts w:ascii="Times New Roman" w:hAnsi="Times New Roman" w:cs="Times New Roman"/>
          <w:sz w:val="24"/>
          <w:szCs w:val="24"/>
        </w:rPr>
        <w:t>»</w:t>
      </w:r>
      <w:r w:rsidR="002F1AD5">
        <w:rPr>
          <w:rFonts w:ascii="Times New Roman" w:hAnsi="Times New Roman" w:cs="Times New Roman"/>
          <w:sz w:val="24"/>
          <w:szCs w:val="24"/>
        </w:rPr>
        <w:t xml:space="preserve"> августа </w:t>
      </w:r>
      <w:r w:rsidR="00EA531F" w:rsidRPr="00EA531F">
        <w:rPr>
          <w:rFonts w:ascii="Times New Roman" w:hAnsi="Times New Roman" w:cs="Times New Roman"/>
          <w:sz w:val="24"/>
          <w:szCs w:val="24"/>
        </w:rPr>
        <w:t xml:space="preserve">2019 </w:t>
      </w:r>
      <w:r w:rsidRPr="00EA531F">
        <w:rPr>
          <w:rFonts w:ascii="Times New Roman" w:hAnsi="Times New Roman" w:cs="Times New Roman"/>
          <w:sz w:val="24"/>
          <w:szCs w:val="24"/>
        </w:rPr>
        <w:t>в период с 1</w:t>
      </w:r>
      <w:r w:rsidR="008546BE" w:rsidRPr="00EA531F">
        <w:rPr>
          <w:rFonts w:ascii="Times New Roman" w:hAnsi="Times New Roman" w:cs="Times New Roman"/>
          <w:sz w:val="24"/>
          <w:szCs w:val="24"/>
        </w:rPr>
        <w:t>1</w:t>
      </w:r>
      <w:r w:rsidRPr="00EA531F">
        <w:rPr>
          <w:rFonts w:ascii="Times New Roman" w:hAnsi="Times New Roman" w:cs="Times New Roman"/>
          <w:sz w:val="24"/>
          <w:szCs w:val="24"/>
        </w:rPr>
        <w:t>:00 до 1</w:t>
      </w:r>
      <w:r w:rsidR="008546BE" w:rsidRPr="00EA531F">
        <w:rPr>
          <w:rFonts w:ascii="Times New Roman" w:hAnsi="Times New Roman" w:cs="Times New Roman"/>
          <w:sz w:val="24"/>
          <w:szCs w:val="24"/>
        </w:rPr>
        <w:t>2</w:t>
      </w:r>
      <w:r w:rsidRPr="00EA531F">
        <w:rPr>
          <w:rFonts w:ascii="Times New Roman" w:hAnsi="Times New Roman" w:cs="Times New Roman"/>
          <w:sz w:val="24"/>
          <w:szCs w:val="24"/>
        </w:rPr>
        <w:t>:</w:t>
      </w:r>
      <w:r w:rsidR="006607D4" w:rsidRPr="00EA531F">
        <w:rPr>
          <w:rFonts w:ascii="Times New Roman" w:hAnsi="Times New Roman" w:cs="Times New Roman"/>
          <w:sz w:val="24"/>
          <w:szCs w:val="24"/>
        </w:rPr>
        <w:t>0</w:t>
      </w:r>
      <w:r w:rsidRPr="00EA531F">
        <w:rPr>
          <w:rFonts w:ascii="Times New Roman" w:hAnsi="Times New Roman" w:cs="Times New Roman"/>
          <w:sz w:val="24"/>
          <w:szCs w:val="24"/>
        </w:rPr>
        <w:t xml:space="preserve">0 </w:t>
      </w:r>
      <w:r w:rsidR="009F2E93" w:rsidRPr="00EA531F">
        <w:rPr>
          <w:rFonts w:ascii="Times New Roman" w:hAnsi="Times New Roman" w:cs="Times New Roman"/>
          <w:sz w:val="24"/>
          <w:szCs w:val="24"/>
        </w:rPr>
        <w:t xml:space="preserve">по адресу: </w:t>
      </w:r>
      <w:r w:rsidR="00E51896" w:rsidRPr="00EA531F">
        <w:rPr>
          <w:rFonts w:ascii="Times New Roman" w:hAnsi="Times New Roman"/>
          <w:sz w:val="24"/>
          <w:szCs w:val="24"/>
        </w:rPr>
        <w:t>115487, г. Москва, ул. Садовники, дом 2</w:t>
      </w:r>
      <w:r w:rsidR="00E51896" w:rsidRPr="00EA531F">
        <w:rPr>
          <w:rFonts w:ascii="Times New Roman" w:hAnsi="Times New Roman" w:cs="Times New Roman"/>
          <w:sz w:val="24"/>
          <w:szCs w:val="24"/>
        </w:rPr>
        <w:t>.</w:t>
      </w:r>
    </w:p>
    <w:p w14:paraId="1AFEB445" w14:textId="58FDA285" w:rsidR="00785369" w:rsidRPr="009C7BAF" w:rsidRDefault="00785369" w:rsidP="009E7757">
      <w:pPr>
        <w:numPr>
          <w:ilvl w:val="0"/>
          <w:numId w:val="5"/>
        </w:numPr>
        <w:tabs>
          <w:tab w:val="num" w:pos="284"/>
        </w:tabs>
        <w:spacing w:after="0"/>
        <w:ind w:left="284"/>
        <w:jc w:val="both"/>
        <w:rPr>
          <w:rFonts w:ascii="Times New Roman" w:hAnsi="Times New Roman" w:cs="Times New Roman"/>
          <w:sz w:val="24"/>
          <w:szCs w:val="24"/>
        </w:rPr>
      </w:pPr>
      <w:r w:rsidRPr="00EA531F">
        <w:rPr>
          <w:rFonts w:ascii="Times New Roman" w:hAnsi="Times New Roman" w:cs="Times New Roman"/>
          <w:b/>
          <w:bCs/>
          <w:sz w:val="24"/>
          <w:szCs w:val="24"/>
        </w:rPr>
        <w:t xml:space="preserve">Место и срок подведения итогов торгов на право заключения договора аренды: </w:t>
      </w:r>
      <w:r w:rsidRPr="00EA531F">
        <w:rPr>
          <w:rFonts w:ascii="Times New Roman" w:hAnsi="Times New Roman" w:cs="Times New Roman"/>
          <w:sz w:val="24"/>
          <w:szCs w:val="24"/>
        </w:rPr>
        <w:t xml:space="preserve">подведение итогов состоится по </w:t>
      </w:r>
      <w:r w:rsidR="00D22E8E" w:rsidRPr="00EA531F">
        <w:rPr>
          <w:rFonts w:ascii="Times New Roman" w:hAnsi="Times New Roman" w:cs="Times New Roman"/>
          <w:sz w:val="24"/>
          <w:szCs w:val="24"/>
        </w:rPr>
        <w:t xml:space="preserve">фактическому </w:t>
      </w:r>
      <w:r w:rsidRPr="00EA531F">
        <w:rPr>
          <w:rFonts w:ascii="Times New Roman" w:hAnsi="Times New Roman" w:cs="Times New Roman"/>
          <w:sz w:val="24"/>
          <w:szCs w:val="24"/>
        </w:rPr>
        <w:t>адресу Организатора</w:t>
      </w:r>
      <w:r w:rsidR="00D22E8E" w:rsidRPr="00EA531F">
        <w:rPr>
          <w:rFonts w:ascii="Times New Roman" w:hAnsi="Times New Roman" w:cs="Times New Roman"/>
          <w:sz w:val="24"/>
          <w:szCs w:val="24"/>
        </w:rPr>
        <w:t xml:space="preserve"> (</w:t>
      </w:r>
      <w:r w:rsidR="00E51896" w:rsidRPr="00EA531F">
        <w:rPr>
          <w:rFonts w:ascii="Times New Roman" w:hAnsi="Times New Roman"/>
          <w:sz w:val="24"/>
          <w:szCs w:val="24"/>
        </w:rPr>
        <w:t>115487, г. Москва, ул. Садовники, дом 2</w:t>
      </w:r>
      <w:r w:rsidR="00E51896" w:rsidRPr="00EA531F">
        <w:rPr>
          <w:rFonts w:ascii="Times New Roman" w:hAnsi="Times New Roman" w:cs="Times New Roman"/>
          <w:sz w:val="24"/>
          <w:szCs w:val="24"/>
        </w:rPr>
        <w:t>.</w:t>
      </w:r>
      <w:r w:rsidR="00D22E8E" w:rsidRPr="00EA531F">
        <w:rPr>
          <w:rFonts w:ascii="Times New Roman" w:hAnsi="Times New Roman" w:cs="Times New Roman"/>
          <w:sz w:val="24"/>
          <w:szCs w:val="24"/>
        </w:rPr>
        <w:t xml:space="preserve">) </w:t>
      </w:r>
      <w:r w:rsidRPr="00EA531F">
        <w:rPr>
          <w:rFonts w:ascii="Times New Roman" w:hAnsi="Times New Roman" w:cs="Times New Roman"/>
          <w:sz w:val="24"/>
          <w:szCs w:val="24"/>
        </w:rPr>
        <w:t xml:space="preserve">не позднее </w:t>
      </w:r>
      <w:r w:rsidR="00EA531F" w:rsidRPr="00EA531F">
        <w:rPr>
          <w:rFonts w:ascii="Times New Roman" w:hAnsi="Times New Roman" w:cs="Times New Roman"/>
          <w:sz w:val="24"/>
          <w:szCs w:val="24"/>
        </w:rPr>
        <w:t>«</w:t>
      </w:r>
      <w:r w:rsidR="002F1AD5">
        <w:rPr>
          <w:rFonts w:ascii="Times New Roman" w:hAnsi="Times New Roman" w:cs="Times New Roman"/>
          <w:sz w:val="24"/>
          <w:szCs w:val="24"/>
        </w:rPr>
        <w:t>08</w:t>
      </w:r>
      <w:r w:rsidR="00EA531F" w:rsidRPr="00EA531F">
        <w:rPr>
          <w:rFonts w:ascii="Times New Roman" w:hAnsi="Times New Roman" w:cs="Times New Roman"/>
          <w:sz w:val="24"/>
          <w:szCs w:val="24"/>
        </w:rPr>
        <w:t>»</w:t>
      </w:r>
      <w:r w:rsidR="002F1AD5">
        <w:rPr>
          <w:rFonts w:ascii="Times New Roman" w:hAnsi="Times New Roman" w:cs="Times New Roman"/>
          <w:sz w:val="24"/>
          <w:szCs w:val="24"/>
        </w:rPr>
        <w:t xml:space="preserve"> августа </w:t>
      </w:r>
      <w:bookmarkStart w:id="0" w:name="_GoBack"/>
      <w:bookmarkEnd w:id="0"/>
      <w:r w:rsidR="00EA531F" w:rsidRPr="00EA531F">
        <w:rPr>
          <w:rFonts w:ascii="Times New Roman" w:hAnsi="Times New Roman" w:cs="Times New Roman"/>
          <w:sz w:val="24"/>
          <w:szCs w:val="24"/>
        </w:rPr>
        <w:t>2019</w:t>
      </w:r>
      <w:r w:rsidRPr="00EA531F">
        <w:rPr>
          <w:rFonts w:ascii="Times New Roman" w:hAnsi="Times New Roman" w:cs="Times New Roman"/>
          <w:sz w:val="24"/>
          <w:szCs w:val="24"/>
        </w:rPr>
        <w:t>. Организатор вправе,</w:t>
      </w:r>
      <w:r w:rsidRPr="009C7BAF">
        <w:rPr>
          <w:rFonts w:ascii="Times New Roman" w:hAnsi="Times New Roman" w:cs="Times New Roman"/>
          <w:sz w:val="24"/>
          <w:szCs w:val="24"/>
        </w:rPr>
        <w:t xml:space="preserve"> при необходимости, изменить данный срок.</w:t>
      </w:r>
    </w:p>
    <w:p w14:paraId="38567BBB" w14:textId="3FF5BC20"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lastRenderedPageBreak/>
        <w:t>Срок заключения договора аренды:</w:t>
      </w:r>
      <w:r w:rsidRPr="00785369">
        <w:rPr>
          <w:rFonts w:ascii="Times New Roman" w:hAnsi="Times New Roman" w:cs="Times New Roman"/>
          <w:sz w:val="24"/>
          <w:szCs w:val="24"/>
        </w:rPr>
        <w:t xml:space="preserve"> </w:t>
      </w:r>
      <w:r w:rsidR="009F2E93">
        <w:rPr>
          <w:rFonts w:ascii="Times New Roman" w:hAnsi="Times New Roman" w:cs="Times New Roman"/>
          <w:sz w:val="24"/>
          <w:szCs w:val="24"/>
        </w:rPr>
        <w:t xml:space="preserve">в течение </w:t>
      </w:r>
      <w:r w:rsidRPr="00785369">
        <w:rPr>
          <w:rFonts w:ascii="Times New Roman" w:hAnsi="Times New Roman" w:cs="Times New Roman"/>
          <w:sz w:val="24"/>
          <w:szCs w:val="24"/>
        </w:rPr>
        <w:t>10 дней с</w:t>
      </w:r>
      <w:r w:rsidR="009F2E93">
        <w:rPr>
          <w:rFonts w:ascii="Times New Roman" w:hAnsi="Times New Roman" w:cs="Times New Roman"/>
          <w:sz w:val="24"/>
          <w:szCs w:val="24"/>
        </w:rPr>
        <w:t>о дня окончания</w:t>
      </w:r>
      <w:r w:rsidRPr="00785369">
        <w:rPr>
          <w:rFonts w:ascii="Times New Roman" w:hAnsi="Times New Roman" w:cs="Times New Roman"/>
          <w:sz w:val="24"/>
          <w:szCs w:val="24"/>
        </w:rPr>
        <w:t xml:space="preserve"> </w:t>
      </w:r>
      <w:r w:rsidR="009F2E93">
        <w:rPr>
          <w:rFonts w:ascii="Times New Roman" w:hAnsi="Times New Roman" w:cs="Times New Roman"/>
          <w:sz w:val="24"/>
          <w:szCs w:val="24"/>
        </w:rPr>
        <w:t>проведения аукциона</w:t>
      </w:r>
      <w:r w:rsidRPr="00785369">
        <w:rPr>
          <w:rFonts w:ascii="Times New Roman" w:hAnsi="Times New Roman" w:cs="Times New Roman"/>
          <w:sz w:val="24"/>
          <w:szCs w:val="24"/>
        </w:rPr>
        <w:t xml:space="preserve">. </w:t>
      </w:r>
    </w:p>
    <w:p w14:paraId="68D58568" w14:textId="659A6EB7"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действия договора:</w:t>
      </w:r>
      <w:r w:rsidRPr="00785369">
        <w:rPr>
          <w:rFonts w:ascii="Times New Roman" w:hAnsi="Times New Roman" w:cs="Times New Roman"/>
          <w:sz w:val="24"/>
          <w:szCs w:val="24"/>
        </w:rPr>
        <w:t xml:space="preserve"> </w:t>
      </w:r>
      <w:r w:rsidR="007B0B9D">
        <w:rPr>
          <w:rFonts w:ascii="Times New Roman" w:hAnsi="Times New Roman" w:cs="Times New Roman"/>
          <w:sz w:val="24"/>
          <w:szCs w:val="24"/>
        </w:rPr>
        <w:t>11</w:t>
      </w:r>
      <w:r w:rsidR="007B0B9D" w:rsidRPr="00785369">
        <w:rPr>
          <w:rFonts w:ascii="Times New Roman" w:hAnsi="Times New Roman" w:cs="Times New Roman"/>
          <w:sz w:val="24"/>
          <w:szCs w:val="24"/>
        </w:rPr>
        <w:t xml:space="preserve"> </w:t>
      </w:r>
      <w:r w:rsidR="00204B79">
        <w:rPr>
          <w:rFonts w:ascii="Times New Roman" w:hAnsi="Times New Roman" w:cs="Times New Roman"/>
          <w:sz w:val="24"/>
          <w:szCs w:val="24"/>
        </w:rPr>
        <w:t>месяцев</w:t>
      </w:r>
      <w:r w:rsidRPr="00785369">
        <w:rPr>
          <w:rFonts w:ascii="Times New Roman" w:hAnsi="Times New Roman" w:cs="Times New Roman"/>
          <w:sz w:val="24"/>
          <w:szCs w:val="24"/>
        </w:rPr>
        <w:t>.</w:t>
      </w:r>
    </w:p>
    <w:p w14:paraId="5B422000" w14:textId="25F4F2BA"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Претендент в установленном порядке подает заявку на участие в аукционе и документы в соответствии с информационной картой торгов. Лицо, подавшее в установленные сроки заявку на участие в аукционе и документы, предусмотренные п.17 Информационной карты аукциона, признанное аукционной комиссией допущенным участником, имеет право принять участие в торгах.</w:t>
      </w:r>
    </w:p>
    <w:p w14:paraId="12D28C20" w14:textId="77777777"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Изменение объекта аукциона не допускается.</w:t>
      </w:r>
    </w:p>
    <w:p w14:paraId="32565F39" w14:textId="77777777" w:rsid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вправе отказаться от проведения аукциона не позднее, чем за пять дней до даты окончания срока подачи заявок на участие в аукционе.</w:t>
      </w:r>
    </w:p>
    <w:p w14:paraId="368FDF01" w14:textId="1D329F66" w:rsidR="009A6379" w:rsidRPr="009E18C8"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Победителем аукциона признается лицо, предложившее наиболее высокую цену договора. Информирование участников об итогах аукциона будет осуществляться </w:t>
      </w:r>
      <w:r w:rsidR="00744F77">
        <w:rPr>
          <w:rFonts w:ascii="Times New Roman" w:hAnsi="Times New Roman" w:cs="Times New Roman"/>
          <w:sz w:val="24"/>
          <w:szCs w:val="24"/>
        </w:rPr>
        <w:t>О</w:t>
      </w:r>
      <w:r w:rsidRPr="00785369">
        <w:rPr>
          <w:rFonts w:ascii="Times New Roman" w:hAnsi="Times New Roman" w:cs="Times New Roman"/>
          <w:sz w:val="24"/>
          <w:szCs w:val="24"/>
        </w:rPr>
        <w:t>рганизатором торгов посредством размещения соответствующей информации на сайте официальной торговой площадки ГК «</w:t>
      </w:r>
      <w:r w:rsidRPr="009E18C8">
        <w:rPr>
          <w:rFonts w:ascii="Times New Roman" w:hAnsi="Times New Roman" w:cs="Times New Roman"/>
          <w:sz w:val="24"/>
          <w:szCs w:val="24"/>
        </w:rPr>
        <w:t xml:space="preserve">Ростех» </w:t>
      </w:r>
      <w:hyperlink r:id="rId10" w:history="1">
        <w:r w:rsidR="009E18C8" w:rsidRPr="009E18C8">
          <w:rPr>
            <w:rStyle w:val="a5"/>
            <w:rFonts w:ascii="Times New Roman" w:hAnsi="Times New Roman" w:cs="Times New Roman"/>
            <w:sz w:val="24"/>
            <w:szCs w:val="24"/>
            <w:lang w:val="en-US"/>
          </w:rPr>
          <w:t>www</w:t>
        </w:r>
        <w:r w:rsidR="009E18C8" w:rsidRPr="009E18C8">
          <w:rPr>
            <w:rStyle w:val="a5"/>
            <w:rFonts w:ascii="Times New Roman" w:hAnsi="Times New Roman" w:cs="Times New Roman"/>
            <w:sz w:val="24"/>
            <w:szCs w:val="24"/>
          </w:rPr>
          <w:t>.</w:t>
        </w:r>
        <w:proofErr w:type="spellStart"/>
        <w:r w:rsidR="009E18C8" w:rsidRPr="009E18C8">
          <w:rPr>
            <w:rStyle w:val="a5"/>
            <w:rFonts w:ascii="Times New Roman" w:hAnsi="Times New Roman" w:cs="Times New Roman"/>
            <w:sz w:val="24"/>
            <w:szCs w:val="24"/>
            <w:lang w:val="en-US"/>
          </w:rPr>
          <w:t>etprf</w:t>
        </w:r>
        <w:proofErr w:type="spellEnd"/>
        <w:r w:rsidR="009E18C8" w:rsidRPr="009E18C8">
          <w:rPr>
            <w:rStyle w:val="a5"/>
            <w:rFonts w:ascii="Times New Roman" w:hAnsi="Times New Roman" w:cs="Times New Roman"/>
            <w:sz w:val="24"/>
            <w:szCs w:val="24"/>
          </w:rPr>
          <w:t>.</w:t>
        </w:r>
        <w:proofErr w:type="spellStart"/>
        <w:r w:rsidR="009E18C8" w:rsidRPr="009E18C8">
          <w:rPr>
            <w:rStyle w:val="a5"/>
            <w:rFonts w:ascii="Times New Roman" w:hAnsi="Times New Roman" w:cs="Times New Roman"/>
            <w:sz w:val="24"/>
            <w:szCs w:val="24"/>
            <w:lang w:val="en-US"/>
          </w:rPr>
          <w:t>ru</w:t>
        </w:r>
        <w:proofErr w:type="spellEnd"/>
      </w:hyperlink>
      <w:r w:rsidRPr="009E18C8">
        <w:rPr>
          <w:rFonts w:ascii="Times New Roman" w:hAnsi="Times New Roman" w:cs="Times New Roman"/>
          <w:sz w:val="24"/>
          <w:szCs w:val="24"/>
        </w:rPr>
        <w:t>.</w:t>
      </w:r>
    </w:p>
    <w:p w14:paraId="486B0646" w14:textId="77777777" w:rsidR="009A6379" w:rsidRPr="00785369" w:rsidRDefault="009A6379" w:rsidP="009A6379">
      <w:pPr>
        <w:spacing w:after="0" w:line="240" w:lineRule="auto"/>
        <w:jc w:val="center"/>
        <w:rPr>
          <w:rFonts w:ascii="Times New Roman" w:hAnsi="Times New Roman" w:cs="Times New Roman"/>
          <w:b/>
          <w:sz w:val="24"/>
          <w:szCs w:val="24"/>
        </w:rPr>
      </w:pPr>
    </w:p>
    <w:p w14:paraId="4CDC8E42" w14:textId="77777777" w:rsidR="009A6379" w:rsidRPr="00785369" w:rsidRDefault="009A6379" w:rsidP="009A6379">
      <w:pPr>
        <w:spacing w:after="0" w:line="240" w:lineRule="auto"/>
        <w:jc w:val="center"/>
        <w:rPr>
          <w:rFonts w:ascii="Times New Roman" w:hAnsi="Times New Roman" w:cs="Times New Roman"/>
          <w:b/>
          <w:sz w:val="24"/>
          <w:szCs w:val="24"/>
        </w:rPr>
      </w:pPr>
    </w:p>
    <w:p w14:paraId="444A6A38" w14:textId="77777777" w:rsidR="009A6379" w:rsidRPr="00785369" w:rsidRDefault="009A6379" w:rsidP="009A6379">
      <w:pPr>
        <w:spacing w:after="0" w:line="240" w:lineRule="auto"/>
        <w:jc w:val="center"/>
        <w:rPr>
          <w:rFonts w:ascii="Times New Roman" w:hAnsi="Times New Roman" w:cs="Times New Roman"/>
          <w:b/>
          <w:sz w:val="24"/>
          <w:szCs w:val="24"/>
        </w:rPr>
      </w:pPr>
    </w:p>
    <w:p w14:paraId="75D9C3ED" w14:textId="77777777" w:rsidR="00785369" w:rsidRDefault="00785369" w:rsidP="00E51896">
      <w:pPr>
        <w:spacing w:after="0" w:line="240" w:lineRule="auto"/>
        <w:rPr>
          <w:rFonts w:ascii="Times New Roman" w:hAnsi="Times New Roman" w:cs="Times New Roman"/>
          <w:b/>
          <w:sz w:val="24"/>
          <w:szCs w:val="24"/>
        </w:rPr>
        <w:sectPr w:rsidR="00785369" w:rsidSect="00785369">
          <w:pgSz w:w="11906" w:h="16838"/>
          <w:pgMar w:top="1134" w:right="850" w:bottom="1134" w:left="1134" w:header="708" w:footer="708" w:gutter="0"/>
          <w:cols w:space="708"/>
          <w:docGrid w:linePitch="360"/>
        </w:sectPr>
      </w:pPr>
    </w:p>
    <w:p w14:paraId="19E8CBE0" w14:textId="77777777" w:rsidR="00A5226C" w:rsidRPr="00B20B37" w:rsidRDefault="00A5226C" w:rsidP="00E51896">
      <w:pPr>
        <w:spacing w:after="0" w:line="240" w:lineRule="auto"/>
        <w:rPr>
          <w:rFonts w:ascii="Times New Roman" w:hAnsi="Times New Roman"/>
          <w:b/>
        </w:rPr>
      </w:pPr>
    </w:p>
    <w:p w14:paraId="12E21636" w14:textId="77777777" w:rsidR="00A5226C" w:rsidRPr="00B20B37" w:rsidRDefault="00A5226C" w:rsidP="00A5226C">
      <w:pPr>
        <w:spacing w:after="0" w:line="240" w:lineRule="auto"/>
        <w:jc w:val="center"/>
        <w:rPr>
          <w:rFonts w:ascii="Times New Roman" w:hAnsi="Times New Roman"/>
          <w:b/>
        </w:rPr>
      </w:pPr>
    </w:p>
    <w:p w14:paraId="067AD430" w14:textId="77777777" w:rsidR="00A5226C" w:rsidRDefault="00A5226C" w:rsidP="00A5226C">
      <w:pPr>
        <w:spacing w:after="0" w:line="240" w:lineRule="auto"/>
        <w:jc w:val="center"/>
        <w:rPr>
          <w:rFonts w:ascii="Times New Roman" w:hAnsi="Times New Roman" w:cs="Times New Roman"/>
          <w:b/>
          <w:sz w:val="24"/>
          <w:szCs w:val="24"/>
        </w:rPr>
      </w:pPr>
    </w:p>
    <w:p w14:paraId="1A9C27C9" w14:textId="77777777" w:rsidR="009E18C8" w:rsidRPr="00B20B37" w:rsidRDefault="009E18C8" w:rsidP="009E18C8">
      <w:pPr>
        <w:spacing w:after="0" w:line="240" w:lineRule="auto"/>
        <w:jc w:val="right"/>
        <w:rPr>
          <w:rFonts w:ascii="Times New Roman" w:hAnsi="Times New Roman"/>
          <w:b/>
        </w:rPr>
      </w:pPr>
      <w:r w:rsidRPr="00B20B37">
        <w:rPr>
          <w:rFonts w:ascii="Times New Roman" w:hAnsi="Times New Roman"/>
          <w:b/>
        </w:rPr>
        <w:t>УТВЕРЖДАЮ:</w:t>
      </w:r>
    </w:p>
    <w:p w14:paraId="73AEF82C" w14:textId="77777777" w:rsidR="009E18C8" w:rsidRPr="009E18C8" w:rsidRDefault="009E18C8" w:rsidP="009E18C8">
      <w:pPr>
        <w:spacing w:after="0" w:line="240" w:lineRule="auto"/>
        <w:jc w:val="right"/>
        <w:rPr>
          <w:rFonts w:ascii="Times New Roman" w:hAnsi="Times New Roman"/>
        </w:rPr>
      </w:pPr>
      <w:r w:rsidRPr="009E18C8">
        <w:rPr>
          <w:rFonts w:ascii="Times New Roman" w:hAnsi="Times New Roman"/>
        </w:rPr>
        <w:t>Коммерческий директор</w:t>
      </w:r>
    </w:p>
    <w:p w14:paraId="1A73ABFE" w14:textId="77777777" w:rsidR="009E18C8" w:rsidRPr="009E18C8" w:rsidRDefault="009E18C8" w:rsidP="009E18C8">
      <w:pPr>
        <w:spacing w:after="0" w:line="240" w:lineRule="auto"/>
        <w:jc w:val="right"/>
        <w:rPr>
          <w:rFonts w:ascii="Times New Roman" w:hAnsi="Times New Roman"/>
        </w:rPr>
      </w:pPr>
      <w:r w:rsidRPr="009E18C8">
        <w:rPr>
          <w:rFonts w:ascii="Times New Roman" w:hAnsi="Times New Roman"/>
        </w:rPr>
        <w:t>АО «СоюзпромНИИпроект»</w:t>
      </w:r>
    </w:p>
    <w:p w14:paraId="6299FA6D" w14:textId="77777777" w:rsidR="009E18C8" w:rsidRPr="00B20B37" w:rsidRDefault="009E18C8" w:rsidP="009E18C8">
      <w:pPr>
        <w:spacing w:after="0" w:line="240" w:lineRule="auto"/>
        <w:jc w:val="right"/>
        <w:rPr>
          <w:rFonts w:ascii="Times New Roman" w:hAnsi="Times New Roman"/>
        </w:rPr>
      </w:pPr>
      <w:r w:rsidRPr="009E18C8">
        <w:rPr>
          <w:rFonts w:ascii="Times New Roman" w:hAnsi="Times New Roman"/>
        </w:rPr>
        <w:t>_______________ И.В. Трегубов</w:t>
      </w:r>
    </w:p>
    <w:p w14:paraId="4829088E" w14:textId="77777777" w:rsidR="009E18C8" w:rsidRDefault="009E18C8" w:rsidP="009E18C8">
      <w:pPr>
        <w:spacing w:after="0" w:line="240" w:lineRule="auto"/>
        <w:jc w:val="right"/>
        <w:rPr>
          <w:rFonts w:ascii="Times New Roman" w:hAnsi="Times New Roman"/>
          <w:b/>
        </w:rPr>
      </w:pPr>
      <w:r w:rsidRPr="00B20B37">
        <w:rPr>
          <w:rFonts w:ascii="Times New Roman" w:hAnsi="Times New Roman"/>
        </w:rPr>
        <w:t>«___» _______________ 201</w:t>
      </w:r>
      <w:r w:rsidRPr="00273DEB">
        <w:rPr>
          <w:rFonts w:ascii="Times New Roman" w:hAnsi="Times New Roman"/>
        </w:rPr>
        <w:t>9</w:t>
      </w:r>
      <w:r w:rsidRPr="00B20B37">
        <w:rPr>
          <w:rFonts w:ascii="Times New Roman" w:hAnsi="Times New Roman"/>
        </w:rPr>
        <w:t xml:space="preserve"> г.</w:t>
      </w:r>
    </w:p>
    <w:p w14:paraId="2A246E61" w14:textId="2679681F" w:rsidR="00A5226C" w:rsidRDefault="00A5226C" w:rsidP="00A5226C">
      <w:pPr>
        <w:spacing w:after="0" w:line="240" w:lineRule="auto"/>
        <w:jc w:val="right"/>
        <w:rPr>
          <w:rFonts w:ascii="Times New Roman" w:hAnsi="Times New Roman"/>
          <w:b/>
        </w:rPr>
      </w:pPr>
    </w:p>
    <w:p w14:paraId="52AB4273" w14:textId="77777777" w:rsidR="00A5226C" w:rsidRDefault="00A5226C" w:rsidP="00A5226C">
      <w:pPr>
        <w:spacing w:after="0" w:line="240" w:lineRule="auto"/>
        <w:jc w:val="right"/>
        <w:rPr>
          <w:rFonts w:ascii="Times New Roman" w:hAnsi="Times New Roman"/>
          <w:b/>
        </w:rPr>
      </w:pPr>
    </w:p>
    <w:p w14:paraId="0F210CFF" w14:textId="77777777" w:rsidR="00A5226C" w:rsidRDefault="00A5226C" w:rsidP="00A5226C">
      <w:pPr>
        <w:spacing w:after="0" w:line="240" w:lineRule="auto"/>
        <w:jc w:val="right"/>
        <w:rPr>
          <w:rFonts w:ascii="Times New Roman" w:hAnsi="Times New Roman"/>
          <w:b/>
        </w:rPr>
      </w:pPr>
    </w:p>
    <w:p w14:paraId="0A7217F3" w14:textId="77777777" w:rsidR="009A6379" w:rsidRPr="00C641D1" w:rsidRDefault="009A6379" w:rsidP="009A6379">
      <w:pPr>
        <w:spacing w:after="0" w:line="240" w:lineRule="auto"/>
        <w:jc w:val="center"/>
        <w:rPr>
          <w:rFonts w:ascii="Times New Roman" w:hAnsi="Times New Roman"/>
          <w:b/>
          <w:sz w:val="24"/>
          <w:szCs w:val="24"/>
        </w:rPr>
      </w:pPr>
    </w:p>
    <w:p w14:paraId="560D8258" w14:textId="77777777" w:rsidR="009A6379" w:rsidRPr="00C641D1" w:rsidRDefault="009A6379" w:rsidP="009A6379">
      <w:pPr>
        <w:spacing w:after="0" w:line="240" w:lineRule="auto"/>
        <w:jc w:val="center"/>
        <w:rPr>
          <w:rFonts w:ascii="Times New Roman" w:hAnsi="Times New Roman"/>
          <w:b/>
          <w:sz w:val="24"/>
          <w:szCs w:val="24"/>
        </w:rPr>
      </w:pPr>
    </w:p>
    <w:p w14:paraId="5F4E453B" w14:textId="77777777" w:rsidR="009A6379" w:rsidRPr="00C641D1" w:rsidRDefault="009A6379" w:rsidP="009A6379">
      <w:pPr>
        <w:spacing w:after="0" w:line="240" w:lineRule="auto"/>
        <w:jc w:val="center"/>
        <w:rPr>
          <w:rFonts w:ascii="Times New Roman" w:hAnsi="Times New Roman"/>
          <w:b/>
          <w:sz w:val="24"/>
          <w:szCs w:val="24"/>
        </w:rPr>
      </w:pPr>
    </w:p>
    <w:p w14:paraId="58C2CB6A" w14:textId="77777777" w:rsidR="009A6379" w:rsidRDefault="009A6379" w:rsidP="009A6379">
      <w:pPr>
        <w:spacing w:after="0" w:line="240" w:lineRule="auto"/>
        <w:jc w:val="center"/>
        <w:rPr>
          <w:rFonts w:ascii="Times New Roman" w:hAnsi="Times New Roman"/>
          <w:b/>
          <w:sz w:val="24"/>
          <w:szCs w:val="24"/>
        </w:rPr>
      </w:pPr>
    </w:p>
    <w:p w14:paraId="44027953" w14:textId="77777777" w:rsidR="00785369" w:rsidRDefault="00785369" w:rsidP="009A6379">
      <w:pPr>
        <w:spacing w:after="0" w:line="240" w:lineRule="auto"/>
        <w:jc w:val="center"/>
        <w:rPr>
          <w:rFonts w:ascii="Times New Roman" w:hAnsi="Times New Roman"/>
          <w:b/>
          <w:sz w:val="24"/>
          <w:szCs w:val="24"/>
        </w:rPr>
      </w:pPr>
    </w:p>
    <w:p w14:paraId="2DF53A7F" w14:textId="77777777" w:rsidR="00785369" w:rsidRPr="005F46F3" w:rsidRDefault="00785369" w:rsidP="009A6379">
      <w:pPr>
        <w:spacing w:after="0" w:line="240" w:lineRule="auto"/>
        <w:jc w:val="center"/>
        <w:rPr>
          <w:rFonts w:ascii="Times New Roman" w:hAnsi="Times New Roman"/>
          <w:b/>
          <w:sz w:val="24"/>
          <w:szCs w:val="24"/>
        </w:rPr>
      </w:pPr>
    </w:p>
    <w:p w14:paraId="33D1EFB5" w14:textId="77777777" w:rsidR="009A6379" w:rsidRPr="005F46F3" w:rsidRDefault="009A6379" w:rsidP="009A6379">
      <w:pPr>
        <w:spacing w:after="0" w:line="240" w:lineRule="auto"/>
        <w:jc w:val="center"/>
        <w:rPr>
          <w:rFonts w:ascii="Times New Roman" w:hAnsi="Times New Roman"/>
          <w:b/>
          <w:sz w:val="24"/>
          <w:szCs w:val="24"/>
        </w:rPr>
      </w:pPr>
    </w:p>
    <w:p w14:paraId="17E5B6DE" w14:textId="77777777" w:rsidR="009A6379" w:rsidRPr="005F46F3" w:rsidRDefault="009A6379" w:rsidP="009A6379">
      <w:pPr>
        <w:spacing w:after="0" w:line="240" w:lineRule="auto"/>
        <w:jc w:val="center"/>
        <w:rPr>
          <w:rFonts w:ascii="Times New Roman" w:hAnsi="Times New Roman"/>
          <w:b/>
          <w:sz w:val="24"/>
          <w:szCs w:val="24"/>
        </w:rPr>
      </w:pPr>
    </w:p>
    <w:p w14:paraId="62A51A65" w14:textId="77777777" w:rsidR="009A6379" w:rsidRPr="00C641D1" w:rsidRDefault="009A6379" w:rsidP="009A6379">
      <w:pPr>
        <w:spacing w:after="0" w:line="240" w:lineRule="auto"/>
        <w:jc w:val="center"/>
        <w:rPr>
          <w:rFonts w:ascii="Times New Roman" w:hAnsi="Times New Roman"/>
          <w:b/>
          <w:sz w:val="24"/>
          <w:szCs w:val="24"/>
        </w:rPr>
      </w:pPr>
      <w:r>
        <w:rPr>
          <w:rFonts w:ascii="Times New Roman" w:hAnsi="Times New Roman"/>
          <w:b/>
          <w:sz w:val="24"/>
          <w:szCs w:val="24"/>
        </w:rPr>
        <w:t>АУКЦИОННАЯ ДОКУМЕНТАЦИЯ</w:t>
      </w:r>
    </w:p>
    <w:p w14:paraId="72F273EC" w14:textId="77777777" w:rsidR="009A6379" w:rsidRPr="00C641D1" w:rsidRDefault="009A6379" w:rsidP="009A6379">
      <w:pPr>
        <w:spacing w:after="0" w:line="240" w:lineRule="auto"/>
        <w:jc w:val="center"/>
        <w:rPr>
          <w:rFonts w:ascii="Times New Roman" w:hAnsi="Times New Roman"/>
          <w:b/>
          <w:sz w:val="24"/>
          <w:szCs w:val="24"/>
        </w:rPr>
      </w:pPr>
    </w:p>
    <w:p w14:paraId="5A561FC4" w14:textId="767024FE" w:rsidR="009A6379" w:rsidRPr="005B51CB" w:rsidRDefault="009A6379" w:rsidP="009A6379">
      <w:pPr>
        <w:spacing w:after="0" w:line="240" w:lineRule="auto"/>
        <w:jc w:val="center"/>
        <w:rPr>
          <w:rFonts w:ascii="Times New Roman" w:hAnsi="Times New Roman"/>
          <w:b/>
          <w:sz w:val="24"/>
          <w:szCs w:val="24"/>
        </w:rPr>
      </w:pPr>
      <w:r w:rsidRPr="005B51CB">
        <w:rPr>
          <w:rFonts w:ascii="Times New Roman" w:hAnsi="Times New Roman"/>
          <w:b/>
          <w:sz w:val="24"/>
          <w:szCs w:val="24"/>
        </w:rPr>
        <w:t xml:space="preserve">Открытый </w:t>
      </w:r>
      <w:r w:rsidR="00F752A9">
        <w:rPr>
          <w:rFonts w:ascii="Times New Roman" w:hAnsi="Times New Roman"/>
          <w:b/>
          <w:sz w:val="24"/>
          <w:szCs w:val="24"/>
        </w:rPr>
        <w:t>аукцион</w:t>
      </w:r>
    </w:p>
    <w:p w14:paraId="2E13119F" w14:textId="45642970" w:rsidR="00696E3F" w:rsidRDefault="009A6379" w:rsidP="00696E3F">
      <w:pPr>
        <w:spacing w:after="0"/>
        <w:ind w:left="284"/>
        <w:jc w:val="center"/>
        <w:rPr>
          <w:rFonts w:ascii="Times New Roman" w:hAnsi="Times New Roman"/>
          <w:b/>
          <w:sz w:val="24"/>
          <w:szCs w:val="24"/>
        </w:rPr>
      </w:pPr>
      <w:r w:rsidRPr="005B51CB">
        <w:rPr>
          <w:rFonts w:ascii="Times New Roman" w:hAnsi="Times New Roman"/>
          <w:b/>
          <w:sz w:val="24"/>
          <w:szCs w:val="24"/>
        </w:rPr>
        <w:t xml:space="preserve"> на право заключения договора </w:t>
      </w:r>
      <w:r>
        <w:rPr>
          <w:rFonts w:ascii="Times New Roman" w:hAnsi="Times New Roman"/>
          <w:b/>
          <w:sz w:val="24"/>
          <w:szCs w:val="24"/>
        </w:rPr>
        <w:t xml:space="preserve">аренды </w:t>
      </w:r>
      <w:r w:rsidR="00785369">
        <w:rPr>
          <w:rFonts w:ascii="Times New Roman" w:hAnsi="Times New Roman"/>
          <w:b/>
          <w:sz w:val="24"/>
          <w:szCs w:val="24"/>
        </w:rPr>
        <w:t>объект</w:t>
      </w:r>
      <w:r w:rsidR="0042388E">
        <w:rPr>
          <w:rFonts w:ascii="Times New Roman" w:hAnsi="Times New Roman"/>
          <w:b/>
          <w:sz w:val="24"/>
          <w:szCs w:val="24"/>
        </w:rPr>
        <w:t>а</w:t>
      </w:r>
      <w:r w:rsidR="00785369">
        <w:rPr>
          <w:rFonts w:ascii="Times New Roman" w:hAnsi="Times New Roman"/>
          <w:b/>
          <w:sz w:val="24"/>
          <w:szCs w:val="24"/>
        </w:rPr>
        <w:t xml:space="preserve"> недвижимого имущества</w:t>
      </w:r>
      <w:r w:rsidR="00E51896">
        <w:rPr>
          <w:rFonts w:ascii="Times New Roman" w:hAnsi="Times New Roman"/>
          <w:b/>
          <w:sz w:val="24"/>
          <w:szCs w:val="24"/>
        </w:rPr>
        <w:t xml:space="preserve">, </w:t>
      </w:r>
    </w:p>
    <w:p w14:paraId="1C2CFDA5" w14:textId="77777777" w:rsidR="00E51896" w:rsidRPr="002E5ACD" w:rsidRDefault="00696E3F" w:rsidP="00E51896">
      <w:pPr>
        <w:spacing w:after="0" w:line="240" w:lineRule="auto"/>
        <w:contextualSpacing/>
        <w:jc w:val="center"/>
        <w:rPr>
          <w:rFonts w:ascii="Times New Roman" w:eastAsia="Times New Roman" w:hAnsi="Times New Roman"/>
          <w:b/>
          <w:iCs/>
          <w:color w:val="0D0D0D"/>
          <w:sz w:val="24"/>
          <w:szCs w:val="24"/>
          <w:lang w:eastAsia="ru-RU"/>
        </w:rPr>
      </w:pPr>
      <w:r w:rsidRPr="005D1FFA">
        <w:rPr>
          <w:szCs w:val="24"/>
        </w:rPr>
        <w:t xml:space="preserve"> </w:t>
      </w:r>
      <w:proofErr w:type="gramStart"/>
      <w:r w:rsidR="00E51896" w:rsidRPr="002E5ACD">
        <w:rPr>
          <w:rFonts w:ascii="Times New Roman" w:eastAsia="Times New Roman" w:hAnsi="Times New Roman"/>
          <w:b/>
          <w:iCs/>
          <w:color w:val="0D0D0D"/>
          <w:sz w:val="24"/>
          <w:szCs w:val="24"/>
          <w:lang w:eastAsia="ru-RU"/>
        </w:rPr>
        <w:t>находящегося</w:t>
      </w:r>
      <w:proofErr w:type="gramEnd"/>
      <w:r w:rsidR="00E51896" w:rsidRPr="002E5ACD">
        <w:rPr>
          <w:rFonts w:ascii="Times New Roman" w:eastAsia="Times New Roman" w:hAnsi="Times New Roman"/>
          <w:b/>
          <w:iCs/>
          <w:color w:val="0D0D0D"/>
          <w:sz w:val="24"/>
          <w:szCs w:val="24"/>
          <w:lang w:eastAsia="ru-RU"/>
        </w:rPr>
        <w:t xml:space="preserve"> в собственности </w:t>
      </w:r>
    </w:p>
    <w:p w14:paraId="050B6495" w14:textId="77777777" w:rsidR="00E51896" w:rsidRPr="0092402F" w:rsidRDefault="00E51896" w:rsidP="00E51896">
      <w:pPr>
        <w:spacing w:after="0" w:line="240" w:lineRule="auto"/>
        <w:contextualSpacing/>
        <w:jc w:val="center"/>
        <w:rPr>
          <w:rFonts w:ascii="Times New Roman" w:eastAsia="Times New Roman" w:hAnsi="Times New Roman"/>
          <w:b/>
          <w:iCs/>
          <w:color w:val="0D0D0D"/>
          <w:sz w:val="24"/>
          <w:szCs w:val="24"/>
          <w:lang w:eastAsia="ru-RU"/>
        </w:rPr>
      </w:pPr>
      <w:r w:rsidRPr="002E5ACD">
        <w:rPr>
          <w:rFonts w:ascii="Times New Roman" w:eastAsia="Times New Roman" w:hAnsi="Times New Roman"/>
          <w:b/>
          <w:iCs/>
          <w:color w:val="0D0D0D"/>
          <w:sz w:val="24"/>
          <w:szCs w:val="24"/>
          <w:lang w:eastAsia="ru-RU"/>
        </w:rPr>
        <w:t xml:space="preserve">Акционерного общества </w:t>
      </w:r>
      <w:r w:rsidRPr="0092402F">
        <w:rPr>
          <w:rFonts w:ascii="Times New Roman" w:eastAsia="Times New Roman" w:hAnsi="Times New Roman"/>
          <w:b/>
          <w:iCs/>
          <w:color w:val="0D0D0D"/>
          <w:sz w:val="24"/>
          <w:szCs w:val="24"/>
          <w:lang w:eastAsia="ru-RU"/>
        </w:rPr>
        <w:t>«</w:t>
      </w:r>
      <w:r>
        <w:rPr>
          <w:rFonts w:ascii="Times New Roman" w:eastAsia="Times New Roman" w:hAnsi="Times New Roman"/>
          <w:b/>
          <w:iCs/>
          <w:color w:val="0D0D0D"/>
          <w:sz w:val="24"/>
          <w:szCs w:val="24"/>
          <w:lang w:eastAsia="ru-RU"/>
        </w:rPr>
        <w:t>СоюзпромНИИпроект</w:t>
      </w:r>
      <w:r w:rsidRPr="0092402F">
        <w:rPr>
          <w:rFonts w:ascii="Times New Roman" w:eastAsia="Times New Roman" w:hAnsi="Times New Roman"/>
          <w:b/>
          <w:iCs/>
          <w:color w:val="0D0D0D"/>
          <w:sz w:val="24"/>
          <w:szCs w:val="24"/>
          <w:lang w:eastAsia="ru-RU"/>
        </w:rPr>
        <w:t>»</w:t>
      </w:r>
    </w:p>
    <w:p w14:paraId="350D85EF" w14:textId="3E80985A" w:rsidR="009A6379" w:rsidRPr="007B0B9D" w:rsidRDefault="009A6379" w:rsidP="005A4B12">
      <w:pPr>
        <w:pStyle w:val="afff3"/>
        <w:jc w:val="center"/>
        <w:rPr>
          <w:b/>
          <w:szCs w:val="24"/>
        </w:rPr>
      </w:pPr>
    </w:p>
    <w:p w14:paraId="62D7F298" w14:textId="77777777" w:rsidR="009A6379" w:rsidRPr="00C641D1" w:rsidRDefault="009A6379" w:rsidP="009A6379">
      <w:pPr>
        <w:spacing w:after="0" w:line="240" w:lineRule="auto"/>
        <w:jc w:val="center"/>
        <w:rPr>
          <w:rFonts w:ascii="Times New Roman" w:hAnsi="Times New Roman"/>
          <w:b/>
          <w:sz w:val="24"/>
          <w:szCs w:val="24"/>
        </w:rPr>
      </w:pPr>
    </w:p>
    <w:p w14:paraId="1182AA15" w14:textId="77777777" w:rsidR="009A6379" w:rsidRPr="00C641D1" w:rsidRDefault="009A6379" w:rsidP="009A6379">
      <w:pPr>
        <w:spacing w:after="0" w:line="240" w:lineRule="auto"/>
        <w:jc w:val="center"/>
        <w:rPr>
          <w:rFonts w:ascii="Times New Roman" w:hAnsi="Times New Roman"/>
          <w:b/>
          <w:sz w:val="24"/>
          <w:szCs w:val="24"/>
        </w:rPr>
      </w:pPr>
    </w:p>
    <w:p w14:paraId="5CC39A94" w14:textId="77777777" w:rsidR="009A6379" w:rsidRPr="00C641D1" w:rsidRDefault="009A6379" w:rsidP="009A6379">
      <w:pPr>
        <w:spacing w:after="0" w:line="240" w:lineRule="auto"/>
        <w:jc w:val="center"/>
        <w:rPr>
          <w:rFonts w:ascii="Times New Roman" w:hAnsi="Times New Roman"/>
          <w:b/>
          <w:sz w:val="24"/>
          <w:szCs w:val="24"/>
        </w:rPr>
      </w:pPr>
    </w:p>
    <w:p w14:paraId="570E0D62" w14:textId="77777777" w:rsidR="009A6379" w:rsidRPr="00C641D1" w:rsidRDefault="009A6379" w:rsidP="009A6379">
      <w:pPr>
        <w:spacing w:after="0" w:line="240" w:lineRule="auto"/>
        <w:jc w:val="center"/>
        <w:rPr>
          <w:rFonts w:ascii="Times New Roman" w:hAnsi="Times New Roman"/>
          <w:b/>
          <w:sz w:val="24"/>
          <w:szCs w:val="24"/>
        </w:rPr>
      </w:pPr>
    </w:p>
    <w:p w14:paraId="51245ED6" w14:textId="77777777" w:rsidR="009A6379" w:rsidRPr="00C641D1" w:rsidRDefault="009A6379" w:rsidP="009A6379">
      <w:pPr>
        <w:spacing w:after="0" w:line="240" w:lineRule="auto"/>
        <w:jc w:val="center"/>
        <w:rPr>
          <w:rFonts w:ascii="Times New Roman" w:hAnsi="Times New Roman"/>
          <w:b/>
          <w:sz w:val="24"/>
          <w:szCs w:val="24"/>
        </w:rPr>
      </w:pPr>
    </w:p>
    <w:p w14:paraId="7B5729B4" w14:textId="77777777" w:rsidR="009A6379" w:rsidRPr="00C641D1" w:rsidRDefault="009A6379" w:rsidP="009A6379">
      <w:pPr>
        <w:spacing w:after="0" w:line="240" w:lineRule="auto"/>
        <w:jc w:val="center"/>
        <w:rPr>
          <w:rFonts w:ascii="Times New Roman" w:hAnsi="Times New Roman"/>
          <w:b/>
          <w:sz w:val="24"/>
          <w:szCs w:val="24"/>
        </w:rPr>
      </w:pPr>
    </w:p>
    <w:p w14:paraId="59E7E928" w14:textId="77777777" w:rsidR="009A6379" w:rsidRPr="00C641D1" w:rsidRDefault="009A6379" w:rsidP="009A6379">
      <w:pPr>
        <w:spacing w:after="0" w:line="240" w:lineRule="auto"/>
        <w:jc w:val="center"/>
        <w:rPr>
          <w:rFonts w:ascii="Times New Roman" w:hAnsi="Times New Roman"/>
          <w:b/>
          <w:sz w:val="24"/>
          <w:szCs w:val="24"/>
        </w:rPr>
      </w:pPr>
    </w:p>
    <w:p w14:paraId="30E88CA8" w14:textId="77777777" w:rsidR="009A6379" w:rsidRPr="00C641D1" w:rsidRDefault="009A6379" w:rsidP="009A6379">
      <w:pPr>
        <w:spacing w:after="0" w:line="240" w:lineRule="auto"/>
        <w:jc w:val="center"/>
        <w:rPr>
          <w:rFonts w:ascii="Times New Roman" w:hAnsi="Times New Roman"/>
          <w:b/>
          <w:sz w:val="24"/>
          <w:szCs w:val="24"/>
        </w:rPr>
      </w:pPr>
    </w:p>
    <w:p w14:paraId="6468DCCD" w14:textId="77777777" w:rsidR="009A6379" w:rsidRPr="00C641D1" w:rsidRDefault="009A6379" w:rsidP="009A6379">
      <w:pPr>
        <w:spacing w:after="0" w:line="240" w:lineRule="auto"/>
        <w:jc w:val="center"/>
        <w:rPr>
          <w:rFonts w:ascii="Times New Roman" w:hAnsi="Times New Roman"/>
          <w:b/>
          <w:sz w:val="24"/>
          <w:szCs w:val="24"/>
        </w:rPr>
      </w:pPr>
    </w:p>
    <w:p w14:paraId="25EB8129" w14:textId="77777777" w:rsidR="009A6379" w:rsidRPr="00C641D1" w:rsidRDefault="009A6379" w:rsidP="009A6379">
      <w:pPr>
        <w:spacing w:after="0" w:line="240" w:lineRule="auto"/>
        <w:jc w:val="center"/>
        <w:rPr>
          <w:rFonts w:ascii="Times New Roman" w:hAnsi="Times New Roman"/>
          <w:b/>
          <w:sz w:val="24"/>
          <w:szCs w:val="24"/>
        </w:rPr>
      </w:pPr>
    </w:p>
    <w:p w14:paraId="3E8FE50C" w14:textId="77777777" w:rsidR="009A6379" w:rsidRDefault="009A6379" w:rsidP="009A6379">
      <w:pPr>
        <w:spacing w:after="0" w:line="240" w:lineRule="auto"/>
        <w:jc w:val="center"/>
        <w:rPr>
          <w:rFonts w:ascii="Times New Roman" w:hAnsi="Times New Roman"/>
          <w:b/>
          <w:sz w:val="24"/>
          <w:szCs w:val="24"/>
        </w:rPr>
      </w:pPr>
    </w:p>
    <w:p w14:paraId="3152D10E" w14:textId="77777777" w:rsidR="009A6379" w:rsidRDefault="009A6379" w:rsidP="009A6379">
      <w:pPr>
        <w:spacing w:after="0" w:line="240" w:lineRule="auto"/>
        <w:jc w:val="center"/>
        <w:rPr>
          <w:rFonts w:ascii="Times New Roman" w:hAnsi="Times New Roman"/>
          <w:b/>
          <w:sz w:val="24"/>
          <w:szCs w:val="24"/>
        </w:rPr>
      </w:pPr>
    </w:p>
    <w:p w14:paraId="512ADBCE" w14:textId="77777777" w:rsidR="009A6379" w:rsidRDefault="009A6379" w:rsidP="009A6379">
      <w:pPr>
        <w:spacing w:after="0" w:line="240" w:lineRule="auto"/>
        <w:jc w:val="center"/>
        <w:rPr>
          <w:rFonts w:ascii="Times New Roman" w:hAnsi="Times New Roman"/>
          <w:b/>
          <w:sz w:val="24"/>
          <w:szCs w:val="24"/>
        </w:rPr>
      </w:pPr>
    </w:p>
    <w:p w14:paraId="743F3FE1" w14:textId="77777777" w:rsidR="009A6379" w:rsidRDefault="009A6379" w:rsidP="009A6379">
      <w:pPr>
        <w:spacing w:after="0" w:line="240" w:lineRule="auto"/>
        <w:jc w:val="center"/>
        <w:rPr>
          <w:rFonts w:ascii="Times New Roman" w:hAnsi="Times New Roman"/>
          <w:b/>
          <w:sz w:val="24"/>
          <w:szCs w:val="24"/>
        </w:rPr>
      </w:pPr>
    </w:p>
    <w:p w14:paraId="398296F8" w14:textId="77777777" w:rsidR="009A6379" w:rsidRDefault="009A6379" w:rsidP="009A6379">
      <w:pPr>
        <w:spacing w:after="0" w:line="240" w:lineRule="auto"/>
        <w:jc w:val="center"/>
        <w:rPr>
          <w:rFonts w:ascii="Times New Roman" w:hAnsi="Times New Roman"/>
          <w:b/>
          <w:sz w:val="24"/>
          <w:szCs w:val="24"/>
        </w:rPr>
      </w:pPr>
    </w:p>
    <w:p w14:paraId="61E6883A" w14:textId="77777777" w:rsidR="009A6379" w:rsidRDefault="009A6379" w:rsidP="009A6379">
      <w:pPr>
        <w:spacing w:after="0" w:line="240" w:lineRule="auto"/>
        <w:jc w:val="center"/>
        <w:rPr>
          <w:rFonts w:ascii="Times New Roman" w:hAnsi="Times New Roman"/>
          <w:b/>
          <w:sz w:val="24"/>
          <w:szCs w:val="24"/>
        </w:rPr>
      </w:pPr>
    </w:p>
    <w:p w14:paraId="3DF9E9CB" w14:textId="77777777" w:rsidR="00E51896" w:rsidRDefault="00E51896" w:rsidP="009A6379">
      <w:pPr>
        <w:spacing w:after="0" w:line="240" w:lineRule="auto"/>
        <w:jc w:val="center"/>
        <w:rPr>
          <w:rFonts w:ascii="Times New Roman" w:hAnsi="Times New Roman"/>
          <w:b/>
          <w:sz w:val="24"/>
          <w:szCs w:val="24"/>
        </w:rPr>
      </w:pPr>
    </w:p>
    <w:p w14:paraId="378AEF62" w14:textId="77777777" w:rsidR="00E51896" w:rsidRDefault="00E51896" w:rsidP="009A6379">
      <w:pPr>
        <w:spacing w:after="0" w:line="240" w:lineRule="auto"/>
        <w:jc w:val="center"/>
        <w:rPr>
          <w:rFonts w:ascii="Times New Roman" w:hAnsi="Times New Roman"/>
          <w:b/>
          <w:sz w:val="24"/>
          <w:szCs w:val="24"/>
        </w:rPr>
      </w:pPr>
    </w:p>
    <w:p w14:paraId="680E45E3" w14:textId="77777777" w:rsidR="00E51896" w:rsidRDefault="00E51896" w:rsidP="009A6379">
      <w:pPr>
        <w:spacing w:after="0" w:line="240" w:lineRule="auto"/>
        <w:jc w:val="center"/>
        <w:rPr>
          <w:rFonts w:ascii="Times New Roman" w:hAnsi="Times New Roman"/>
          <w:b/>
          <w:sz w:val="24"/>
          <w:szCs w:val="24"/>
        </w:rPr>
      </w:pPr>
    </w:p>
    <w:p w14:paraId="069BF3A7" w14:textId="77777777" w:rsidR="00E51896" w:rsidRDefault="00E51896" w:rsidP="009A6379">
      <w:pPr>
        <w:spacing w:after="0" w:line="240" w:lineRule="auto"/>
        <w:jc w:val="center"/>
        <w:rPr>
          <w:rFonts w:ascii="Times New Roman" w:hAnsi="Times New Roman"/>
          <w:b/>
          <w:sz w:val="24"/>
          <w:szCs w:val="24"/>
        </w:rPr>
      </w:pPr>
    </w:p>
    <w:p w14:paraId="27DF0D82" w14:textId="77777777" w:rsidR="00E51896" w:rsidRDefault="00E51896" w:rsidP="009A6379">
      <w:pPr>
        <w:spacing w:after="0" w:line="240" w:lineRule="auto"/>
        <w:jc w:val="center"/>
        <w:rPr>
          <w:rFonts w:ascii="Times New Roman" w:hAnsi="Times New Roman"/>
          <w:b/>
          <w:sz w:val="24"/>
          <w:szCs w:val="24"/>
        </w:rPr>
      </w:pPr>
    </w:p>
    <w:p w14:paraId="331604C7" w14:textId="77777777" w:rsidR="00E51896" w:rsidRDefault="00E51896" w:rsidP="009A6379">
      <w:pPr>
        <w:spacing w:after="0" w:line="240" w:lineRule="auto"/>
        <w:jc w:val="center"/>
        <w:rPr>
          <w:rFonts w:ascii="Times New Roman" w:hAnsi="Times New Roman"/>
          <w:b/>
          <w:sz w:val="24"/>
          <w:szCs w:val="24"/>
        </w:rPr>
      </w:pPr>
    </w:p>
    <w:p w14:paraId="6EC203E2" w14:textId="77777777" w:rsidR="00E51896" w:rsidRDefault="00E51896" w:rsidP="009A6379">
      <w:pPr>
        <w:spacing w:after="0" w:line="240" w:lineRule="auto"/>
        <w:jc w:val="center"/>
        <w:rPr>
          <w:rFonts w:ascii="Times New Roman" w:hAnsi="Times New Roman"/>
          <w:b/>
          <w:sz w:val="24"/>
          <w:szCs w:val="24"/>
        </w:rPr>
      </w:pPr>
    </w:p>
    <w:p w14:paraId="241BDAC8" w14:textId="77777777" w:rsidR="00E51896" w:rsidRDefault="00E51896" w:rsidP="009A6379">
      <w:pPr>
        <w:spacing w:after="0" w:line="240" w:lineRule="auto"/>
        <w:jc w:val="center"/>
        <w:rPr>
          <w:rFonts w:ascii="Times New Roman" w:hAnsi="Times New Roman"/>
          <w:b/>
          <w:sz w:val="24"/>
          <w:szCs w:val="24"/>
        </w:rPr>
      </w:pPr>
    </w:p>
    <w:p w14:paraId="6404F4A1" w14:textId="77777777" w:rsidR="009A6379" w:rsidRDefault="009A6379" w:rsidP="009A6379">
      <w:pPr>
        <w:spacing w:after="0" w:line="240" w:lineRule="auto"/>
        <w:jc w:val="center"/>
        <w:rPr>
          <w:rFonts w:ascii="Times New Roman" w:hAnsi="Times New Roman"/>
          <w:b/>
          <w:sz w:val="24"/>
          <w:szCs w:val="24"/>
        </w:rPr>
      </w:pPr>
    </w:p>
    <w:p w14:paraId="2D29C358" w14:textId="7871BA02" w:rsidR="009A6379" w:rsidRPr="00C641D1" w:rsidRDefault="009A6379" w:rsidP="009A6379">
      <w:pPr>
        <w:spacing w:after="0" w:line="240" w:lineRule="auto"/>
        <w:jc w:val="center"/>
        <w:rPr>
          <w:rFonts w:ascii="Times New Roman" w:hAnsi="Times New Roman"/>
          <w:b/>
          <w:sz w:val="24"/>
          <w:szCs w:val="24"/>
        </w:rPr>
      </w:pPr>
      <w:r w:rsidRPr="00C641D1">
        <w:rPr>
          <w:rFonts w:ascii="Times New Roman" w:hAnsi="Times New Roman"/>
          <w:b/>
          <w:sz w:val="24"/>
          <w:szCs w:val="24"/>
        </w:rPr>
        <w:t xml:space="preserve">г. </w:t>
      </w:r>
      <w:r w:rsidR="00E51896">
        <w:rPr>
          <w:rFonts w:ascii="Times New Roman" w:hAnsi="Times New Roman"/>
          <w:b/>
          <w:sz w:val="24"/>
          <w:szCs w:val="24"/>
        </w:rPr>
        <w:t>Москва</w:t>
      </w:r>
      <w:r>
        <w:rPr>
          <w:rFonts w:ascii="Times New Roman" w:hAnsi="Times New Roman"/>
          <w:b/>
          <w:sz w:val="24"/>
          <w:szCs w:val="24"/>
        </w:rPr>
        <w:t xml:space="preserve"> 201</w:t>
      </w:r>
      <w:r w:rsidR="005F09ED">
        <w:rPr>
          <w:rFonts w:ascii="Times New Roman" w:hAnsi="Times New Roman"/>
          <w:b/>
          <w:sz w:val="24"/>
          <w:szCs w:val="24"/>
        </w:rPr>
        <w:t>9</w:t>
      </w:r>
      <w:r w:rsidRPr="00C641D1">
        <w:rPr>
          <w:rFonts w:ascii="Times New Roman" w:hAnsi="Times New Roman"/>
          <w:b/>
          <w:sz w:val="24"/>
          <w:szCs w:val="24"/>
        </w:rPr>
        <w:t xml:space="preserve"> г.</w:t>
      </w:r>
    </w:p>
    <w:p w14:paraId="3637CE4D" w14:textId="77777777" w:rsidR="009A6379" w:rsidRDefault="009A6379" w:rsidP="009A5DA7">
      <w:pPr>
        <w:jc w:val="center"/>
        <w:rPr>
          <w:rFonts w:ascii="Times New Roman" w:hAnsi="Times New Roman" w:cs="Times New Roman"/>
          <w:b/>
          <w:bCs/>
          <w:sz w:val="24"/>
          <w:szCs w:val="24"/>
        </w:rPr>
        <w:sectPr w:rsidR="009A6379" w:rsidSect="00785369">
          <w:pgSz w:w="11906" w:h="16838"/>
          <w:pgMar w:top="1134" w:right="850" w:bottom="1134" w:left="1134" w:header="708" w:footer="708" w:gutter="0"/>
          <w:cols w:space="708"/>
          <w:docGrid w:linePitch="360"/>
        </w:sectPr>
      </w:pPr>
    </w:p>
    <w:p w14:paraId="15F236D1" w14:textId="77777777" w:rsidR="00C03F0D" w:rsidRDefault="003C0A0D" w:rsidP="00AA498D">
      <w:pPr>
        <w:pStyle w:val="20"/>
        <w:keepNext w:val="0"/>
        <w:spacing w:before="0" w:after="0"/>
        <w:jc w:val="center"/>
        <w:rPr>
          <w:rFonts w:ascii="Times New Roman" w:hAnsi="Times New Roman" w:cs="Times New Roman"/>
          <w:i w:val="0"/>
          <w:sz w:val="24"/>
          <w:szCs w:val="24"/>
        </w:rPr>
      </w:pPr>
      <w:r>
        <w:rPr>
          <w:rFonts w:ascii="Times New Roman" w:hAnsi="Times New Roman" w:cs="Times New Roman"/>
          <w:i w:val="0"/>
          <w:sz w:val="24"/>
          <w:szCs w:val="24"/>
        </w:rPr>
        <w:lastRenderedPageBreak/>
        <w:t>СОДЕРЖАНИЕ</w:t>
      </w:r>
    </w:p>
    <w:p w14:paraId="082DB769" w14:textId="77777777" w:rsidR="003C0A0D" w:rsidRDefault="003C0A0D" w:rsidP="003C0A0D"/>
    <w:tbl>
      <w:tblPr>
        <w:tblStyle w:val="a6"/>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938"/>
      </w:tblGrid>
      <w:tr w:rsidR="003C0A0D" w:rsidRPr="00D66704" w14:paraId="6396548D" w14:textId="77777777" w:rsidTr="00D66704">
        <w:tc>
          <w:tcPr>
            <w:tcW w:w="9464" w:type="dxa"/>
            <w:gridSpan w:val="2"/>
            <w:vAlign w:val="center"/>
          </w:tcPr>
          <w:p w14:paraId="5CE1F58F"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1. Общие положения</w:t>
            </w:r>
          </w:p>
        </w:tc>
      </w:tr>
      <w:tr w:rsidR="003C0A0D" w:rsidRPr="00D66704" w14:paraId="2D45A762" w14:textId="77777777" w:rsidTr="00D66704">
        <w:tc>
          <w:tcPr>
            <w:tcW w:w="1526" w:type="dxa"/>
            <w:vAlign w:val="center"/>
          </w:tcPr>
          <w:p w14:paraId="19368AC1"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1.1.</w:t>
            </w:r>
          </w:p>
        </w:tc>
        <w:tc>
          <w:tcPr>
            <w:tcW w:w="7938" w:type="dxa"/>
            <w:vAlign w:val="center"/>
          </w:tcPr>
          <w:p w14:paraId="5C75C64F"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об аукционе и его участниках</w:t>
            </w:r>
          </w:p>
        </w:tc>
      </w:tr>
      <w:tr w:rsidR="003C0A0D" w:rsidRPr="00D66704" w14:paraId="45501C39" w14:textId="77777777" w:rsidTr="00D66704">
        <w:tc>
          <w:tcPr>
            <w:tcW w:w="1526" w:type="dxa"/>
            <w:vAlign w:val="center"/>
          </w:tcPr>
          <w:p w14:paraId="6433168B"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1.2.</w:t>
            </w:r>
          </w:p>
        </w:tc>
        <w:tc>
          <w:tcPr>
            <w:tcW w:w="7938" w:type="dxa"/>
            <w:vAlign w:val="center"/>
          </w:tcPr>
          <w:p w14:paraId="16F4B854"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 предмете и объекте аукциона</w:t>
            </w:r>
          </w:p>
        </w:tc>
      </w:tr>
      <w:tr w:rsidR="003C0A0D" w:rsidRPr="00D66704" w14:paraId="122BE9BA" w14:textId="77777777" w:rsidTr="00D66704">
        <w:tc>
          <w:tcPr>
            <w:tcW w:w="9464" w:type="dxa"/>
            <w:gridSpan w:val="2"/>
            <w:vAlign w:val="center"/>
          </w:tcPr>
          <w:p w14:paraId="2D5788E8"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2. Условия участия в аукционе</w:t>
            </w:r>
          </w:p>
        </w:tc>
      </w:tr>
      <w:tr w:rsidR="003C0A0D" w:rsidRPr="00D66704" w14:paraId="3363D55C" w14:textId="77777777" w:rsidTr="00D66704">
        <w:tc>
          <w:tcPr>
            <w:tcW w:w="1526" w:type="dxa"/>
            <w:vAlign w:val="center"/>
          </w:tcPr>
          <w:p w14:paraId="39B235F3"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2.1.</w:t>
            </w:r>
          </w:p>
        </w:tc>
        <w:tc>
          <w:tcPr>
            <w:tcW w:w="7938" w:type="dxa"/>
            <w:vAlign w:val="center"/>
          </w:tcPr>
          <w:p w14:paraId="04CC79A8"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Требования к участникам аукциона</w:t>
            </w:r>
          </w:p>
        </w:tc>
      </w:tr>
      <w:tr w:rsidR="003C0A0D" w:rsidRPr="00D66704" w14:paraId="617B56BB" w14:textId="77777777" w:rsidTr="00D66704">
        <w:tc>
          <w:tcPr>
            <w:tcW w:w="1526" w:type="dxa"/>
            <w:vAlign w:val="center"/>
          </w:tcPr>
          <w:p w14:paraId="17FCEE29"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2.2.</w:t>
            </w:r>
          </w:p>
        </w:tc>
        <w:tc>
          <w:tcPr>
            <w:tcW w:w="7938" w:type="dxa"/>
            <w:vAlign w:val="center"/>
          </w:tcPr>
          <w:p w14:paraId="5D495629"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Условия допуска к участию в аукционе</w:t>
            </w:r>
          </w:p>
        </w:tc>
      </w:tr>
      <w:tr w:rsidR="003C0A0D" w:rsidRPr="00D66704" w14:paraId="5C6D01A1" w14:textId="77777777" w:rsidTr="00D66704">
        <w:tc>
          <w:tcPr>
            <w:tcW w:w="9464" w:type="dxa"/>
            <w:gridSpan w:val="2"/>
            <w:vAlign w:val="center"/>
          </w:tcPr>
          <w:p w14:paraId="53BB3D17" w14:textId="77777777" w:rsid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 xml:space="preserve">Раздел 3. Подача и рассмотрение заявок. Проведение аукциона. Заключение </w:t>
            </w:r>
          </w:p>
          <w:p w14:paraId="5123908B" w14:textId="77777777" w:rsidR="003C0A0D" w:rsidRPr="00D66704" w:rsidRDefault="00D66704" w:rsidP="002E64B0">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3C0A0D" w:rsidRPr="00D66704">
              <w:rPr>
                <w:rFonts w:ascii="Times New Roman" w:hAnsi="Times New Roman" w:cs="Times New Roman"/>
                <w:b/>
                <w:sz w:val="24"/>
                <w:szCs w:val="24"/>
              </w:rPr>
              <w:t>договора аренды.</w:t>
            </w:r>
          </w:p>
        </w:tc>
      </w:tr>
      <w:tr w:rsidR="003C0A0D" w:rsidRPr="00D66704" w14:paraId="05012C35" w14:textId="77777777" w:rsidTr="00D66704">
        <w:tc>
          <w:tcPr>
            <w:tcW w:w="1526" w:type="dxa"/>
            <w:vAlign w:val="center"/>
          </w:tcPr>
          <w:p w14:paraId="5CE47539"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3.1.</w:t>
            </w:r>
          </w:p>
        </w:tc>
        <w:tc>
          <w:tcPr>
            <w:tcW w:w="7938" w:type="dxa"/>
            <w:vAlign w:val="center"/>
          </w:tcPr>
          <w:p w14:paraId="4371EF96"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подачи заявок на участие в аукционе</w:t>
            </w:r>
          </w:p>
        </w:tc>
      </w:tr>
      <w:tr w:rsidR="003C0A0D" w:rsidRPr="00D66704" w14:paraId="135CC571" w14:textId="77777777" w:rsidTr="00D66704">
        <w:tc>
          <w:tcPr>
            <w:tcW w:w="1526" w:type="dxa"/>
            <w:vAlign w:val="center"/>
          </w:tcPr>
          <w:p w14:paraId="19099126"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3.2.</w:t>
            </w:r>
          </w:p>
        </w:tc>
        <w:tc>
          <w:tcPr>
            <w:tcW w:w="7938" w:type="dxa"/>
            <w:vAlign w:val="center"/>
          </w:tcPr>
          <w:p w14:paraId="1F121282"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рассмотрения заявок на участие в аукционе</w:t>
            </w:r>
          </w:p>
        </w:tc>
      </w:tr>
      <w:tr w:rsidR="003C0A0D" w:rsidRPr="00D66704" w14:paraId="0452B997" w14:textId="77777777" w:rsidTr="00D66704">
        <w:tc>
          <w:tcPr>
            <w:tcW w:w="1526" w:type="dxa"/>
            <w:vAlign w:val="center"/>
          </w:tcPr>
          <w:p w14:paraId="690F4D13"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3.3.</w:t>
            </w:r>
          </w:p>
        </w:tc>
        <w:tc>
          <w:tcPr>
            <w:tcW w:w="7938" w:type="dxa"/>
            <w:vAlign w:val="center"/>
          </w:tcPr>
          <w:p w14:paraId="0B0CC79E"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проведения аукциона</w:t>
            </w:r>
          </w:p>
        </w:tc>
      </w:tr>
      <w:tr w:rsidR="003C0A0D" w:rsidRPr="00D66704" w14:paraId="073EEC16" w14:textId="77777777" w:rsidTr="00D66704">
        <w:tc>
          <w:tcPr>
            <w:tcW w:w="1526" w:type="dxa"/>
            <w:vAlign w:val="center"/>
          </w:tcPr>
          <w:p w14:paraId="74A68A61"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3.4.</w:t>
            </w:r>
          </w:p>
        </w:tc>
        <w:tc>
          <w:tcPr>
            <w:tcW w:w="7938" w:type="dxa"/>
            <w:vAlign w:val="center"/>
          </w:tcPr>
          <w:p w14:paraId="341791BE"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Заключение договора по результатам аукциона</w:t>
            </w:r>
          </w:p>
        </w:tc>
      </w:tr>
      <w:tr w:rsidR="003C0A0D" w:rsidRPr="00D66704" w14:paraId="07776743" w14:textId="77777777" w:rsidTr="00D66704">
        <w:tc>
          <w:tcPr>
            <w:tcW w:w="9464" w:type="dxa"/>
            <w:gridSpan w:val="2"/>
            <w:vAlign w:val="center"/>
          </w:tcPr>
          <w:p w14:paraId="13F3B51A"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4. Информационная карта аукциона</w:t>
            </w:r>
          </w:p>
        </w:tc>
      </w:tr>
      <w:tr w:rsidR="003C0A0D" w:rsidRPr="00D66704" w14:paraId="2FF703B6" w14:textId="77777777" w:rsidTr="00D66704">
        <w:tc>
          <w:tcPr>
            <w:tcW w:w="9464" w:type="dxa"/>
            <w:gridSpan w:val="2"/>
            <w:vAlign w:val="center"/>
          </w:tcPr>
          <w:p w14:paraId="0AC12D64" w14:textId="77777777" w:rsidR="003C0A0D"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5. Образцы форм для заполнения</w:t>
            </w:r>
          </w:p>
        </w:tc>
      </w:tr>
      <w:tr w:rsidR="00D66704" w:rsidRPr="00D66704" w14:paraId="2D486C0D" w14:textId="77777777" w:rsidTr="00D66704">
        <w:tc>
          <w:tcPr>
            <w:tcW w:w="9464" w:type="dxa"/>
            <w:gridSpan w:val="2"/>
            <w:vAlign w:val="center"/>
          </w:tcPr>
          <w:p w14:paraId="3256214E" w14:textId="77777777" w:rsidR="00D66704"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6. Проект договора аренды</w:t>
            </w:r>
          </w:p>
        </w:tc>
      </w:tr>
    </w:tbl>
    <w:p w14:paraId="4E6609D6" w14:textId="77777777" w:rsidR="003C0A0D" w:rsidRPr="003C0A0D" w:rsidRDefault="003C0A0D" w:rsidP="003C0A0D">
      <w:pPr>
        <w:sectPr w:rsidR="003C0A0D" w:rsidRPr="003C0A0D" w:rsidSect="000A2921">
          <w:pgSz w:w="11906" w:h="16838"/>
          <w:pgMar w:top="1134" w:right="850" w:bottom="1134" w:left="1134" w:header="708" w:footer="708" w:gutter="0"/>
          <w:cols w:space="708"/>
          <w:docGrid w:linePitch="360"/>
        </w:sectPr>
      </w:pPr>
    </w:p>
    <w:p w14:paraId="1900ACC9" w14:textId="77777777" w:rsidR="00AA498D" w:rsidRPr="006D31ED" w:rsidRDefault="00AA498D" w:rsidP="00E51896">
      <w:pPr>
        <w:rPr>
          <w:rFonts w:ascii="Times New Roman" w:hAnsi="Times New Roman" w:cs="Times New Roman"/>
          <w:b/>
          <w:bCs/>
          <w:sz w:val="24"/>
          <w:szCs w:val="24"/>
        </w:rPr>
      </w:pPr>
    </w:p>
    <w:p w14:paraId="49F15371" w14:textId="77777777" w:rsidR="00E04C39" w:rsidRPr="006D31ED" w:rsidRDefault="00E04C39" w:rsidP="009A5DA7">
      <w:pPr>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1. Общие положения</w:t>
      </w:r>
    </w:p>
    <w:p w14:paraId="4A1AE746" w14:textId="77777777" w:rsidR="00E04C39" w:rsidRPr="006D31ED" w:rsidRDefault="00E04C39" w:rsidP="00282118">
      <w:pPr>
        <w:pStyle w:val="a4"/>
        <w:numPr>
          <w:ilvl w:val="1"/>
          <w:numId w:val="1"/>
        </w:numPr>
        <w:spacing w:after="0"/>
        <w:jc w:val="center"/>
        <w:rPr>
          <w:rFonts w:ascii="Times New Roman" w:hAnsi="Times New Roman" w:cs="Times New Roman"/>
          <w:b/>
          <w:bCs/>
          <w:sz w:val="24"/>
          <w:szCs w:val="24"/>
        </w:rPr>
      </w:pPr>
      <w:r w:rsidRPr="006D31ED">
        <w:rPr>
          <w:rFonts w:ascii="Times New Roman" w:hAnsi="Times New Roman" w:cs="Times New Roman"/>
          <w:b/>
          <w:bCs/>
          <w:sz w:val="24"/>
          <w:szCs w:val="24"/>
        </w:rPr>
        <w:t>Сведения об аукционе и его участниках.</w:t>
      </w:r>
    </w:p>
    <w:p w14:paraId="05273E60" w14:textId="18D4EF59" w:rsidR="00E04C39" w:rsidRPr="006D31ED" w:rsidRDefault="00E04C39" w:rsidP="001F4659">
      <w:pPr>
        <w:pStyle w:val="a4"/>
        <w:spacing w:line="240" w:lineRule="auto"/>
        <w:ind w:left="0" w:firstLine="851"/>
        <w:jc w:val="both"/>
        <w:rPr>
          <w:rFonts w:ascii="Times New Roman" w:hAnsi="Times New Roman" w:cs="Times New Roman"/>
          <w:sz w:val="24"/>
          <w:szCs w:val="24"/>
        </w:rPr>
      </w:pPr>
      <w:r w:rsidRPr="006D31ED">
        <w:rPr>
          <w:rFonts w:ascii="Times New Roman" w:hAnsi="Times New Roman" w:cs="Times New Roman"/>
          <w:sz w:val="24"/>
          <w:szCs w:val="24"/>
        </w:rPr>
        <w:t>Настоящий аукц</w:t>
      </w:r>
      <w:r w:rsidR="009A6379" w:rsidRPr="006D31ED">
        <w:rPr>
          <w:rFonts w:ascii="Times New Roman" w:hAnsi="Times New Roman" w:cs="Times New Roman"/>
          <w:sz w:val="24"/>
          <w:szCs w:val="24"/>
        </w:rPr>
        <w:t>ион проводится в соответствии с</w:t>
      </w:r>
      <w:r w:rsidR="00AA498D" w:rsidRPr="006D31ED">
        <w:rPr>
          <w:rFonts w:ascii="Times New Roman" w:hAnsi="Times New Roman" w:cs="Times New Roman"/>
          <w:sz w:val="24"/>
          <w:szCs w:val="24"/>
        </w:rPr>
        <w:t xml:space="preserve"> Гражданским кодексом РФ, </w:t>
      </w:r>
      <w:r w:rsidRPr="006D31ED">
        <w:rPr>
          <w:rFonts w:ascii="Times New Roman" w:hAnsi="Times New Roman" w:cs="Times New Roman"/>
          <w:sz w:val="24"/>
          <w:szCs w:val="24"/>
        </w:rPr>
        <w:t xml:space="preserve">Федеральным законом от 26.07.2006 </w:t>
      </w:r>
      <w:r w:rsidR="00AA498D" w:rsidRPr="006D31ED">
        <w:rPr>
          <w:rFonts w:ascii="Times New Roman" w:hAnsi="Times New Roman" w:cs="Times New Roman"/>
          <w:sz w:val="24"/>
          <w:szCs w:val="24"/>
        </w:rPr>
        <w:t xml:space="preserve">№ 135-ФЗ «О защите конкуренции», </w:t>
      </w:r>
      <w:r w:rsidRPr="00C53746">
        <w:rPr>
          <w:rFonts w:ascii="Times New Roman" w:hAnsi="Times New Roman" w:cs="Times New Roman"/>
          <w:sz w:val="24"/>
          <w:szCs w:val="24"/>
        </w:rPr>
        <w:t>Положением об аренд</w:t>
      </w:r>
      <w:r w:rsidR="00AA498D" w:rsidRPr="00C53746">
        <w:rPr>
          <w:rFonts w:ascii="Times New Roman" w:hAnsi="Times New Roman" w:cs="Times New Roman"/>
          <w:sz w:val="24"/>
          <w:szCs w:val="24"/>
        </w:rPr>
        <w:t xml:space="preserve">е недвижимого имущества </w:t>
      </w:r>
      <w:r w:rsidR="00C53746" w:rsidRPr="00C53746">
        <w:rPr>
          <w:rFonts w:ascii="Times New Roman" w:hAnsi="Times New Roman" w:cs="Times New Roman"/>
          <w:sz w:val="24"/>
          <w:szCs w:val="24"/>
        </w:rPr>
        <w:t>АО</w:t>
      </w:r>
      <w:r w:rsidR="00320329" w:rsidRPr="00C53746">
        <w:rPr>
          <w:rFonts w:ascii="Times New Roman" w:hAnsi="Times New Roman" w:cs="Times New Roman"/>
          <w:sz w:val="24"/>
          <w:szCs w:val="24"/>
        </w:rPr>
        <w:t xml:space="preserve"> «</w:t>
      </w:r>
      <w:r w:rsidR="00C53746" w:rsidRPr="00C53746">
        <w:rPr>
          <w:rFonts w:ascii="Times New Roman" w:hAnsi="Times New Roman" w:cs="Times New Roman"/>
          <w:sz w:val="24"/>
          <w:szCs w:val="24"/>
        </w:rPr>
        <w:t>СоюзпромНИИпроект</w:t>
      </w:r>
      <w:r w:rsidR="00320329" w:rsidRPr="00C53746">
        <w:rPr>
          <w:rFonts w:ascii="Times New Roman" w:hAnsi="Times New Roman" w:cs="Times New Roman"/>
          <w:sz w:val="24"/>
          <w:szCs w:val="24"/>
        </w:rPr>
        <w:t>»</w:t>
      </w:r>
      <w:r w:rsidR="00AA498D" w:rsidRPr="006D31ED">
        <w:rPr>
          <w:rFonts w:ascii="Times New Roman" w:hAnsi="Times New Roman" w:cs="Times New Roman"/>
          <w:sz w:val="24"/>
          <w:szCs w:val="24"/>
        </w:rPr>
        <w:t xml:space="preserve">, </w:t>
      </w:r>
      <w:r w:rsidRPr="006D31ED">
        <w:rPr>
          <w:rFonts w:ascii="Times New Roman" w:hAnsi="Times New Roman" w:cs="Times New Roman"/>
          <w:sz w:val="24"/>
          <w:szCs w:val="24"/>
        </w:rPr>
        <w:t>Информационной картой аукциона.</w:t>
      </w:r>
    </w:p>
    <w:p w14:paraId="4D90A976" w14:textId="4EAA7D21" w:rsidR="00E04C39" w:rsidRPr="006D31ED" w:rsidRDefault="00D22E8E" w:rsidP="001F4659">
      <w:pPr>
        <w:pStyle w:val="a4"/>
        <w:spacing w:after="0" w:line="240" w:lineRule="auto"/>
        <w:ind w:left="0"/>
        <w:jc w:val="both"/>
        <w:rPr>
          <w:rFonts w:ascii="Times New Roman" w:hAnsi="Times New Roman" w:cs="Times New Roman"/>
          <w:sz w:val="24"/>
          <w:szCs w:val="24"/>
        </w:rPr>
      </w:pPr>
      <w:r w:rsidRPr="006D31ED">
        <w:rPr>
          <w:rFonts w:ascii="Times New Roman" w:hAnsi="Times New Roman" w:cs="Times New Roman"/>
          <w:sz w:val="24"/>
          <w:szCs w:val="24"/>
        </w:rPr>
        <w:t xml:space="preserve">1.1.1  </w:t>
      </w:r>
      <w:r w:rsidR="00550F51">
        <w:rPr>
          <w:rFonts w:ascii="Times New Roman" w:hAnsi="Times New Roman" w:cs="Times New Roman"/>
          <w:sz w:val="24"/>
          <w:szCs w:val="24"/>
        </w:rPr>
        <w:t>Д</w:t>
      </w:r>
      <w:r w:rsidR="00E04C39" w:rsidRPr="006D31ED">
        <w:rPr>
          <w:rFonts w:ascii="Times New Roman" w:hAnsi="Times New Roman" w:cs="Times New Roman"/>
          <w:sz w:val="24"/>
          <w:szCs w:val="24"/>
        </w:rPr>
        <w:t>окументы, представляемые претендентом:</w:t>
      </w:r>
    </w:p>
    <w:p w14:paraId="41C203BC" w14:textId="547C74F4"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Заявка претендента на участие в аукционе;</w:t>
      </w:r>
    </w:p>
    <w:p w14:paraId="4B162467" w14:textId="578F83BD" w:rsidR="00E04C39" w:rsidRPr="006D31ED" w:rsidRDefault="00E04C39" w:rsidP="00AA498D">
      <w:pPr>
        <w:pStyle w:val="a4"/>
        <w:spacing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xml:space="preserve">- </w:t>
      </w:r>
      <w:r w:rsidRPr="00C53746">
        <w:rPr>
          <w:rFonts w:ascii="Times New Roman" w:hAnsi="Times New Roman" w:cs="Times New Roman"/>
          <w:sz w:val="24"/>
          <w:szCs w:val="24"/>
        </w:rPr>
        <w:t xml:space="preserve">Платежный документ с отметкой банка об исполнении, подтверждающий внесение задатка претендентом </w:t>
      </w:r>
      <w:r w:rsidR="00C53746" w:rsidRPr="00C53746">
        <w:rPr>
          <w:rFonts w:ascii="Times New Roman" w:hAnsi="Times New Roman" w:cs="Times New Roman"/>
          <w:sz w:val="24"/>
          <w:szCs w:val="24"/>
        </w:rPr>
        <w:t>в соответствии с документацией об аукционе</w:t>
      </w:r>
      <w:r w:rsidRPr="00C53746">
        <w:rPr>
          <w:rFonts w:ascii="Times New Roman" w:hAnsi="Times New Roman" w:cs="Times New Roman"/>
          <w:sz w:val="24"/>
          <w:szCs w:val="24"/>
        </w:rPr>
        <w:t>;</w:t>
      </w:r>
    </w:p>
    <w:p w14:paraId="2B7F6CD8" w14:textId="77777777"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Юридические лица дополнительно представляют следующие документы:</w:t>
      </w:r>
    </w:p>
    <w:p w14:paraId="527F63BF"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устава;</w:t>
      </w:r>
    </w:p>
    <w:p w14:paraId="7C2288F3"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свидетельства о регистрации изменений в учредительных документах;</w:t>
      </w:r>
    </w:p>
    <w:p w14:paraId="53ECC810"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решения органа управления юридического лица о назначении руководителя;</w:t>
      </w:r>
    </w:p>
    <w:p w14:paraId="3DC3FC55"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документа о присвоении ИНН;</w:t>
      </w:r>
    </w:p>
    <w:p w14:paraId="22B41FA6"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доверенности или иного документа, подтверждающего полномочия лица, подписавшего заявку;</w:t>
      </w:r>
    </w:p>
    <w:p w14:paraId="732EE3D1" w14:textId="6C719851"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xml:space="preserve">- Заверенная организацией копия выписки из Единого государственного реестра юридических лиц (ЕГРЮЛ), выданная не ранее, чем за </w:t>
      </w:r>
      <w:r w:rsidR="00E51896">
        <w:rPr>
          <w:rFonts w:ascii="Times New Roman" w:hAnsi="Times New Roman" w:cs="Times New Roman"/>
          <w:sz w:val="24"/>
          <w:szCs w:val="24"/>
        </w:rPr>
        <w:t>6</w:t>
      </w:r>
      <w:r w:rsidR="00550F51">
        <w:rPr>
          <w:rFonts w:ascii="Times New Roman" w:hAnsi="Times New Roman" w:cs="Times New Roman"/>
          <w:sz w:val="24"/>
          <w:szCs w:val="24"/>
        </w:rPr>
        <w:t xml:space="preserve"> месяцев</w:t>
      </w:r>
      <w:r w:rsidRPr="006D31ED">
        <w:rPr>
          <w:rFonts w:ascii="Times New Roman" w:hAnsi="Times New Roman" w:cs="Times New Roman"/>
          <w:sz w:val="24"/>
          <w:szCs w:val="24"/>
        </w:rPr>
        <w:t xml:space="preserve"> до даты подачи заявки;</w:t>
      </w:r>
    </w:p>
    <w:p w14:paraId="68E6B1D3" w14:textId="77777777" w:rsidR="00E04C39" w:rsidRDefault="00E04C39" w:rsidP="00550F51">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14:paraId="7D8F2C6F" w14:textId="690E6EFA" w:rsidR="00550F51" w:rsidRDefault="00550F51" w:rsidP="00550F51">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Опись представленных документов.</w:t>
      </w:r>
    </w:p>
    <w:p w14:paraId="445E19BE" w14:textId="77777777" w:rsidR="00550F51" w:rsidRPr="006D31ED" w:rsidRDefault="00550F51" w:rsidP="00550F51">
      <w:pPr>
        <w:pStyle w:val="a4"/>
        <w:spacing w:after="0" w:line="240" w:lineRule="auto"/>
        <w:ind w:left="360"/>
        <w:jc w:val="both"/>
        <w:rPr>
          <w:rFonts w:ascii="Times New Roman" w:hAnsi="Times New Roman" w:cs="Times New Roman"/>
          <w:sz w:val="24"/>
          <w:szCs w:val="24"/>
        </w:rPr>
      </w:pPr>
    </w:p>
    <w:p w14:paraId="7540D0E1" w14:textId="77777777"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Индивидуальные предприниматели дополнительно представляют следующие документы:</w:t>
      </w:r>
    </w:p>
    <w:p w14:paraId="529A30C9"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копия документа, удостоверяющего личность;</w:t>
      </w:r>
    </w:p>
    <w:p w14:paraId="004E8257"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5EEAE59F" w14:textId="07D36AF6" w:rsidR="00E04C39"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w:t>
      </w:r>
      <w:r w:rsidR="004F29A3">
        <w:rPr>
          <w:rFonts w:ascii="Times New Roman" w:hAnsi="Times New Roman" w:cs="Times New Roman"/>
          <w:sz w:val="24"/>
          <w:szCs w:val="24"/>
        </w:rPr>
        <w:t>опия документа о присвоении ИНН;</w:t>
      </w:r>
    </w:p>
    <w:p w14:paraId="54BB1CBC" w14:textId="77777777" w:rsidR="004F29A3" w:rsidRDefault="004F29A3" w:rsidP="004F29A3">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Опись представленных документов.</w:t>
      </w:r>
    </w:p>
    <w:p w14:paraId="47213CB7" w14:textId="77777777" w:rsidR="00550F51" w:rsidRDefault="00550F51" w:rsidP="00AA498D">
      <w:pPr>
        <w:pStyle w:val="a4"/>
        <w:spacing w:after="0" w:line="240" w:lineRule="auto"/>
        <w:ind w:left="360"/>
        <w:jc w:val="both"/>
        <w:rPr>
          <w:rFonts w:ascii="Times New Roman" w:hAnsi="Times New Roman" w:cs="Times New Roman"/>
          <w:sz w:val="24"/>
          <w:szCs w:val="24"/>
        </w:rPr>
      </w:pPr>
    </w:p>
    <w:p w14:paraId="69C46EAB" w14:textId="48B0F12E" w:rsidR="00550F51" w:rsidRDefault="00550F51"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В случае подачи заявки представителем претендента предъявляется надлежащим образом заверенная доверенность.</w:t>
      </w:r>
    </w:p>
    <w:p w14:paraId="5512AE2E" w14:textId="77777777" w:rsidR="00550F51" w:rsidRPr="006D31ED" w:rsidRDefault="00550F51" w:rsidP="00AA498D">
      <w:pPr>
        <w:pStyle w:val="a4"/>
        <w:spacing w:after="0" w:line="240" w:lineRule="auto"/>
        <w:ind w:left="360"/>
        <w:jc w:val="both"/>
        <w:rPr>
          <w:rFonts w:ascii="Times New Roman" w:hAnsi="Times New Roman" w:cs="Times New Roman"/>
          <w:sz w:val="24"/>
          <w:szCs w:val="24"/>
        </w:rPr>
      </w:pPr>
    </w:p>
    <w:p w14:paraId="7477F06F" w14:textId="507EDC1D"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1.1.2</w:t>
      </w:r>
      <w:r w:rsidR="00E04C39" w:rsidRPr="006D31ED">
        <w:rPr>
          <w:rFonts w:ascii="Times New Roman" w:hAnsi="Times New Roman" w:cs="Times New Roman"/>
          <w:sz w:val="24"/>
          <w:szCs w:val="24"/>
        </w:rPr>
        <w:t xml:space="preserve">. Сведения об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рганизаторе торгов, предмете аукциона и других его характеристиках указаны в извещении о проведен</w:t>
      </w:r>
      <w:proofErr w:type="gramStart"/>
      <w:r w:rsidR="00E04C39" w:rsidRPr="006D31ED">
        <w:rPr>
          <w:rFonts w:ascii="Times New Roman" w:hAnsi="Times New Roman" w:cs="Times New Roman"/>
          <w:sz w:val="24"/>
          <w:szCs w:val="24"/>
        </w:rPr>
        <w:t>ии ау</w:t>
      </w:r>
      <w:proofErr w:type="gramEnd"/>
      <w:r w:rsidR="00E04C39" w:rsidRPr="006D31ED">
        <w:rPr>
          <w:rFonts w:ascii="Times New Roman" w:hAnsi="Times New Roman" w:cs="Times New Roman"/>
          <w:sz w:val="24"/>
          <w:szCs w:val="24"/>
        </w:rPr>
        <w:t>кциона на право заключения договора аренды (далее - Извещение) и в информационной карте аукциона.</w:t>
      </w:r>
    </w:p>
    <w:p w14:paraId="384FBB3A" w14:textId="61230B80"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3</w:t>
      </w:r>
      <w:r w:rsidRPr="006D31ED">
        <w:rPr>
          <w:rFonts w:ascii="Times New Roman" w:hAnsi="Times New Roman" w:cs="Times New Roman"/>
          <w:sz w:val="24"/>
          <w:szCs w:val="24"/>
        </w:rPr>
        <w:t xml:space="preserve">. </w:t>
      </w:r>
      <w:proofErr w:type="gramStart"/>
      <w:r w:rsidRPr="006D31ED">
        <w:rPr>
          <w:rFonts w:ascii="Times New Roman" w:hAnsi="Times New Roman" w:cs="Times New Roman"/>
          <w:sz w:val="24"/>
          <w:szCs w:val="24"/>
        </w:rPr>
        <w:t>Аукцион проводится в соответствии с условиями и положениями настоящей аукционной документации, в день и час, указанные в Извещении.</w:t>
      </w:r>
      <w:proofErr w:type="gramEnd"/>
    </w:p>
    <w:p w14:paraId="65CE5EEF"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4</w:t>
      </w:r>
      <w:r w:rsidRPr="006D31ED">
        <w:rPr>
          <w:rFonts w:ascii="Times New Roman" w:hAnsi="Times New Roman" w:cs="Times New Roman"/>
          <w:sz w:val="24"/>
          <w:szCs w:val="24"/>
        </w:rPr>
        <w:t>. Любое заинтере</w:t>
      </w:r>
      <w:r w:rsidR="00C53B1E">
        <w:rPr>
          <w:rFonts w:ascii="Times New Roman" w:hAnsi="Times New Roman" w:cs="Times New Roman"/>
          <w:sz w:val="24"/>
          <w:szCs w:val="24"/>
        </w:rPr>
        <w:t>сованное лицо вправе направить О</w:t>
      </w:r>
      <w:r w:rsidRPr="006D31ED">
        <w:rPr>
          <w:rFonts w:ascii="Times New Roman" w:hAnsi="Times New Roman" w:cs="Times New Roman"/>
          <w:sz w:val="24"/>
          <w:szCs w:val="24"/>
        </w:rPr>
        <w:t>рганизатору торгов запрос о разъяснении положений документации об аукционе.</w:t>
      </w:r>
    </w:p>
    <w:p w14:paraId="391CDFE0" w14:textId="2DCF12FD"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5</w:t>
      </w:r>
      <w:r w:rsidRPr="006D31ED">
        <w:rPr>
          <w:rFonts w:ascii="Times New Roman" w:hAnsi="Times New Roman" w:cs="Times New Roman"/>
          <w:sz w:val="24"/>
          <w:szCs w:val="24"/>
        </w:rPr>
        <w:t xml:space="preserve">. Запросы подаются заявителем в форме электронного документа по адресу электронной почты </w:t>
      </w:r>
      <w:r w:rsidR="00744F77">
        <w:rPr>
          <w:rFonts w:ascii="Times New Roman" w:hAnsi="Times New Roman" w:cs="Times New Roman"/>
          <w:sz w:val="24"/>
          <w:szCs w:val="24"/>
        </w:rPr>
        <w:t>О</w:t>
      </w:r>
      <w:r w:rsidRPr="006D31ED">
        <w:rPr>
          <w:rFonts w:ascii="Times New Roman" w:hAnsi="Times New Roman" w:cs="Times New Roman"/>
          <w:sz w:val="24"/>
          <w:szCs w:val="24"/>
        </w:rPr>
        <w:t>рганизатора торгов, указанному в Извещении. Поданный запрос должен содержать электронный адрес для получения разъяснения.</w:t>
      </w:r>
    </w:p>
    <w:p w14:paraId="23C5612E" w14:textId="773C661C"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1.1.</w:t>
      </w:r>
      <w:r w:rsidR="00D22E8E" w:rsidRPr="006D31ED">
        <w:rPr>
          <w:rFonts w:ascii="Times New Roman" w:hAnsi="Times New Roman" w:cs="Times New Roman"/>
          <w:sz w:val="24"/>
          <w:szCs w:val="24"/>
        </w:rPr>
        <w:t>6</w:t>
      </w:r>
      <w:r w:rsidRPr="006D31ED">
        <w:rPr>
          <w:rFonts w:ascii="Times New Roman" w:hAnsi="Times New Roman" w:cs="Times New Roman"/>
          <w:sz w:val="24"/>
          <w:szCs w:val="24"/>
        </w:rPr>
        <w:t>. Организатор торгов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 указанный в запросе, при условии, что такой запрос поступил не позднее, чем за три рабочих дня до даты окончания срока подачи заявок на участие в аукционе. Запросы, поступившие позднее, чем за три рабочих дня до даты окончания срока подачи заявок на участие в аукционе, не рассматриваются. Разъяснение положений документации об аукционе не должно изменять ее сути.</w:t>
      </w:r>
    </w:p>
    <w:p w14:paraId="662DDC27"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1.1.7</w:t>
      </w:r>
      <w:r w:rsidR="00E04C39" w:rsidRPr="006D31ED">
        <w:rPr>
          <w:rFonts w:ascii="Times New Roman" w:hAnsi="Times New Roman" w:cs="Times New Roman"/>
          <w:sz w:val="24"/>
          <w:szCs w:val="24"/>
        </w:rPr>
        <w:t>.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14:paraId="0863B816" w14:textId="7C182E33"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1.1.8</w:t>
      </w:r>
      <w:r w:rsidR="00E04C39" w:rsidRPr="006D31ED">
        <w:rPr>
          <w:rFonts w:ascii="Times New Roman" w:hAnsi="Times New Roman" w:cs="Times New Roman"/>
          <w:sz w:val="24"/>
          <w:szCs w:val="24"/>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рганизатором торгов не менее трех лет.</w:t>
      </w:r>
    </w:p>
    <w:p w14:paraId="7499D764"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1.2. Сведения о предмете и объекте аукциона</w:t>
      </w:r>
    </w:p>
    <w:p w14:paraId="4CE9086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1.2.1 Предметом аукциона является право на заключение договора аренды объекта аукциона.</w:t>
      </w:r>
    </w:p>
    <w:p w14:paraId="22F3E84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1.2.2. Сведения об объекте аукциона указаны в Извещении, информационной карте и в правоустанавливающих документах.</w:t>
      </w:r>
    </w:p>
    <w:p w14:paraId="0A441231" w14:textId="110AD536"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w:t>
      </w:r>
      <w:r w:rsidR="00550F51">
        <w:rPr>
          <w:rFonts w:ascii="Times New Roman" w:hAnsi="Times New Roman" w:cs="Times New Roman"/>
          <w:sz w:val="24"/>
          <w:szCs w:val="24"/>
        </w:rPr>
        <w:t>3</w:t>
      </w:r>
      <w:r w:rsidRPr="006D31ED">
        <w:rPr>
          <w:rFonts w:ascii="Times New Roman" w:hAnsi="Times New Roman" w:cs="Times New Roman"/>
          <w:sz w:val="24"/>
          <w:szCs w:val="24"/>
        </w:rPr>
        <w:t>. Требования к техническому состоянию объекта аукциона, которым объект должен соответствовать на момент окончания срока договора аренды, указаны в проекте договора аренды объектов недвижимого имущества.</w:t>
      </w:r>
    </w:p>
    <w:p w14:paraId="2ACEC12D" w14:textId="0DD900EA" w:rsidR="00E04C39" w:rsidRPr="00443094" w:rsidRDefault="00E04C39" w:rsidP="00AA498D">
      <w:pPr>
        <w:spacing w:line="240" w:lineRule="auto"/>
        <w:jc w:val="both"/>
        <w:rPr>
          <w:rFonts w:ascii="Times New Roman" w:hAnsi="Times New Roman" w:cs="Times New Roman"/>
          <w:sz w:val="24"/>
          <w:szCs w:val="24"/>
        </w:rPr>
      </w:pPr>
      <w:r w:rsidRPr="004F29A3">
        <w:rPr>
          <w:rFonts w:ascii="Times New Roman" w:hAnsi="Times New Roman" w:cs="Times New Roman"/>
          <w:sz w:val="24"/>
          <w:szCs w:val="24"/>
        </w:rPr>
        <w:t>1.2.</w:t>
      </w:r>
      <w:r w:rsidR="00550F51" w:rsidRPr="004F29A3">
        <w:rPr>
          <w:rFonts w:ascii="Times New Roman" w:hAnsi="Times New Roman" w:cs="Times New Roman"/>
          <w:sz w:val="24"/>
          <w:szCs w:val="24"/>
        </w:rPr>
        <w:t>4</w:t>
      </w:r>
      <w:r w:rsidRPr="004F29A3">
        <w:rPr>
          <w:rFonts w:ascii="Times New Roman" w:hAnsi="Times New Roman" w:cs="Times New Roman"/>
          <w:sz w:val="24"/>
          <w:szCs w:val="24"/>
        </w:rPr>
        <w:t xml:space="preserve">. Требования к описанию участниками аукциона выполняемых работ, оказываемых услуг, их количественных и качественных характеристик (если такие требования предъявляются) </w:t>
      </w:r>
      <w:r w:rsidRPr="00443094">
        <w:rPr>
          <w:rFonts w:ascii="Times New Roman" w:hAnsi="Times New Roman" w:cs="Times New Roman"/>
          <w:sz w:val="24"/>
          <w:szCs w:val="24"/>
        </w:rPr>
        <w:t>указаны в информационной карте аукциона.</w:t>
      </w:r>
    </w:p>
    <w:p w14:paraId="58D594AB" w14:textId="275FD5CE" w:rsidR="00E04C39" w:rsidRPr="006D31ED" w:rsidRDefault="00E04C39" w:rsidP="00282118">
      <w:pPr>
        <w:spacing w:line="480" w:lineRule="auto"/>
        <w:jc w:val="both"/>
        <w:rPr>
          <w:rFonts w:ascii="Times New Roman" w:hAnsi="Times New Roman" w:cs="Times New Roman"/>
          <w:sz w:val="24"/>
          <w:szCs w:val="24"/>
        </w:rPr>
      </w:pPr>
      <w:r w:rsidRPr="00443094">
        <w:rPr>
          <w:rFonts w:ascii="Times New Roman" w:hAnsi="Times New Roman" w:cs="Times New Roman"/>
          <w:sz w:val="24"/>
          <w:szCs w:val="24"/>
        </w:rPr>
        <w:t>1.2.</w:t>
      </w:r>
      <w:r w:rsidR="00550F51" w:rsidRPr="00443094">
        <w:rPr>
          <w:rFonts w:ascii="Times New Roman" w:hAnsi="Times New Roman" w:cs="Times New Roman"/>
          <w:sz w:val="24"/>
          <w:szCs w:val="24"/>
        </w:rPr>
        <w:t>5</w:t>
      </w:r>
      <w:r w:rsidRPr="00443094">
        <w:rPr>
          <w:rFonts w:ascii="Times New Roman" w:hAnsi="Times New Roman" w:cs="Times New Roman"/>
          <w:sz w:val="24"/>
          <w:szCs w:val="24"/>
        </w:rPr>
        <w:t>. График осмотра объекта аукциона указан в информационной карте аукциона.</w:t>
      </w:r>
    </w:p>
    <w:p w14:paraId="14B53C3D"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2. Условия участия в аукционе.</w:t>
      </w:r>
    </w:p>
    <w:p w14:paraId="07D4BB04"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2.1. Требования к участникам аукциона.</w:t>
      </w:r>
    </w:p>
    <w:p w14:paraId="07174D8A" w14:textId="4BB360F5"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2.1.1. Участником аукциона может быть любое юридическое лицо независимо от организационно-правовой формы и формы собственности, </w:t>
      </w:r>
      <w:r w:rsidR="00DE23BE">
        <w:rPr>
          <w:rFonts w:ascii="Times New Roman" w:hAnsi="Times New Roman" w:cs="Times New Roman"/>
          <w:sz w:val="24"/>
          <w:szCs w:val="24"/>
        </w:rPr>
        <w:t>или</w:t>
      </w:r>
      <w:r w:rsidRPr="006D31ED">
        <w:rPr>
          <w:rFonts w:ascii="Times New Roman" w:hAnsi="Times New Roman" w:cs="Times New Roman"/>
          <w:sz w:val="24"/>
          <w:szCs w:val="24"/>
        </w:rPr>
        <w:t xml:space="preserve"> индивидуальный предприниматель, претендующ</w:t>
      </w:r>
      <w:r w:rsidR="00DE23BE">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w:t>
      </w:r>
    </w:p>
    <w:p w14:paraId="24066CB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2.1.2. Участники аукциона должны соответствовать требованиям, установленным законодательством РФ к таким участникам, а также требованиям, указанным в информационной карте аукциона.</w:t>
      </w:r>
    </w:p>
    <w:p w14:paraId="2586850C" w14:textId="0C3E1100" w:rsidR="00E04C39" w:rsidRPr="00BF36CC"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w:t>
      </w:r>
      <w:r w:rsidR="00056C80">
        <w:rPr>
          <w:rFonts w:ascii="Times New Roman" w:hAnsi="Times New Roman" w:cs="Times New Roman"/>
          <w:sz w:val="24"/>
          <w:szCs w:val="24"/>
        </w:rPr>
        <w:t>3. Плата за участие в аукционе О</w:t>
      </w:r>
      <w:r w:rsidRPr="006D31ED">
        <w:rPr>
          <w:rFonts w:ascii="Times New Roman" w:hAnsi="Times New Roman" w:cs="Times New Roman"/>
          <w:sz w:val="24"/>
          <w:szCs w:val="24"/>
        </w:rPr>
        <w:t>рг</w:t>
      </w:r>
      <w:r w:rsidR="00BF36CC">
        <w:rPr>
          <w:rFonts w:ascii="Times New Roman" w:hAnsi="Times New Roman" w:cs="Times New Roman"/>
          <w:sz w:val="24"/>
          <w:szCs w:val="24"/>
        </w:rPr>
        <w:t>анизатором торгов не взимается.</w:t>
      </w:r>
    </w:p>
    <w:p w14:paraId="34AAF6E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2.1.4. Предоставление документации об аукционе в форме электронного документа осуществляется без взимания платы.</w:t>
      </w:r>
    </w:p>
    <w:p w14:paraId="1DCEB1B8" w14:textId="663FA4F2"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2.1.5.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несет все расходы, связанные с подготовкой и подачей заявки на участие в аукционе и с участием в аукционе.</w:t>
      </w:r>
    </w:p>
    <w:p w14:paraId="1D84A35B"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2.1.6. Заявка на участие в аукционе подается в отношении каждого лота отдельно.</w:t>
      </w:r>
    </w:p>
    <w:p w14:paraId="047BA6C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2.1.7. Договор аренды заключается по каждому лоту отдельно.</w:t>
      </w:r>
    </w:p>
    <w:p w14:paraId="16BA46DD" w14:textId="7E0A9E13" w:rsidR="00E04C39" w:rsidRPr="000761F4"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2.1.8. </w:t>
      </w:r>
      <w:r w:rsidRPr="000761F4">
        <w:rPr>
          <w:rFonts w:ascii="Times New Roman" w:hAnsi="Times New Roman" w:cs="Times New Roman"/>
          <w:sz w:val="24"/>
          <w:szCs w:val="24"/>
        </w:rPr>
        <w:t>Для участия в аукционе претендент обеспечивает перечисление</w:t>
      </w:r>
      <w:r w:rsidR="008B1917" w:rsidRPr="000761F4">
        <w:rPr>
          <w:rFonts w:ascii="Times New Roman" w:hAnsi="Times New Roman" w:cs="Times New Roman"/>
          <w:sz w:val="24"/>
          <w:szCs w:val="24"/>
        </w:rPr>
        <w:t xml:space="preserve"> </w:t>
      </w:r>
      <w:r w:rsidR="00A265C2" w:rsidRPr="000761F4">
        <w:rPr>
          <w:rFonts w:ascii="Times New Roman" w:hAnsi="Times New Roman" w:cs="Times New Roman"/>
          <w:sz w:val="24"/>
          <w:szCs w:val="24"/>
        </w:rPr>
        <w:t xml:space="preserve">денежных средств, внесенных на счет </w:t>
      </w:r>
      <w:r w:rsidR="00BF36CC" w:rsidRPr="000761F4">
        <w:rPr>
          <w:rFonts w:ascii="Times New Roman" w:hAnsi="Times New Roman" w:cs="Times New Roman"/>
          <w:sz w:val="24"/>
          <w:szCs w:val="24"/>
        </w:rPr>
        <w:t>Заказчика</w:t>
      </w:r>
      <w:r w:rsidR="00A265C2" w:rsidRPr="000761F4">
        <w:rPr>
          <w:rFonts w:ascii="Times New Roman" w:hAnsi="Times New Roman" w:cs="Times New Roman"/>
          <w:sz w:val="24"/>
          <w:szCs w:val="24"/>
        </w:rPr>
        <w:t xml:space="preserve"> в размере суммы </w:t>
      </w:r>
      <w:r w:rsidR="00E44760" w:rsidRPr="000761F4">
        <w:rPr>
          <w:rFonts w:ascii="Times New Roman" w:hAnsi="Times New Roman" w:cs="Times New Roman"/>
          <w:sz w:val="24"/>
          <w:szCs w:val="24"/>
        </w:rPr>
        <w:t>задатка</w:t>
      </w:r>
      <w:r w:rsidR="00BF0A64" w:rsidRPr="000761F4">
        <w:rPr>
          <w:rFonts w:ascii="Times New Roman" w:hAnsi="Times New Roman" w:cs="Times New Roman"/>
          <w:sz w:val="24"/>
          <w:szCs w:val="24"/>
        </w:rPr>
        <w:t xml:space="preserve"> </w:t>
      </w:r>
      <w:r w:rsidR="00A265C2" w:rsidRPr="000761F4">
        <w:rPr>
          <w:rFonts w:ascii="Times New Roman" w:hAnsi="Times New Roman" w:cs="Times New Roman"/>
          <w:sz w:val="24"/>
          <w:szCs w:val="24"/>
        </w:rPr>
        <w:t xml:space="preserve">на участие в аукционе, указанной в Извещении </w:t>
      </w:r>
      <w:r w:rsidR="00D70020" w:rsidRPr="000761F4">
        <w:rPr>
          <w:rFonts w:ascii="Times New Roman" w:hAnsi="Times New Roman" w:cs="Times New Roman"/>
          <w:sz w:val="24"/>
          <w:szCs w:val="24"/>
        </w:rPr>
        <w:t>и Информационной карте аукциона</w:t>
      </w:r>
      <w:r w:rsidR="00A265C2" w:rsidRPr="000761F4">
        <w:rPr>
          <w:rFonts w:ascii="Times New Roman" w:hAnsi="Times New Roman" w:cs="Times New Roman"/>
          <w:sz w:val="24"/>
          <w:szCs w:val="24"/>
        </w:rPr>
        <w:t>.</w:t>
      </w:r>
    </w:p>
    <w:p w14:paraId="033D3799" w14:textId="39E5F12D" w:rsidR="00E04C39" w:rsidRPr="000761F4" w:rsidRDefault="002A5910" w:rsidP="00AA498D">
      <w:pPr>
        <w:spacing w:after="0" w:line="240" w:lineRule="auto"/>
        <w:ind w:firstLine="708"/>
        <w:jc w:val="both"/>
        <w:rPr>
          <w:rFonts w:ascii="Times New Roman" w:hAnsi="Times New Roman" w:cs="Times New Roman"/>
          <w:sz w:val="24"/>
          <w:szCs w:val="24"/>
        </w:rPr>
      </w:pPr>
      <w:r w:rsidRPr="000761F4">
        <w:rPr>
          <w:rFonts w:ascii="Times New Roman" w:hAnsi="Times New Roman" w:cs="Times New Roman"/>
          <w:sz w:val="24"/>
          <w:szCs w:val="24"/>
        </w:rPr>
        <w:t>Данная сумма</w:t>
      </w:r>
      <w:r w:rsidR="00E04C39" w:rsidRPr="000761F4">
        <w:rPr>
          <w:rFonts w:ascii="Times New Roman" w:hAnsi="Times New Roman" w:cs="Times New Roman"/>
          <w:color w:val="FF0000"/>
          <w:sz w:val="24"/>
          <w:szCs w:val="24"/>
        </w:rPr>
        <w:t xml:space="preserve"> </w:t>
      </w:r>
      <w:r w:rsidR="00E04C39" w:rsidRPr="000761F4">
        <w:rPr>
          <w:rFonts w:ascii="Times New Roman" w:hAnsi="Times New Roman" w:cs="Times New Roman"/>
          <w:sz w:val="24"/>
          <w:szCs w:val="24"/>
        </w:rPr>
        <w:t>на участие в аукционе должн</w:t>
      </w:r>
      <w:r w:rsidRPr="000761F4">
        <w:rPr>
          <w:rFonts w:ascii="Times New Roman" w:hAnsi="Times New Roman" w:cs="Times New Roman"/>
          <w:sz w:val="24"/>
          <w:szCs w:val="24"/>
        </w:rPr>
        <w:t>а</w:t>
      </w:r>
      <w:r w:rsidR="00E04C39" w:rsidRPr="000761F4">
        <w:rPr>
          <w:rFonts w:ascii="Times New Roman" w:hAnsi="Times New Roman" w:cs="Times New Roman"/>
          <w:sz w:val="24"/>
          <w:szCs w:val="24"/>
        </w:rPr>
        <w:t xml:space="preserve"> быть внесен</w:t>
      </w:r>
      <w:r w:rsidRPr="000761F4">
        <w:rPr>
          <w:rFonts w:ascii="Times New Roman" w:hAnsi="Times New Roman" w:cs="Times New Roman"/>
          <w:sz w:val="24"/>
          <w:szCs w:val="24"/>
        </w:rPr>
        <w:t>а</w:t>
      </w:r>
      <w:r w:rsidR="00E04C39" w:rsidRPr="000761F4">
        <w:rPr>
          <w:rFonts w:ascii="Times New Roman" w:hAnsi="Times New Roman" w:cs="Times New Roman"/>
          <w:sz w:val="24"/>
          <w:szCs w:val="24"/>
        </w:rPr>
        <w:t xml:space="preserve"> в срок, обеспечивающий е</w:t>
      </w:r>
      <w:r w:rsidRPr="000761F4">
        <w:rPr>
          <w:rFonts w:ascii="Times New Roman" w:hAnsi="Times New Roman" w:cs="Times New Roman"/>
          <w:sz w:val="24"/>
          <w:szCs w:val="24"/>
        </w:rPr>
        <w:t xml:space="preserve">е </w:t>
      </w:r>
      <w:r w:rsidR="00E04C39" w:rsidRPr="000761F4">
        <w:rPr>
          <w:rFonts w:ascii="Times New Roman" w:hAnsi="Times New Roman" w:cs="Times New Roman"/>
          <w:sz w:val="24"/>
          <w:szCs w:val="24"/>
        </w:rPr>
        <w:t xml:space="preserve">поступление на счет </w:t>
      </w:r>
      <w:r w:rsidR="00BF36CC" w:rsidRPr="000761F4">
        <w:rPr>
          <w:rFonts w:ascii="Times New Roman" w:hAnsi="Times New Roman" w:cs="Times New Roman"/>
          <w:sz w:val="24"/>
          <w:szCs w:val="24"/>
        </w:rPr>
        <w:t>Заказчика</w:t>
      </w:r>
      <w:r w:rsidR="00E04C39" w:rsidRPr="000761F4">
        <w:rPr>
          <w:rFonts w:ascii="Times New Roman" w:hAnsi="Times New Roman" w:cs="Times New Roman"/>
          <w:sz w:val="24"/>
          <w:szCs w:val="24"/>
        </w:rPr>
        <w:t xml:space="preserve"> не позднее даты окончания приема заявок на участие в аукционе.</w:t>
      </w:r>
    </w:p>
    <w:p w14:paraId="5E8A9B9B" w14:textId="0042F078" w:rsidR="00E04C39" w:rsidRPr="000761F4" w:rsidRDefault="00D70020" w:rsidP="00AA498D">
      <w:pPr>
        <w:spacing w:after="0" w:line="240" w:lineRule="auto"/>
        <w:ind w:firstLine="708"/>
        <w:jc w:val="both"/>
        <w:rPr>
          <w:rFonts w:ascii="Times New Roman" w:hAnsi="Times New Roman" w:cs="Times New Roman"/>
          <w:sz w:val="24"/>
          <w:szCs w:val="24"/>
        </w:rPr>
      </w:pPr>
      <w:r w:rsidRPr="000761F4">
        <w:rPr>
          <w:rFonts w:ascii="Times New Roman" w:hAnsi="Times New Roman" w:cs="Times New Roman"/>
          <w:sz w:val="24"/>
          <w:szCs w:val="24"/>
        </w:rPr>
        <w:t>Не поступление</w:t>
      </w:r>
      <w:r w:rsidR="00E04C39" w:rsidRPr="000761F4">
        <w:rPr>
          <w:rFonts w:ascii="Times New Roman" w:hAnsi="Times New Roman" w:cs="Times New Roman"/>
          <w:sz w:val="24"/>
          <w:szCs w:val="24"/>
        </w:rPr>
        <w:t xml:space="preserve"> </w:t>
      </w:r>
      <w:r w:rsidRPr="000761F4">
        <w:rPr>
          <w:rFonts w:ascii="Times New Roman" w:hAnsi="Times New Roman" w:cs="Times New Roman"/>
          <w:sz w:val="24"/>
          <w:szCs w:val="24"/>
        </w:rPr>
        <w:t xml:space="preserve">суммы </w:t>
      </w:r>
      <w:r w:rsidR="00443094">
        <w:rPr>
          <w:rFonts w:ascii="Times New Roman" w:hAnsi="Times New Roman" w:cs="Times New Roman"/>
          <w:sz w:val="24"/>
          <w:szCs w:val="24"/>
        </w:rPr>
        <w:t>задатка</w:t>
      </w:r>
      <w:r w:rsidRPr="000761F4">
        <w:rPr>
          <w:rFonts w:ascii="Times New Roman" w:hAnsi="Times New Roman" w:cs="Times New Roman"/>
          <w:sz w:val="24"/>
          <w:szCs w:val="24"/>
        </w:rPr>
        <w:t xml:space="preserve"> </w:t>
      </w:r>
      <w:r w:rsidR="00E04C39" w:rsidRPr="000761F4">
        <w:rPr>
          <w:rFonts w:ascii="Times New Roman" w:hAnsi="Times New Roman" w:cs="Times New Roman"/>
          <w:sz w:val="24"/>
          <w:szCs w:val="24"/>
        </w:rPr>
        <w:t xml:space="preserve">на счет </w:t>
      </w:r>
      <w:r w:rsidR="00BF36CC" w:rsidRPr="000761F4">
        <w:rPr>
          <w:rFonts w:ascii="Times New Roman" w:hAnsi="Times New Roman" w:cs="Times New Roman"/>
          <w:sz w:val="24"/>
          <w:szCs w:val="24"/>
        </w:rPr>
        <w:t>Заказчика</w:t>
      </w:r>
      <w:r w:rsidR="00C670BA">
        <w:rPr>
          <w:rFonts w:ascii="Times New Roman" w:hAnsi="Times New Roman" w:cs="Times New Roman"/>
          <w:sz w:val="24"/>
          <w:szCs w:val="24"/>
        </w:rPr>
        <w:t xml:space="preserve">, </w:t>
      </w:r>
      <w:r w:rsidR="00C670BA" w:rsidRPr="00443094">
        <w:rPr>
          <w:rFonts w:ascii="Times New Roman" w:hAnsi="Times New Roman" w:cs="Times New Roman"/>
          <w:sz w:val="24"/>
          <w:szCs w:val="24"/>
        </w:rPr>
        <w:t xml:space="preserve">в срок до </w:t>
      </w:r>
      <w:r w:rsidR="00443094" w:rsidRPr="00443094">
        <w:rPr>
          <w:rFonts w:ascii="Times New Roman" w:hAnsi="Times New Roman" w:cs="Times New Roman"/>
          <w:sz w:val="24"/>
          <w:szCs w:val="24"/>
        </w:rPr>
        <w:t>окончания приема заявок,</w:t>
      </w:r>
      <w:r w:rsidRPr="000761F4">
        <w:rPr>
          <w:rFonts w:ascii="Times New Roman" w:hAnsi="Times New Roman" w:cs="Times New Roman"/>
          <w:sz w:val="24"/>
          <w:szCs w:val="24"/>
        </w:rPr>
        <w:t xml:space="preserve"> </w:t>
      </w:r>
      <w:r w:rsidR="00E04C39" w:rsidRPr="000761F4">
        <w:rPr>
          <w:rFonts w:ascii="Times New Roman" w:hAnsi="Times New Roman" w:cs="Times New Roman"/>
          <w:sz w:val="24"/>
          <w:szCs w:val="24"/>
        </w:rPr>
        <w:t xml:space="preserve">считается существенным отклонением от требований и условий настоящей документации об аукционе и ведет к отказу признания </w:t>
      </w:r>
      <w:r w:rsidR="00443094">
        <w:rPr>
          <w:rFonts w:ascii="Times New Roman" w:hAnsi="Times New Roman" w:cs="Times New Roman"/>
          <w:sz w:val="24"/>
          <w:szCs w:val="24"/>
        </w:rPr>
        <w:t>п</w:t>
      </w:r>
      <w:r w:rsidR="00E04C39" w:rsidRPr="000761F4">
        <w:rPr>
          <w:rFonts w:ascii="Times New Roman" w:hAnsi="Times New Roman" w:cs="Times New Roman"/>
          <w:sz w:val="24"/>
          <w:szCs w:val="24"/>
        </w:rPr>
        <w:t>ретендента участником аукциона по соответствующему лоту.</w:t>
      </w:r>
    </w:p>
    <w:p w14:paraId="06807DE7" w14:textId="77777777" w:rsidR="00E04C39" w:rsidRPr="000761F4" w:rsidRDefault="00E04C39" w:rsidP="00AA498D">
      <w:pPr>
        <w:spacing w:line="240" w:lineRule="auto"/>
        <w:ind w:firstLine="708"/>
        <w:jc w:val="both"/>
        <w:rPr>
          <w:rFonts w:ascii="Times New Roman" w:hAnsi="Times New Roman" w:cs="Times New Roman"/>
          <w:sz w:val="24"/>
          <w:szCs w:val="24"/>
        </w:rPr>
      </w:pPr>
      <w:r w:rsidRPr="000761F4">
        <w:rPr>
          <w:rFonts w:ascii="Times New Roman" w:hAnsi="Times New Roman" w:cs="Times New Roman"/>
          <w:sz w:val="24"/>
          <w:szCs w:val="24"/>
        </w:rPr>
        <w:t xml:space="preserve">Лицам, перечислившим </w:t>
      </w:r>
      <w:r w:rsidR="00D70020" w:rsidRPr="000761F4">
        <w:rPr>
          <w:rFonts w:ascii="Times New Roman" w:hAnsi="Times New Roman" w:cs="Times New Roman"/>
          <w:sz w:val="24"/>
          <w:szCs w:val="24"/>
        </w:rPr>
        <w:t>сумму в размере обеспечения заявки</w:t>
      </w:r>
      <w:r w:rsidRPr="000761F4">
        <w:rPr>
          <w:rFonts w:ascii="Times New Roman" w:hAnsi="Times New Roman" w:cs="Times New Roman"/>
          <w:sz w:val="24"/>
          <w:szCs w:val="24"/>
        </w:rPr>
        <w:t xml:space="preserve"> для участия в аукционе, денежные средства возвращаются в следующем порядке:</w:t>
      </w:r>
    </w:p>
    <w:p w14:paraId="0A6AC350" w14:textId="77777777" w:rsidR="00E04C39" w:rsidRPr="000761F4" w:rsidRDefault="001749D6" w:rsidP="00AA498D">
      <w:pPr>
        <w:spacing w:line="240" w:lineRule="auto"/>
        <w:jc w:val="both"/>
        <w:rPr>
          <w:rFonts w:ascii="Times New Roman" w:hAnsi="Times New Roman" w:cs="Times New Roman"/>
          <w:sz w:val="24"/>
          <w:szCs w:val="24"/>
        </w:rPr>
      </w:pPr>
      <w:r w:rsidRPr="000761F4">
        <w:rPr>
          <w:rFonts w:ascii="Times New Roman" w:hAnsi="Times New Roman" w:cs="Times New Roman"/>
          <w:sz w:val="24"/>
          <w:szCs w:val="24"/>
        </w:rPr>
        <w:t>а</w:t>
      </w:r>
      <w:r w:rsidR="00E04C39" w:rsidRPr="000761F4">
        <w:rPr>
          <w:rFonts w:ascii="Times New Roman" w:hAnsi="Times New Roman" w:cs="Times New Roman"/>
          <w:sz w:val="24"/>
          <w:szCs w:val="24"/>
        </w:rPr>
        <w:t>) участникам аукциона, за исключением его победителя и участника аукциона, сделавшего лучшее после победителя аукциона предложение - в течение 10 дней со дня подведения итогов аукциона;</w:t>
      </w:r>
    </w:p>
    <w:p w14:paraId="3CD396F9" w14:textId="77777777" w:rsidR="00E04C39" w:rsidRPr="000761F4" w:rsidRDefault="001749D6" w:rsidP="00AA498D">
      <w:pPr>
        <w:spacing w:line="240" w:lineRule="auto"/>
        <w:jc w:val="both"/>
        <w:rPr>
          <w:rFonts w:ascii="Times New Roman" w:hAnsi="Times New Roman" w:cs="Times New Roman"/>
          <w:sz w:val="24"/>
          <w:szCs w:val="24"/>
        </w:rPr>
      </w:pPr>
      <w:r w:rsidRPr="000761F4">
        <w:rPr>
          <w:rFonts w:ascii="Times New Roman" w:hAnsi="Times New Roman" w:cs="Times New Roman"/>
          <w:sz w:val="24"/>
          <w:szCs w:val="24"/>
        </w:rPr>
        <w:t>б</w:t>
      </w:r>
      <w:r w:rsidR="00E04C39" w:rsidRPr="000761F4">
        <w:rPr>
          <w:rFonts w:ascii="Times New Roman" w:hAnsi="Times New Roman" w:cs="Times New Roman"/>
          <w:sz w:val="24"/>
          <w:szCs w:val="24"/>
        </w:rPr>
        <w:t>) претендентам, не допущенных к участию в аукционе – в течение 10 дней со дня подписания протокола рассмотрения заявок на участие в аукционе;</w:t>
      </w:r>
    </w:p>
    <w:p w14:paraId="1C53B02B" w14:textId="06A8BDFB" w:rsidR="00E04C39" w:rsidRPr="000761F4" w:rsidRDefault="001749D6" w:rsidP="00AA498D">
      <w:pPr>
        <w:spacing w:line="240" w:lineRule="auto"/>
        <w:jc w:val="both"/>
        <w:rPr>
          <w:rFonts w:ascii="Times New Roman" w:hAnsi="Times New Roman" w:cs="Times New Roman"/>
          <w:sz w:val="24"/>
          <w:szCs w:val="24"/>
        </w:rPr>
      </w:pPr>
      <w:r w:rsidRPr="000761F4">
        <w:rPr>
          <w:rFonts w:ascii="Times New Roman" w:hAnsi="Times New Roman" w:cs="Times New Roman"/>
          <w:sz w:val="24"/>
          <w:szCs w:val="24"/>
        </w:rPr>
        <w:t>в</w:t>
      </w:r>
      <w:r w:rsidR="00E04C39" w:rsidRPr="000761F4">
        <w:rPr>
          <w:rFonts w:ascii="Times New Roman" w:hAnsi="Times New Roman" w:cs="Times New Roman"/>
          <w:sz w:val="24"/>
          <w:szCs w:val="24"/>
        </w:rPr>
        <w:t>) участнику аукциона, сделавшему лучшее после победителя аукциона предложение – в течение 10 дней с момента подписания договора аренды с победителем аукциона. В случае уклонения или отказе победителя аукциона от заключения в установленный срок договора аренды</w:t>
      </w:r>
      <w:r w:rsidR="000761F4" w:rsidRPr="000761F4">
        <w:rPr>
          <w:rFonts w:ascii="Times New Roman" w:hAnsi="Times New Roman" w:cs="Times New Roman"/>
          <w:sz w:val="24"/>
          <w:szCs w:val="24"/>
        </w:rPr>
        <w:t>,</w:t>
      </w:r>
      <w:r w:rsidR="00E04C39" w:rsidRPr="000761F4">
        <w:rPr>
          <w:rFonts w:ascii="Times New Roman" w:hAnsi="Times New Roman" w:cs="Times New Roman"/>
          <w:sz w:val="24"/>
          <w:szCs w:val="24"/>
        </w:rPr>
        <w:t xml:space="preserve"> договор заключается с участником аукциона, сделавшим лучшее после победителя аукциона предложение.</w:t>
      </w:r>
    </w:p>
    <w:p w14:paraId="519A0FB4" w14:textId="77777777" w:rsidR="00E04C39" w:rsidRPr="006D31ED" w:rsidRDefault="001749D6" w:rsidP="00AA498D">
      <w:pPr>
        <w:spacing w:line="240" w:lineRule="auto"/>
        <w:jc w:val="both"/>
        <w:rPr>
          <w:rFonts w:ascii="Times New Roman" w:hAnsi="Times New Roman" w:cs="Times New Roman"/>
          <w:sz w:val="24"/>
          <w:szCs w:val="24"/>
        </w:rPr>
      </w:pPr>
      <w:r w:rsidRPr="000761F4">
        <w:rPr>
          <w:rFonts w:ascii="Times New Roman" w:hAnsi="Times New Roman" w:cs="Times New Roman"/>
          <w:sz w:val="24"/>
          <w:szCs w:val="24"/>
        </w:rPr>
        <w:t>г</w:t>
      </w:r>
      <w:r w:rsidR="00E04C39" w:rsidRPr="000761F4">
        <w:rPr>
          <w:rFonts w:ascii="Times New Roman" w:hAnsi="Times New Roman" w:cs="Times New Roman"/>
          <w:sz w:val="24"/>
          <w:szCs w:val="24"/>
        </w:rPr>
        <w:t xml:space="preserve">) </w:t>
      </w:r>
      <w:r w:rsidR="003F1A14" w:rsidRPr="000761F4">
        <w:rPr>
          <w:rFonts w:ascii="Times New Roman" w:hAnsi="Times New Roman" w:cs="Times New Roman"/>
          <w:sz w:val="24"/>
          <w:szCs w:val="24"/>
        </w:rPr>
        <w:t>п</w:t>
      </w:r>
      <w:r w:rsidR="00E04C39" w:rsidRPr="000761F4">
        <w:rPr>
          <w:rFonts w:ascii="Times New Roman" w:hAnsi="Times New Roman" w:cs="Times New Roman"/>
          <w:sz w:val="24"/>
          <w:szCs w:val="24"/>
        </w:rPr>
        <w:t>ри уклонении победителя аукциона о подписания договора аренды задаток ему не возвращается.</w:t>
      </w:r>
    </w:p>
    <w:p w14:paraId="1E593B11" w14:textId="77777777" w:rsidR="00E04C39" w:rsidRPr="006D31ED" w:rsidRDefault="00E04C39" w:rsidP="00BF36CC">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2.2. Условия допуска к участию в аукционе</w:t>
      </w:r>
    </w:p>
    <w:p w14:paraId="603BCA60" w14:textId="644E597F"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2.2.1. </w:t>
      </w:r>
      <w:r w:rsidR="00990C4D">
        <w:rPr>
          <w:rFonts w:ascii="Times New Roman" w:hAnsi="Times New Roman" w:cs="Times New Roman"/>
          <w:sz w:val="24"/>
          <w:szCs w:val="24"/>
        </w:rPr>
        <w:t>Претендентом</w:t>
      </w:r>
      <w:r w:rsidRPr="006D31ED">
        <w:rPr>
          <w:rFonts w:ascii="Times New Roman" w:hAnsi="Times New Roman" w:cs="Times New Roman"/>
          <w:sz w:val="24"/>
          <w:szCs w:val="24"/>
        </w:rPr>
        <w:t xml:space="preserve"> может быть любое юридическое лицо независимо от организационно-правовой формы и формы собственности, </w:t>
      </w:r>
      <w:r w:rsidR="009A5502">
        <w:rPr>
          <w:rFonts w:ascii="Times New Roman" w:hAnsi="Times New Roman" w:cs="Times New Roman"/>
          <w:sz w:val="24"/>
          <w:szCs w:val="24"/>
        </w:rPr>
        <w:t xml:space="preserve">или </w:t>
      </w:r>
      <w:r w:rsidRPr="006D31ED">
        <w:rPr>
          <w:rFonts w:ascii="Times New Roman" w:hAnsi="Times New Roman" w:cs="Times New Roman"/>
          <w:sz w:val="24"/>
          <w:szCs w:val="24"/>
        </w:rPr>
        <w:t>индивидуальный предприниматель, претендующ</w:t>
      </w:r>
      <w:r w:rsidR="00990C4D">
        <w:rPr>
          <w:rFonts w:ascii="Times New Roman" w:hAnsi="Times New Roman" w:cs="Times New Roman"/>
          <w:sz w:val="24"/>
          <w:szCs w:val="24"/>
        </w:rPr>
        <w:t>е</w:t>
      </w:r>
      <w:r w:rsidRPr="006D31ED">
        <w:rPr>
          <w:rFonts w:ascii="Times New Roman" w:hAnsi="Times New Roman" w:cs="Times New Roman"/>
          <w:sz w:val="24"/>
          <w:szCs w:val="24"/>
        </w:rPr>
        <w:t>е на заключение договора и подавш</w:t>
      </w:r>
      <w:r w:rsidR="00990C4D">
        <w:rPr>
          <w:rFonts w:ascii="Times New Roman" w:hAnsi="Times New Roman" w:cs="Times New Roman"/>
          <w:sz w:val="24"/>
          <w:szCs w:val="24"/>
        </w:rPr>
        <w:t>е</w:t>
      </w:r>
      <w:r w:rsidRPr="006D31ED">
        <w:rPr>
          <w:rFonts w:ascii="Times New Roman" w:hAnsi="Times New Roman" w:cs="Times New Roman"/>
          <w:sz w:val="24"/>
          <w:szCs w:val="24"/>
        </w:rPr>
        <w:t>е заявку на участие в аукционе.</w:t>
      </w:r>
    </w:p>
    <w:p w14:paraId="70CF9E7D" w14:textId="0346A502"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2.2.2. В случае предоставления заявки на участие в аукционе, не отвечающей всем требованиям настоящей документации об аукционе,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не допускается к участию в аукционе.</w:t>
      </w:r>
    </w:p>
    <w:p w14:paraId="6800048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2.2.3. Место, день и время начала рассмотрения заявок на участие в аукционе указаны в Извещении и в информационной карте аукциона.</w:t>
      </w:r>
    </w:p>
    <w:p w14:paraId="63BB07F5" w14:textId="4705D41F"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2.2.4. </w:t>
      </w:r>
      <w:proofErr w:type="gramStart"/>
      <w:r w:rsidRPr="006D31ED">
        <w:rPr>
          <w:rFonts w:ascii="Times New Roman" w:hAnsi="Times New Roman" w:cs="Times New Roman"/>
          <w:sz w:val="24"/>
          <w:szCs w:val="24"/>
        </w:rPr>
        <w:t xml:space="preserve">В случае установления факта недостоверности сведений, содержащихся в документах, предоставленных </w:t>
      </w:r>
      <w:r w:rsidR="00990C4D">
        <w:rPr>
          <w:rFonts w:ascii="Times New Roman" w:hAnsi="Times New Roman" w:cs="Times New Roman"/>
          <w:sz w:val="24"/>
          <w:szCs w:val="24"/>
        </w:rPr>
        <w:t>претендентом</w:t>
      </w:r>
      <w:r w:rsidRPr="006D31ED">
        <w:rPr>
          <w:rFonts w:ascii="Times New Roman" w:hAnsi="Times New Roman" w:cs="Times New Roman"/>
          <w:sz w:val="24"/>
          <w:szCs w:val="24"/>
        </w:rPr>
        <w:t xml:space="preserve"> в составе заявки на участие в аукционе, </w:t>
      </w:r>
      <w:r w:rsidR="000761F4">
        <w:rPr>
          <w:rFonts w:ascii="Times New Roman" w:hAnsi="Times New Roman" w:cs="Times New Roman"/>
          <w:sz w:val="24"/>
          <w:szCs w:val="24"/>
        </w:rPr>
        <w:t xml:space="preserve">аукционная </w:t>
      </w:r>
      <w:r w:rsidRPr="00443094">
        <w:rPr>
          <w:rFonts w:ascii="Times New Roman" w:hAnsi="Times New Roman" w:cs="Times New Roman"/>
          <w:sz w:val="24"/>
          <w:szCs w:val="24"/>
        </w:rPr>
        <w:t xml:space="preserve">комиссия по проведению торгов на право заключения договоров аренды объектов недвижимого имущества, находящихся в собственности </w:t>
      </w:r>
      <w:r w:rsidR="000761F4" w:rsidRPr="00443094">
        <w:rPr>
          <w:rFonts w:ascii="Times New Roman" w:hAnsi="Times New Roman" w:cs="Times New Roman"/>
          <w:sz w:val="24"/>
          <w:szCs w:val="24"/>
        </w:rPr>
        <w:t>АО «СоюзпромНИИпроект»</w:t>
      </w:r>
      <w:r w:rsidRPr="00443094">
        <w:rPr>
          <w:rFonts w:ascii="Times New Roman" w:hAnsi="Times New Roman" w:cs="Times New Roman"/>
          <w:sz w:val="24"/>
          <w:szCs w:val="24"/>
        </w:rPr>
        <w:t xml:space="preserve"> (далее – </w:t>
      </w:r>
      <w:r w:rsidR="000761F4" w:rsidRPr="00443094">
        <w:rPr>
          <w:rFonts w:ascii="Times New Roman" w:hAnsi="Times New Roman" w:cs="Times New Roman"/>
          <w:sz w:val="24"/>
          <w:szCs w:val="24"/>
        </w:rPr>
        <w:t xml:space="preserve">аукционная </w:t>
      </w:r>
      <w:r w:rsidRPr="00443094">
        <w:rPr>
          <w:rFonts w:ascii="Times New Roman" w:hAnsi="Times New Roman" w:cs="Times New Roman"/>
          <w:sz w:val="24"/>
          <w:szCs w:val="24"/>
        </w:rPr>
        <w:t>комиссия)</w:t>
      </w:r>
      <w:r w:rsidRPr="006D31ED">
        <w:rPr>
          <w:rFonts w:ascii="Times New Roman" w:hAnsi="Times New Roman" w:cs="Times New Roman"/>
          <w:sz w:val="24"/>
          <w:szCs w:val="24"/>
        </w:rPr>
        <w:t xml:space="preserve"> отстраняет такого </w:t>
      </w:r>
      <w:r w:rsidR="000761F4">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или участника аукциона от участия в аукционе на любом этапе его проведения.</w:t>
      </w:r>
      <w:proofErr w:type="gramEnd"/>
    </w:p>
    <w:p w14:paraId="192D3C70" w14:textId="77777777" w:rsidR="00E04C39" w:rsidRPr="006D31ED" w:rsidRDefault="00E04C39" w:rsidP="00AA498D">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Раздел 3. Подача и рассмотрение заявок. Проведение аукциона. </w:t>
      </w:r>
    </w:p>
    <w:p w14:paraId="777466E1"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Заключение договора аренды.</w:t>
      </w:r>
    </w:p>
    <w:p w14:paraId="479BCFE8"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3.1. Порядок подачи заявок на участие в аукционе.</w:t>
      </w:r>
    </w:p>
    <w:p w14:paraId="3F83CF06" w14:textId="4B947C22"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3.1.1.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в установленном порядке подает заявку на участие в аукционе и документы в соответствии с информационной картой торгов. Подача заявки на участие в аукционе является акцептом оферты в соответствии со статьей 438 Гражданского кодекса РФ.</w:t>
      </w:r>
    </w:p>
    <w:p w14:paraId="3EA9E78E" w14:textId="64B1C7CC"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3.1.2. </w:t>
      </w:r>
      <w:proofErr w:type="gramStart"/>
      <w:r w:rsidRPr="006D31ED">
        <w:rPr>
          <w:rFonts w:ascii="Times New Roman" w:hAnsi="Times New Roman" w:cs="Times New Roman"/>
          <w:sz w:val="24"/>
          <w:szCs w:val="24"/>
        </w:rPr>
        <w:t xml:space="preserve">Заявка на участие в аукционе, подготовленная </w:t>
      </w:r>
      <w:r w:rsidR="00990C4D">
        <w:rPr>
          <w:rFonts w:ascii="Times New Roman" w:hAnsi="Times New Roman" w:cs="Times New Roman"/>
          <w:sz w:val="24"/>
          <w:szCs w:val="24"/>
        </w:rPr>
        <w:t>претендентом</w:t>
      </w:r>
      <w:r w:rsidRPr="006D31ED">
        <w:rPr>
          <w:rFonts w:ascii="Times New Roman" w:hAnsi="Times New Roman" w:cs="Times New Roman"/>
          <w:sz w:val="24"/>
          <w:szCs w:val="24"/>
        </w:rPr>
        <w:t xml:space="preserve">, а также вся корреспонденция и документация, связанная с заявкой на участие в аукционе, которыми обмениваются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и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должны быть составлены на русском языке.</w:t>
      </w:r>
      <w:proofErr w:type="gramEnd"/>
    </w:p>
    <w:p w14:paraId="17250C47" w14:textId="7D0030F1"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3.1.3. Заявка на участие в а</w:t>
      </w:r>
      <w:r w:rsidR="00990C4D">
        <w:rPr>
          <w:rFonts w:ascii="Times New Roman" w:hAnsi="Times New Roman" w:cs="Times New Roman"/>
          <w:sz w:val="24"/>
          <w:szCs w:val="24"/>
        </w:rPr>
        <w:t>укционе, которую предоставляет претендент</w:t>
      </w:r>
      <w:r w:rsidRPr="006D31ED">
        <w:rPr>
          <w:rFonts w:ascii="Times New Roman" w:hAnsi="Times New Roman" w:cs="Times New Roman"/>
          <w:sz w:val="24"/>
          <w:szCs w:val="24"/>
        </w:rPr>
        <w:t xml:space="preserve"> в соответствии с настоящей документацией об аукционе, должна быть подготовлена в соответствии с требованиями настоящей аукционной документации и должна содержать документы, перечень которых указан в информационной карте аукциона.</w:t>
      </w:r>
    </w:p>
    <w:p w14:paraId="0EDA0154" w14:textId="6B1EB4A3"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3.1.4. </w:t>
      </w:r>
      <w:r w:rsidR="00E04C39" w:rsidRPr="006D31ED">
        <w:rPr>
          <w:rFonts w:ascii="Times New Roman" w:hAnsi="Times New Roman" w:cs="Times New Roman"/>
          <w:sz w:val="24"/>
          <w:szCs w:val="24"/>
        </w:rPr>
        <w:t>Предоставленные в составе заявки на участие в аукционе документы не возвращаются заявителю, кроме отозванных заявителем заявок на участие в аукционе в соответствии с п.3.1.</w:t>
      </w:r>
      <w:r w:rsidR="00443094">
        <w:rPr>
          <w:rFonts w:ascii="Times New Roman" w:hAnsi="Times New Roman" w:cs="Times New Roman"/>
          <w:sz w:val="24"/>
          <w:szCs w:val="24"/>
        </w:rPr>
        <w:t>9</w:t>
      </w:r>
      <w:r w:rsidR="00E04C39" w:rsidRPr="006D31ED">
        <w:rPr>
          <w:rFonts w:ascii="Times New Roman" w:hAnsi="Times New Roman" w:cs="Times New Roman"/>
          <w:sz w:val="24"/>
          <w:szCs w:val="24"/>
        </w:rPr>
        <w:t xml:space="preserve"> настоящей аукционной документации, а также опоздавших заявок на участие в аукционе.</w:t>
      </w:r>
    </w:p>
    <w:p w14:paraId="5C71B6F3" w14:textId="160E3CA0"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5</w:t>
      </w:r>
      <w:r w:rsidR="00E04C39" w:rsidRPr="006D31ED">
        <w:rPr>
          <w:rFonts w:ascii="Times New Roman" w:hAnsi="Times New Roman" w:cs="Times New Roman"/>
          <w:sz w:val="24"/>
          <w:szCs w:val="24"/>
        </w:rPr>
        <w:t xml:space="preserve">.  </w:t>
      </w:r>
      <w:r w:rsidR="00B822BF">
        <w:rPr>
          <w:rFonts w:ascii="Times New Roman" w:hAnsi="Times New Roman" w:cs="Times New Roman"/>
          <w:sz w:val="24"/>
          <w:szCs w:val="24"/>
        </w:rPr>
        <w:t>Претендент</w:t>
      </w:r>
      <w:r w:rsidR="00E04C39" w:rsidRPr="006D31ED">
        <w:rPr>
          <w:rFonts w:ascii="Times New Roman" w:hAnsi="Times New Roman" w:cs="Times New Roman"/>
          <w:sz w:val="24"/>
          <w:szCs w:val="24"/>
        </w:rPr>
        <w:t xml:space="preserve"> вправе подать только одну заявку в отношении каждого предмета аукциона (лота). При подаче двух или более заявок на участие в аукционе в отношении одного и того же лота о</w:t>
      </w:r>
      <w:r w:rsidR="00B822BF">
        <w:rPr>
          <w:rFonts w:ascii="Times New Roman" w:hAnsi="Times New Roman" w:cs="Times New Roman"/>
          <w:sz w:val="24"/>
          <w:szCs w:val="24"/>
        </w:rPr>
        <w:t>дним претендентом</w:t>
      </w:r>
      <w:r w:rsidR="00E04C39" w:rsidRPr="006D31ED">
        <w:rPr>
          <w:rFonts w:ascii="Times New Roman" w:hAnsi="Times New Roman" w:cs="Times New Roman"/>
          <w:sz w:val="24"/>
          <w:szCs w:val="24"/>
        </w:rPr>
        <w:t xml:space="preserve"> при условии, что поданные ранее заявки таким </w:t>
      </w:r>
      <w:r w:rsidR="00B822BF">
        <w:rPr>
          <w:rFonts w:ascii="Times New Roman" w:hAnsi="Times New Roman" w:cs="Times New Roman"/>
          <w:sz w:val="24"/>
          <w:szCs w:val="24"/>
        </w:rPr>
        <w:t>претендентом</w:t>
      </w:r>
      <w:r w:rsidR="00E04C39" w:rsidRPr="006D31ED">
        <w:rPr>
          <w:rFonts w:ascii="Times New Roman" w:hAnsi="Times New Roman" w:cs="Times New Roman"/>
          <w:sz w:val="24"/>
          <w:szCs w:val="24"/>
        </w:rPr>
        <w:t xml:space="preserve"> не отозваны, все заявки на участие в аукционе, поданные </w:t>
      </w:r>
      <w:r w:rsidR="00B822BF">
        <w:rPr>
          <w:rFonts w:ascii="Times New Roman" w:hAnsi="Times New Roman" w:cs="Times New Roman"/>
          <w:sz w:val="24"/>
          <w:szCs w:val="24"/>
        </w:rPr>
        <w:t>претендентом</w:t>
      </w:r>
      <w:r w:rsidR="00E04C39" w:rsidRPr="006D31ED">
        <w:rPr>
          <w:rFonts w:ascii="Times New Roman" w:hAnsi="Times New Roman" w:cs="Times New Roman"/>
          <w:sz w:val="24"/>
          <w:szCs w:val="24"/>
        </w:rPr>
        <w:t xml:space="preserve"> в отношении данного лота, не рассматриваются и возвращаются </w:t>
      </w:r>
      <w:r w:rsidR="00B822BF">
        <w:rPr>
          <w:rFonts w:ascii="Times New Roman" w:hAnsi="Times New Roman" w:cs="Times New Roman"/>
          <w:sz w:val="24"/>
          <w:szCs w:val="24"/>
        </w:rPr>
        <w:t>претенденту</w:t>
      </w:r>
      <w:r w:rsidR="00E04C39" w:rsidRPr="006D31ED">
        <w:rPr>
          <w:rFonts w:ascii="Times New Roman" w:hAnsi="Times New Roman" w:cs="Times New Roman"/>
          <w:sz w:val="24"/>
          <w:szCs w:val="24"/>
        </w:rPr>
        <w:t>.</w:t>
      </w:r>
    </w:p>
    <w:p w14:paraId="11847467" w14:textId="037AD9A5"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6</w:t>
      </w:r>
      <w:r w:rsidRPr="006D31ED">
        <w:rPr>
          <w:rFonts w:ascii="Times New Roman" w:hAnsi="Times New Roman" w:cs="Times New Roman"/>
          <w:sz w:val="24"/>
          <w:szCs w:val="24"/>
        </w:rPr>
        <w:t xml:space="preserve">. Если в Извещении и в информационной карте аукциона указано, что аукцион состоит из нескольких лотов, </w:t>
      </w:r>
      <w:r w:rsidR="00B822BF">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14:paraId="21724B04" w14:textId="5839CF50"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7</w:t>
      </w:r>
      <w:r w:rsidR="00E04C39" w:rsidRPr="006D31ED">
        <w:rPr>
          <w:rFonts w:ascii="Times New Roman" w:hAnsi="Times New Roman" w:cs="Times New Roman"/>
          <w:sz w:val="24"/>
          <w:szCs w:val="24"/>
        </w:rPr>
        <w:t xml:space="preserve">. Прием заявок на участие в аукционе прекращается </w:t>
      </w:r>
      <w:proofErr w:type="gramStart"/>
      <w:r w:rsidR="00E04C39" w:rsidRPr="006D31ED">
        <w:rPr>
          <w:rFonts w:ascii="Times New Roman" w:hAnsi="Times New Roman" w:cs="Times New Roman"/>
          <w:sz w:val="24"/>
          <w:szCs w:val="24"/>
        </w:rPr>
        <w:t>в указанный в Извещении о проведении аукциона день рассмотрения заявок на участие в аукционе</w:t>
      </w:r>
      <w:proofErr w:type="gramEnd"/>
      <w:r w:rsidR="00E04C39" w:rsidRPr="006D31ED">
        <w:rPr>
          <w:rFonts w:ascii="Times New Roman" w:hAnsi="Times New Roman" w:cs="Times New Roman"/>
          <w:sz w:val="24"/>
          <w:szCs w:val="24"/>
        </w:rPr>
        <w:t>, непосредственно перед началом рассмотрения заявок.</w:t>
      </w:r>
    </w:p>
    <w:p w14:paraId="38B4A9C0" w14:textId="087A45B9"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8</w:t>
      </w:r>
      <w:r w:rsidR="00E04C39" w:rsidRPr="006D31ED">
        <w:rPr>
          <w:rFonts w:ascii="Times New Roman" w:hAnsi="Times New Roman" w:cs="Times New Roman"/>
          <w:sz w:val="24"/>
          <w:szCs w:val="24"/>
        </w:rPr>
        <w:t>. Заявка на участие в аукционе, поступившая в срок, указанный в Извещении о проведен</w:t>
      </w:r>
      <w:proofErr w:type="gramStart"/>
      <w:r w:rsidR="00E04C39" w:rsidRPr="006D31ED">
        <w:rPr>
          <w:rFonts w:ascii="Times New Roman" w:hAnsi="Times New Roman" w:cs="Times New Roman"/>
          <w:sz w:val="24"/>
          <w:szCs w:val="24"/>
        </w:rPr>
        <w:t>ии ау</w:t>
      </w:r>
      <w:proofErr w:type="gramEnd"/>
      <w:r w:rsidR="00E04C39" w:rsidRPr="006D31ED">
        <w:rPr>
          <w:rFonts w:ascii="Times New Roman" w:hAnsi="Times New Roman" w:cs="Times New Roman"/>
          <w:sz w:val="24"/>
          <w:szCs w:val="24"/>
        </w:rPr>
        <w:t xml:space="preserve">кциона, регистрируется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в порядке поступления заявок.</w:t>
      </w:r>
    </w:p>
    <w:p w14:paraId="05E107AA" w14:textId="043C14BA"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9</w:t>
      </w:r>
      <w:r w:rsidR="00B822BF">
        <w:rPr>
          <w:rFonts w:ascii="Times New Roman" w:hAnsi="Times New Roman" w:cs="Times New Roman"/>
          <w:sz w:val="24"/>
          <w:szCs w:val="24"/>
        </w:rPr>
        <w:t>. Претендент</w:t>
      </w:r>
      <w:r w:rsidR="00E04C39" w:rsidRPr="006D31ED">
        <w:rPr>
          <w:rFonts w:ascii="Times New Roman" w:hAnsi="Times New Roman" w:cs="Times New Roman"/>
          <w:sz w:val="24"/>
          <w:szCs w:val="24"/>
        </w:rPr>
        <w:t xml:space="preserve"> вправе отозвать заявку в любое время при условии, что письменное уведомление об отзыве будет получено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до установленного срока окончания подачи заявок на участие в аукционе.</w:t>
      </w:r>
    </w:p>
    <w:p w14:paraId="24EFC13A" w14:textId="17D00192" w:rsidR="00CD0308" w:rsidRPr="006D31ED" w:rsidRDefault="00CD0308"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w:t>
      </w:r>
      <w:r w:rsidR="00443094">
        <w:rPr>
          <w:rFonts w:ascii="Times New Roman" w:hAnsi="Times New Roman" w:cs="Times New Roman"/>
          <w:sz w:val="24"/>
          <w:szCs w:val="24"/>
        </w:rPr>
        <w:t>0</w:t>
      </w:r>
      <w:r w:rsidRPr="006D31ED">
        <w:rPr>
          <w:rFonts w:ascii="Times New Roman" w:hAnsi="Times New Roman" w:cs="Times New Roman"/>
          <w:sz w:val="24"/>
          <w:szCs w:val="24"/>
        </w:rPr>
        <w:t xml:space="preserve">. После </w:t>
      </w:r>
      <w:r w:rsidRPr="0066249B">
        <w:rPr>
          <w:rFonts w:ascii="Times New Roman" w:hAnsi="Times New Roman" w:cs="Times New Roman"/>
          <w:sz w:val="24"/>
          <w:szCs w:val="24"/>
        </w:rPr>
        <w:t>регистрац</w:t>
      </w:r>
      <w:r w:rsidR="00CE314F" w:rsidRPr="0066249B">
        <w:rPr>
          <w:rFonts w:ascii="Times New Roman" w:hAnsi="Times New Roman" w:cs="Times New Roman"/>
          <w:sz w:val="24"/>
          <w:szCs w:val="24"/>
        </w:rPr>
        <w:t>ии заявки на участие в аукционе</w:t>
      </w:r>
      <w:r w:rsidRPr="0066249B">
        <w:rPr>
          <w:rFonts w:ascii="Times New Roman" w:hAnsi="Times New Roman" w:cs="Times New Roman"/>
          <w:sz w:val="24"/>
          <w:szCs w:val="24"/>
        </w:rPr>
        <w:t xml:space="preserve"> </w:t>
      </w:r>
      <w:r w:rsidR="00CE314F" w:rsidRPr="0066249B">
        <w:rPr>
          <w:rFonts w:ascii="Times New Roman" w:hAnsi="Times New Roman" w:cs="Times New Roman"/>
          <w:sz w:val="24"/>
          <w:szCs w:val="24"/>
        </w:rPr>
        <w:t>Организатор</w:t>
      </w:r>
      <w:r w:rsidR="00B822BF" w:rsidRPr="0066249B">
        <w:rPr>
          <w:rFonts w:ascii="Times New Roman" w:hAnsi="Times New Roman" w:cs="Times New Roman"/>
          <w:sz w:val="24"/>
          <w:szCs w:val="24"/>
        </w:rPr>
        <w:t>, по требованию претендента либо лица,</w:t>
      </w:r>
      <w:r w:rsidR="00DE702E" w:rsidRPr="0066249B">
        <w:rPr>
          <w:rFonts w:ascii="Times New Roman" w:hAnsi="Times New Roman" w:cs="Times New Roman"/>
          <w:sz w:val="24"/>
          <w:szCs w:val="24"/>
        </w:rPr>
        <w:t xml:space="preserve"> доставившего заявку, </w:t>
      </w:r>
      <w:r w:rsidR="00CE314F" w:rsidRPr="0066249B">
        <w:rPr>
          <w:rFonts w:ascii="Times New Roman" w:hAnsi="Times New Roman" w:cs="Times New Roman"/>
          <w:sz w:val="24"/>
          <w:szCs w:val="24"/>
        </w:rPr>
        <w:t>выдает расписку</w:t>
      </w:r>
      <w:r w:rsidRPr="0066249B">
        <w:rPr>
          <w:rFonts w:ascii="Times New Roman" w:hAnsi="Times New Roman" w:cs="Times New Roman"/>
          <w:sz w:val="24"/>
          <w:szCs w:val="24"/>
        </w:rPr>
        <w:t xml:space="preserve"> </w:t>
      </w:r>
      <w:r w:rsidRPr="006D31ED">
        <w:rPr>
          <w:rFonts w:ascii="Times New Roman" w:hAnsi="Times New Roman" w:cs="Times New Roman"/>
          <w:sz w:val="24"/>
          <w:szCs w:val="24"/>
        </w:rPr>
        <w:t>о приеме такой заявки.</w:t>
      </w:r>
    </w:p>
    <w:p w14:paraId="0C044D1C" w14:textId="1B292174"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w:t>
      </w:r>
      <w:r w:rsidR="00443094">
        <w:rPr>
          <w:rFonts w:ascii="Times New Roman" w:hAnsi="Times New Roman" w:cs="Times New Roman"/>
          <w:sz w:val="24"/>
          <w:szCs w:val="24"/>
        </w:rPr>
        <w:t>1</w:t>
      </w:r>
      <w:r w:rsidR="00E04C39" w:rsidRPr="006D31ED">
        <w:rPr>
          <w:rFonts w:ascii="Times New Roman" w:hAnsi="Times New Roman" w:cs="Times New Roman"/>
          <w:sz w:val="24"/>
          <w:szCs w:val="24"/>
        </w:rPr>
        <w:t xml:space="preserve">. В случае если по </w:t>
      </w:r>
      <w:r w:rsidR="00E04C39" w:rsidRPr="002E5AB8">
        <w:rPr>
          <w:rFonts w:ascii="Times New Roman" w:hAnsi="Times New Roman" w:cs="Times New Roman"/>
          <w:sz w:val="24"/>
          <w:szCs w:val="24"/>
        </w:rPr>
        <w:t>окончании срока подачи заявок на участие в аукционе подана только одна заявка или не подано ни одной заявки, аукцион признается несостоявшимся.</w:t>
      </w:r>
    </w:p>
    <w:p w14:paraId="1C0ECFF7" w14:textId="3FD19B4A"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w:t>
      </w:r>
      <w:r w:rsidR="00443094">
        <w:rPr>
          <w:rFonts w:ascii="Times New Roman" w:hAnsi="Times New Roman" w:cs="Times New Roman"/>
          <w:sz w:val="24"/>
          <w:szCs w:val="24"/>
        </w:rPr>
        <w:t>2</w:t>
      </w:r>
      <w:r w:rsidR="00E04C39" w:rsidRPr="006D31ED">
        <w:rPr>
          <w:rFonts w:ascii="Times New Roman" w:hAnsi="Times New Roman" w:cs="Times New Roman"/>
          <w:sz w:val="24"/>
          <w:szCs w:val="24"/>
        </w:rPr>
        <w:t>. В случае если документацией об аукционе предусмотрено два или более лота, аукцион признается несостоявшимся только отношении тех лотов, в отношении которых подана только одна заявка или не подано ни одной заявки.</w:t>
      </w:r>
    </w:p>
    <w:p w14:paraId="7F4CF152"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3.2. Порядок рассмотрения заявок на участие в аукционе.</w:t>
      </w:r>
    </w:p>
    <w:p w14:paraId="45D2D8A4" w14:textId="12D24703"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3.2.1.  </w:t>
      </w:r>
      <w:proofErr w:type="gramStart"/>
      <w:r w:rsidRPr="00DE702E">
        <w:rPr>
          <w:rFonts w:ascii="Times New Roman" w:hAnsi="Times New Roman" w:cs="Times New Roman"/>
          <w:sz w:val="24"/>
          <w:szCs w:val="24"/>
        </w:rPr>
        <w:t>Аукционная комиссия рассматривает</w:t>
      </w:r>
      <w:r w:rsidRPr="006D31ED">
        <w:rPr>
          <w:rFonts w:ascii="Times New Roman" w:hAnsi="Times New Roman" w:cs="Times New Roman"/>
          <w:sz w:val="24"/>
          <w:szCs w:val="24"/>
        </w:rPr>
        <w:t xml:space="preserve"> заявки на участие в аукционе </w:t>
      </w:r>
      <w:r w:rsidR="0009063B" w:rsidRPr="006D31ED">
        <w:rPr>
          <w:rFonts w:ascii="Times New Roman" w:hAnsi="Times New Roman" w:cs="Times New Roman"/>
          <w:sz w:val="24"/>
          <w:szCs w:val="24"/>
        </w:rPr>
        <w:t>и до</w:t>
      </w:r>
      <w:r w:rsidR="00F574FD" w:rsidRPr="006D31ED">
        <w:rPr>
          <w:rFonts w:ascii="Times New Roman" w:hAnsi="Times New Roman" w:cs="Times New Roman"/>
          <w:sz w:val="24"/>
          <w:szCs w:val="24"/>
        </w:rPr>
        <w:t>кументы, поданные в составе этих</w:t>
      </w:r>
      <w:r w:rsidR="0009063B" w:rsidRPr="006D31ED">
        <w:rPr>
          <w:rFonts w:ascii="Times New Roman" w:hAnsi="Times New Roman" w:cs="Times New Roman"/>
          <w:sz w:val="24"/>
          <w:szCs w:val="24"/>
        </w:rPr>
        <w:t xml:space="preserve"> заяв</w:t>
      </w:r>
      <w:r w:rsidR="00F574FD" w:rsidRPr="006D31ED">
        <w:rPr>
          <w:rFonts w:ascii="Times New Roman" w:hAnsi="Times New Roman" w:cs="Times New Roman"/>
          <w:sz w:val="24"/>
          <w:szCs w:val="24"/>
        </w:rPr>
        <w:t>ок</w:t>
      </w:r>
      <w:r w:rsidR="0009063B" w:rsidRPr="006D31ED">
        <w:rPr>
          <w:rFonts w:ascii="Times New Roman" w:hAnsi="Times New Roman" w:cs="Times New Roman"/>
          <w:sz w:val="24"/>
          <w:szCs w:val="24"/>
        </w:rPr>
        <w:t xml:space="preserve">, </w:t>
      </w:r>
      <w:r w:rsidRPr="006D31ED">
        <w:rPr>
          <w:rFonts w:ascii="Times New Roman" w:hAnsi="Times New Roman" w:cs="Times New Roman"/>
          <w:sz w:val="24"/>
          <w:szCs w:val="24"/>
        </w:rPr>
        <w:t>на предмет их соответствия требованиям, установленным наст</w:t>
      </w:r>
      <w:r w:rsidR="00F574FD" w:rsidRPr="006D31ED">
        <w:rPr>
          <w:rFonts w:ascii="Times New Roman" w:hAnsi="Times New Roman" w:cs="Times New Roman"/>
          <w:sz w:val="24"/>
          <w:szCs w:val="24"/>
        </w:rPr>
        <w:t>оящей документацией об аукционе,</w:t>
      </w:r>
      <w:r w:rsidR="0009063B" w:rsidRPr="006D31ED">
        <w:rPr>
          <w:rFonts w:ascii="Times New Roman" w:hAnsi="Times New Roman" w:cs="Times New Roman"/>
          <w:sz w:val="24"/>
          <w:szCs w:val="24"/>
        </w:rPr>
        <w:t xml:space="preserve"> </w:t>
      </w:r>
      <w:r w:rsidR="00F574FD" w:rsidRPr="006D31ED">
        <w:rPr>
          <w:rFonts w:ascii="Times New Roman" w:hAnsi="Times New Roman" w:cs="Times New Roman"/>
          <w:sz w:val="24"/>
          <w:szCs w:val="24"/>
        </w:rPr>
        <w:t>п</w:t>
      </w:r>
      <w:r w:rsidR="0009063B" w:rsidRPr="006D31ED">
        <w:rPr>
          <w:rFonts w:ascii="Times New Roman" w:hAnsi="Times New Roman" w:cs="Times New Roman"/>
          <w:sz w:val="24"/>
          <w:szCs w:val="24"/>
        </w:rPr>
        <w:t xml:space="preserve">ринимает решение о допуске </w:t>
      </w:r>
      <w:r w:rsidR="00F574FD" w:rsidRPr="006D31ED">
        <w:rPr>
          <w:rFonts w:ascii="Times New Roman" w:hAnsi="Times New Roman" w:cs="Times New Roman"/>
          <w:sz w:val="24"/>
          <w:szCs w:val="24"/>
        </w:rPr>
        <w:t>претендента</w:t>
      </w:r>
      <w:r w:rsidR="0009063B" w:rsidRPr="006D31ED">
        <w:rPr>
          <w:rFonts w:ascii="Times New Roman" w:hAnsi="Times New Roman" w:cs="Times New Roman"/>
          <w:sz w:val="24"/>
          <w:szCs w:val="24"/>
        </w:rPr>
        <w:t>, подавшего заявку на участие в аукционе или об отказе в допуске к участию в таком аукционе</w:t>
      </w:r>
      <w:r w:rsidR="00F574FD" w:rsidRPr="006D31ED">
        <w:rPr>
          <w:rFonts w:ascii="Times New Roman" w:hAnsi="Times New Roman" w:cs="Times New Roman"/>
          <w:sz w:val="24"/>
          <w:szCs w:val="24"/>
        </w:rPr>
        <w:t>, о</w:t>
      </w:r>
      <w:r w:rsidR="002C6E92" w:rsidRPr="006D31ED">
        <w:rPr>
          <w:rFonts w:ascii="Times New Roman" w:hAnsi="Times New Roman" w:cs="Times New Roman"/>
          <w:sz w:val="24"/>
          <w:szCs w:val="24"/>
        </w:rPr>
        <w:t>пределяет победителя</w:t>
      </w:r>
      <w:r w:rsidR="00F574FD" w:rsidRPr="006D31ED">
        <w:rPr>
          <w:rFonts w:ascii="Times New Roman" w:hAnsi="Times New Roman" w:cs="Times New Roman"/>
          <w:sz w:val="24"/>
          <w:szCs w:val="24"/>
        </w:rPr>
        <w:t xml:space="preserve"> аукциона, оформляет</w:t>
      </w:r>
      <w:r w:rsidR="0009063B" w:rsidRPr="006D31ED">
        <w:rPr>
          <w:rFonts w:ascii="Times New Roman" w:hAnsi="Times New Roman" w:cs="Times New Roman"/>
          <w:sz w:val="24"/>
          <w:szCs w:val="24"/>
        </w:rPr>
        <w:t xml:space="preserve"> и подписывает протоколы рассмотрения заявок на участие в аукционе, а</w:t>
      </w:r>
      <w:proofErr w:type="gramEnd"/>
      <w:r w:rsidR="0009063B" w:rsidRPr="006D31ED">
        <w:rPr>
          <w:rFonts w:ascii="Times New Roman" w:hAnsi="Times New Roman" w:cs="Times New Roman"/>
          <w:sz w:val="24"/>
          <w:szCs w:val="24"/>
        </w:rPr>
        <w:t xml:space="preserve"> также </w:t>
      </w:r>
      <w:r w:rsidR="00F574FD" w:rsidRPr="006D31ED">
        <w:rPr>
          <w:rFonts w:ascii="Times New Roman" w:hAnsi="Times New Roman" w:cs="Times New Roman"/>
          <w:sz w:val="24"/>
          <w:szCs w:val="24"/>
        </w:rPr>
        <w:t>оформляет</w:t>
      </w:r>
      <w:r w:rsidR="0009063B" w:rsidRPr="006D31ED">
        <w:rPr>
          <w:rFonts w:ascii="Times New Roman" w:hAnsi="Times New Roman" w:cs="Times New Roman"/>
          <w:sz w:val="24"/>
          <w:szCs w:val="24"/>
        </w:rPr>
        <w:t xml:space="preserve"> и подпис</w:t>
      </w:r>
      <w:r w:rsidR="00F574FD" w:rsidRPr="006D31ED">
        <w:rPr>
          <w:rFonts w:ascii="Times New Roman" w:hAnsi="Times New Roman" w:cs="Times New Roman"/>
          <w:sz w:val="24"/>
          <w:szCs w:val="24"/>
        </w:rPr>
        <w:t>ывает протокол</w:t>
      </w:r>
      <w:r w:rsidR="0009063B" w:rsidRPr="006D31ED">
        <w:rPr>
          <w:rFonts w:ascii="Times New Roman" w:hAnsi="Times New Roman" w:cs="Times New Roman"/>
          <w:sz w:val="24"/>
          <w:szCs w:val="24"/>
        </w:rPr>
        <w:t xml:space="preserve"> подведения итогов аукциона. </w:t>
      </w:r>
    </w:p>
    <w:p w14:paraId="44CDDD2D" w14:textId="50689DAE"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3.2.2. Срок рассмотрения заявок на участие в аукционе указан в Извещении и в информационной карте аукциона. При рассмотрении заявок на участие в аукционе </w:t>
      </w:r>
      <w:r w:rsidR="00767B91">
        <w:rPr>
          <w:rFonts w:ascii="Times New Roman" w:hAnsi="Times New Roman" w:cs="Times New Roman"/>
          <w:sz w:val="24"/>
          <w:szCs w:val="24"/>
        </w:rPr>
        <w:t xml:space="preserve">претендент </w:t>
      </w:r>
      <w:r w:rsidRPr="006D31ED">
        <w:rPr>
          <w:rFonts w:ascii="Times New Roman" w:hAnsi="Times New Roman" w:cs="Times New Roman"/>
          <w:sz w:val="24"/>
          <w:szCs w:val="24"/>
        </w:rPr>
        <w:t xml:space="preserve"> не допускается аукционной комиссией к участию в аукционе в случае:</w:t>
      </w:r>
    </w:p>
    <w:p w14:paraId="28AAD9C5"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а</w:t>
      </w:r>
      <w:r w:rsidR="00E04C39" w:rsidRPr="006D31ED">
        <w:rPr>
          <w:rFonts w:ascii="Times New Roman" w:hAnsi="Times New Roman" w:cs="Times New Roman"/>
          <w:sz w:val="24"/>
          <w:szCs w:val="24"/>
        </w:rPr>
        <w:t>) не предоставления указанных в информационной карте аукциона документов, либо наличия в предоставленных документах недостоверных сведений;</w:t>
      </w:r>
    </w:p>
    <w:p w14:paraId="3D712CEA"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несоответствия требованиям, установленным пунктом 2.1.2. настоящей документации об аукционе;</w:t>
      </w:r>
    </w:p>
    <w:p w14:paraId="39D4D863" w14:textId="54F0C548"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несоответствия заявки на учас</w:t>
      </w:r>
      <w:r w:rsidR="00767B91">
        <w:rPr>
          <w:rFonts w:ascii="Times New Roman" w:hAnsi="Times New Roman" w:cs="Times New Roman"/>
          <w:sz w:val="24"/>
          <w:szCs w:val="24"/>
        </w:rPr>
        <w:t>тие в аукционе, представленной претендентом</w:t>
      </w:r>
      <w:r w:rsidR="00E04C39" w:rsidRPr="006D31ED">
        <w:rPr>
          <w:rFonts w:ascii="Times New Roman" w:hAnsi="Times New Roman" w:cs="Times New Roman"/>
          <w:sz w:val="24"/>
          <w:szCs w:val="24"/>
        </w:rPr>
        <w:t>, требованиям настоящей аукционной документации;</w:t>
      </w:r>
    </w:p>
    <w:p w14:paraId="357E1D77" w14:textId="7F313030"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xml:space="preserve">) наличия решения о ликвидации </w:t>
      </w:r>
      <w:r w:rsidR="00767B91">
        <w:rPr>
          <w:rFonts w:ascii="Times New Roman" w:hAnsi="Times New Roman" w:cs="Times New Roman"/>
          <w:sz w:val="24"/>
          <w:szCs w:val="24"/>
        </w:rPr>
        <w:t>претендента</w:t>
      </w:r>
      <w:r w:rsidR="00E04C39" w:rsidRPr="006D31ED">
        <w:rPr>
          <w:rFonts w:ascii="Times New Roman" w:hAnsi="Times New Roman" w:cs="Times New Roman"/>
          <w:sz w:val="24"/>
          <w:szCs w:val="24"/>
        </w:rPr>
        <w:t xml:space="preserve"> – юридического лица или наличие решения арбитражного суда о признании </w:t>
      </w:r>
      <w:r w:rsidR="00544776">
        <w:rPr>
          <w:rFonts w:ascii="Times New Roman" w:hAnsi="Times New Roman" w:cs="Times New Roman"/>
          <w:sz w:val="24"/>
          <w:szCs w:val="24"/>
        </w:rPr>
        <w:t>претендента</w:t>
      </w:r>
      <w:r w:rsidR="00E04C39" w:rsidRPr="006D31ED">
        <w:rPr>
          <w:rFonts w:ascii="Times New Roman" w:hAnsi="Times New Roman" w:cs="Times New Roman"/>
          <w:sz w:val="24"/>
          <w:szCs w:val="24"/>
        </w:rPr>
        <w:t xml:space="preserve"> – юридического лица, индивидуального предпринимателя банкротом и об открытии конкурсного производства;</w:t>
      </w:r>
    </w:p>
    <w:p w14:paraId="423D2D5B" w14:textId="78B93533"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д</w:t>
      </w:r>
      <w:r w:rsidR="00E04C39" w:rsidRPr="006D31ED">
        <w:rPr>
          <w:rFonts w:ascii="Times New Roman" w:hAnsi="Times New Roman" w:cs="Times New Roman"/>
          <w:sz w:val="24"/>
          <w:szCs w:val="24"/>
        </w:rPr>
        <w:t xml:space="preserve">) наличия решения </w:t>
      </w:r>
      <w:r w:rsidR="00544776">
        <w:rPr>
          <w:rFonts w:ascii="Times New Roman" w:hAnsi="Times New Roman" w:cs="Times New Roman"/>
          <w:sz w:val="24"/>
          <w:szCs w:val="24"/>
        </w:rPr>
        <w:t>о приостановлении деятельности претендента</w:t>
      </w:r>
      <w:r w:rsidR="00E04C39" w:rsidRPr="006D31ED">
        <w:rPr>
          <w:rFonts w:ascii="Times New Roman" w:hAnsi="Times New Roman" w:cs="Times New Roman"/>
          <w:sz w:val="24"/>
          <w:szCs w:val="24"/>
        </w:rPr>
        <w:t xml:space="preserve"> в порядке, предусмотренном Кодексом РФ об административных правонарушениях на день рассмотрения заявки на участие в аукционе.</w:t>
      </w:r>
    </w:p>
    <w:p w14:paraId="4001CEB4" w14:textId="41D64ED3"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3.2.3. </w:t>
      </w:r>
      <w:proofErr w:type="gramStart"/>
      <w:r w:rsidRPr="006D31ED">
        <w:rPr>
          <w:rFonts w:ascii="Times New Roman" w:hAnsi="Times New Roman" w:cs="Times New Roman"/>
          <w:sz w:val="24"/>
          <w:szCs w:val="24"/>
        </w:rPr>
        <w:t xml:space="preserve">На основании результатов рассмотрения </w:t>
      </w:r>
      <w:r w:rsidRPr="00DE702E">
        <w:rPr>
          <w:rFonts w:ascii="Times New Roman" w:hAnsi="Times New Roman" w:cs="Times New Roman"/>
          <w:sz w:val="24"/>
          <w:szCs w:val="24"/>
        </w:rPr>
        <w:t xml:space="preserve">заявок на участие в аукционе аукционной комиссией принимается решение о допуске к участию в аукционе </w:t>
      </w:r>
      <w:r w:rsidR="00544776" w:rsidRPr="00DE702E">
        <w:rPr>
          <w:rFonts w:ascii="Times New Roman" w:hAnsi="Times New Roman" w:cs="Times New Roman"/>
          <w:sz w:val="24"/>
          <w:szCs w:val="24"/>
        </w:rPr>
        <w:t>претендента</w:t>
      </w:r>
      <w:r w:rsidRPr="00DE702E">
        <w:rPr>
          <w:rFonts w:ascii="Times New Roman" w:hAnsi="Times New Roman" w:cs="Times New Roman"/>
          <w:sz w:val="24"/>
          <w:szCs w:val="24"/>
        </w:rPr>
        <w:t xml:space="preserve"> и о признании </w:t>
      </w:r>
      <w:r w:rsidR="00544776" w:rsidRPr="00DE702E">
        <w:rPr>
          <w:rFonts w:ascii="Times New Roman" w:hAnsi="Times New Roman" w:cs="Times New Roman"/>
          <w:sz w:val="24"/>
          <w:szCs w:val="24"/>
        </w:rPr>
        <w:t>претендента</w:t>
      </w:r>
      <w:r w:rsidRPr="00DE702E">
        <w:rPr>
          <w:rFonts w:ascii="Times New Roman" w:hAnsi="Times New Roman" w:cs="Times New Roman"/>
          <w:sz w:val="24"/>
          <w:szCs w:val="24"/>
        </w:rPr>
        <w:t xml:space="preserve"> участником аукциона или об отказе в допуске</w:t>
      </w:r>
      <w:r w:rsidRPr="006D31ED">
        <w:rPr>
          <w:rFonts w:ascii="Times New Roman" w:hAnsi="Times New Roman" w:cs="Times New Roman"/>
          <w:sz w:val="24"/>
          <w:szCs w:val="24"/>
        </w:rPr>
        <w:t xml:space="preserve"> такого </w:t>
      </w:r>
      <w:r w:rsidR="00544776">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к участию в аукционе в порядке и по снованиям, предусмотренным пунктом 3.2.2. настоящей документации об аукционе, которое оформляется протоколом рассмотрения заявок на участие в аукционе.</w:t>
      </w:r>
      <w:proofErr w:type="gramEnd"/>
    </w:p>
    <w:p w14:paraId="2063B6A5" w14:textId="4BAB6AD0" w:rsidR="00E04C39" w:rsidRPr="006D31ED" w:rsidRDefault="00E04C39" w:rsidP="00AA498D">
      <w:pPr>
        <w:spacing w:after="0" w:line="240" w:lineRule="auto"/>
        <w:ind w:firstLine="708"/>
        <w:jc w:val="both"/>
        <w:rPr>
          <w:rFonts w:ascii="Times New Roman" w:hAnsi="Times New Roman" w:cs="Times New Roman"/>
          <w:sz w:val="24"/>
          <w:szCs w:val="24"/>
        </w:rPr>
      </w:pPr>
      <w:proofErr w:type="gramStart"/>
      <w:r w:rsidRPr="006D31ED">
        <w:rPr>
          <w:rFonts w:ascii="Times New Roman" w:hAnsi="Times New Roman" w:cs="Times New Roman"/>
          <w:sz w:val="24"/>
          <w:szCs w:val="24"/>
        </w:rPr>
        <w:t xml:space="preserve">Протокол должен содержать сведения о </w:t>
      </w:r>
      <w:r w:rsidR="00544776">
        <w:rPr>
          <w:rFonts w:ascii="Times New Roman" w:hAnsi="Times New Roman" w:cs="Times New Roman"/>
          <w:sz w:val="24"/>
          <w:szCs w:val="24"/>
        </w:rPr>
        <w:t>претендентах</w:t>
      </w:r>
      <w:r w:rsidRPr="006D31ED">
        <w:rPr>
          <w:rFonts w:ascii="Times New Roman" w:hAnsi="Times New Roman" w:cs="Times New Roman"/>
          <w:sz w:val="24"/>
          <w:szCs w:val="24"/>
        </w:rPr>
        <w:t xml:space="preserve">, решение о допуске </w:t>
      </w:r>
      <w:r w:rsidR="00544776">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к участию в аукционе с обоснованием </w:t>
      </w:r>
      <w:r w:rsidR="00544776">
        <w:rPr>
          <w:rFonts w:ascii="Times New Roman" w:hAnsi="Times New Roman" w:cs="Times New Roman"/>
          <w:sz w:val="24"/>
          <w:szCs w:val="24"/>
        </w:rPr>
        <w:t xml:space="preserve">в </w:t>
      </w:r>
      <w:r w:rsidR="00DE702E">
        <w:rPr>
          <w:rFonts w:ascii="Times New Roman" w:hAnsi="Times New Roman" w:cs="Times New Roman"/>
          <w:sz w:val="24"/>
          <w:szCs w:val="24"/>
        </w:rPr>
        <w:t>случае отказа</w:t>
      </w:r>
      <w:r w:rsidR="00544776">
        <w:rPr>
          <w:rFonts w:ascii="Times New Roman" w:hAnsi="Times New Roman" w:cs="Times New Roman"/>
          <w:sz w:val="24"/>
          <w:szCs w:val="24"/>
        </w:rPr>
        <w:t xml:space="preserve"> к допуску </w:t>
      </w:r>
      <w:r w:rsidRPr="006D31ED">
        <w:rPr>
          <w:rFonts w:ascii="Times New Roman" w:hAnsi="Times New Roman" w:cs="Times New Roman"/>
          <w:sz w:val="24"/>
          <w:szCs w:val="24"/>
        </w:rPr>
        <w:t xml:space="preserve">и с указанием положений аукционной документации, которым не соответствует </w:t>
      </w:r>
      <w:r w:rsidR="00544776">
        <w:rPr>
          <w:rFonts w:ascii="Times New Roman" w:hAnsi="Times New Roman" w:cs="Times New Roman"/>
          <w:sz w:val="24"/>
          <w:szCs w:val="24"/>
        </w:rPr>
        <w:t>претендент</w:t>
      </w:r>
      <w:r w:rsidRPr="006D31ED">
        <w:rPr>
          <w:rFonts w:ascii="Times New Roman" w:hAnsi="Times New Roman" w:cs="Times New Roman"/>
          <w:sz w:val="24"/>
          <w:szCs w:val="24"/>
        </w:rPr>
        <w:t>,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roofErr w:type="gramEnd"/>
    </w:p>
    <w:p w14:paraId="2C6296F5"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в день окончания рассмотрения заявок на участие в аукционе размещается на сайте официальной торговой площадки ГК «Ростех» </w:t>
      </w:r>
      <w:hyperlink r:id="rId11" w:history="1">
        <w:r w:rsidRPr="006D31ED">
          <w:rPr>
            <w:rStyle w:val="a5"/>
            <w:rFonts w:ascii="Times New Roman" w:hAnsi="Times New Roman" w:cs="Times New Roman"/>
            <w:sz w:val="24"/>
            <w:szCs w:val="24"/>
            <w:lang w:val="en-US"/>
          </w:rPr>
          <w:t>www</w:t>
        </w:r>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etprf</w:t>
        </w:r>
        <w:proofErr w:type="spellEnd"/>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w:t>
      </w:r>
    </w:p>
    <w:p w14:paraId="5D4605A0" w14:textId="4DB6A4D9" w:rsidR="00E04C39" w:rsidRPr="006D31ED" w:rsidRDefault="00544776" w:rsidP="00AA498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Претендентам</w:t>
      </w:r>
      <w:r w:rsidR="00E04C39" w:rsidRPr="006D31ED">
        <w:rPr>
          <w:rFonts w:ascii="Times New Roman" w:hAnsi="Times New Roman" w:cs="Times New Roman"/>
          <w:sz w:val="24"/>
          <w:szCs w:val="24"/>
        </w:rPr>
        <w:t xml:space="preserve"> направляются уведомления о принятых аукционной комиссией решениях не позднее дня, следующего за днем подписания указанного протокола.</w:t>
      </w:r>
    </w:p>
    <w:p w14:paraId="6252B60C"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w:t>
      </w:r>
      <w:proofErr w:type="gramStart"/>
      <w:r w:rsidRPr="006D31ED">
        <w:rPr>
          <w:rFonts w:ascii="Times New Roman" w:hAnsi="Times New Roman" w:cs="Times New Roman"/>
          <w:sz w:val="24"/>
          <w:szCs w:val="24"/>
        </w:rPr>
        <w:t>несостоявшимся</w:t>
      </w:r>
      <w:proofErr w:type="gramEnd"/>
      <w:r w:rsidRPr="006D31ED">
        <w:rPr>
          <w:rFonts w:ascii="Times New Roman" w:hAnsi="Times New Roman" w:cs="Times New Roman"/>
          <w:sz w:val="24"/>
          <w:szCs w:val="24"/>
        </w:rPr>
        <w:t>.</w:t>
      </w:r>
    </w:p>
    <w:p w14:paraId="1A1ECBEB" w14:textId="6D9B8BD2"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3.2.4. В случае если принято решение об отказе в доп</w:t>
      </w:r>
      <w:r w:rsidR="0066249B">
        <w:rPr>
          <w:rFonts w:ascii="Times New Roman" w:hAnsi="Times New Roman" w:cs="Times New Roman"/>
          <w:sz w:val="24"/>
          <w:szCs w:val="24"/>
        </w:rPr>
        <w:t>уске к участию в аукционе всех претендентов</w:t>
      </w:r>
      <w:r w:rsidRPr="006D31ED">
        <w:rPr>
          <w:rFonts w:ascii="Times New Roman" w:hAnsi="Times New Roman" w:cs="Times New Roman"/>
          <w:sz w:val="24"/>
          <w:szCs w:val="24"/>
        </w:rPr>
        <w:t xml:space="preserve"> или о признании только одного </w:t>
      </w:r>
      <w:r w:rsidR="0066249B">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участником аукциона, аукцион признается несостоявшимся.</w:t>
      </w:r>
    </w:p>
    <w:p w14:paraId="2A81BCE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3.2.5.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14:paraId="4E37DAA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3.2.6. </w:t>
      </w:r>
      <w:proofErr w:type="gramStart"/>
      <w:r w:rsidRPr="006D31ED">
        <w:rPr>
          <w:rFonts w:ascii="Times New Roman" w:hAnsi="Times New Roman" w:cs="Times New Roman"/>
          <w:sz w:val="24"/>
          <w:szCs w:val="24"/>
        </w:rPr>
        <w:t xml:space="preserve">В случае если аукцион признан несостоявшимся,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объявить о проведении нового аукциона в установленном порядке или, в соответствии с п.15 ч.3 ст.17.1 Федерального закона от 26 июля 2006 г.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w:t>
      </w:r>
      <w:proofErr w:type="gramEnd"/>
    </w:p>
    <w:p w14:paraId="4FCC2D7B" w14:textId="1EC434BB"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3.2.7. В случае объявления о проведении нового аукциона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изменить условия аукциона.</w:t>
      </w:r>
    </w:p>
    <w:p w14:paraId="66F9A857"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3.3. Порядок проведения аукциона</w:t>
      </w:r>
    </w:p>
    <w:p w14:paraId="5E629721" w14:textId="5E749DBF" w:rsidR="00856EA2" w:rsidRPr="00856EA2" w:rsidRDefault="00856EA2" w:rsidP="00856EA2">
      <w:pPr>
        <w:pStyle w:val="a7"/>
        <w:numPr>
          <w:ilvl w:val="2"/>
          <w:numId w:val="26"/>
        </w:numPr>
        <w:spacing w:after="240"/>
        <w:ind w:left="0" w:right="101" w:firstLine="9"/>
        <w:jc w:val="both"/>
        <w:rPr>
          <w:sz w:val="24"/>
          <w:szCs w:val="24"/>
          <w:lang w:val="ru-RU"/>
        </w:rPr>
      </w:pPr>
      <w:r w:rsidRPr="00856EA2">
        <w:rPr>
          <w:spacing w:val="-1"/>
          <w:sz w:val="24"/>
          <w:szCs w:val="24"/>
          <w:lang w:val="ru-RU"/>
        </w:rPr>
        <w:t>Аукцион</w:t>
      </w:r>
      <w:r w:rsidRPr="00856EA2">
        <w:rPr>
          <w:spacing w:val="42"/>
          <w:sz w:val="24"/>
          <w:szCs w:val="24"/>
          <w:lang w:val="ru-RU"/>
        </w:rPr>
        <w:t xml:space="preserve"> </w:t>
      </w:r>
      <w:r w:rsidRPr="00856EA2">
        <w:rPr>
          <w:spacing w:val="-1"/>
          <w:sz w:val="24"/>
          <w:szCs w:val="24"/>
          <w:lang w:val="ru-RU"/>
        </w:rPr>
        <w:t>проводится</w:t>
      </w:r>
      <w:r w:rsidRPr="00856EA2">
        <w:rPr>
          <w:spacing w:val="43"/>
          <w:sz w:val="24"/>
          <w:szCs w:val="24"/>
          <w:lang w:val="ru-RU"/>
        </w:rPr>
        <w:t xml:space="preserve"> </w:t>
      </w:r>
      <w:r w:rsidRPr="00856EA2">
        <w:rPr>
          <w:spacing w:val="-1"/>
          <w:sz w:val="24"/>
          <w:szCs w:val="24"/>
          <w:lang w:val="ru-RU"/>
        </w:rPr>
        <w:t>Организатором</w:t>
      </w:r>
      <w:r w:rsidRPr="00856EA2">
        <w:rPr>
          <w:spacing w:val="31"/>
          <w:sz w:val="24"/>
          <w:szCs w:val="24"/>
          <w:lang w:val="ru-RU"/>
        </w:rPr>
        <w:t xml:space="preserve"> </w:t>
      </w:r>
      <w:r w:rsidRPr="00856EA2">
        <w:rPr>
          <w:spacing w:val="-1"/>
          <w:sz w:val="24"/>
          <w:szCs w:val="24"/>
          <w:lang w:val="ru-RU"/>
        </w:rPr>
        <w:t>аукциона</w:t>
      </w:r>
      <w:r w:rsidRPr="00856EA2">
        <w:rPr>
          <w:spacing w:val="43"/>
          <w:sz w:val="24"/>
          <w:szCs w:val="24"/>
          <w:lang w:val="ru-RU"/>
        </w:rPr>
        <w:t xml:space="preserve"> </w:t>
      </w:r>
      <w:r w:rsidRPr="00856EA2">
        <w:rPr>
          <w:sz w:val="24"/>
          <w:szCs w:val="24"/>
          <w:lang w:val="ru-RU"/>
        </w:rPr>
        <w:t>в</w:t>
      </w:r>
      <w:r w:rsidRPr="00856EA2">
        <w:rPr>
          <w:spacing w:val="42"/>
          <w:sz w:val="24"/>
          <w:szCs w:val="24"/>
          <w:lang w:val="ru-RU"/>
        </w:rPr>
        <w:t xml:space="preserve"> </w:t>
      </w:r>
      <w:r w:rsidRPr="00856EA2">
        <w:rPr>
          <w:spacing w:val="-1"/>
          <w:sz w:val="24"/>
          <w:szCs w:val="24"/>
          <w:lang w:val="ru-RU"/>
        </w:rPr>
        <w:t>присутствии</w:t>
      </w:r>
      <w:r w:rsidRPr="00856EA2">
        <w:rPr>
          <w:spacing w:val="42"/>
          <w:sz w:val="24"/>
          <w:szCs w:val="24"/>
          <w:lang w:val="ru-RU"/>
        </w:rPr>
        <w:t xml:space="preserve"> </w:t>
      </w:r>
      <w:r w:rsidRPr="00856EA2">
        <w:rPr>
          <w:spacing w:val="-1"/>
          <w:sz w:val="24"/>
          <w:szCs w:val="24"/>
          <w:lang w:val="ru-RU"/>
        </w:rPr>
        <w:t>членов</w:t>
      </w:r>
      <w:r w:rsidRPr="00856EA2">
        <w:rPr>
          <w:spacing w:val="44"/>
          <w:sz w:val="24"/>
          <w:szCs w:val="24"/>
          <w:lang w:val="ru-RU"/>
        </w:rPr>
        <w:t xml:space="preserve"> </w:t>
      </w:r>
      <w:r w:rsidRPr="00856EA2">
        <w:rPr>
          <w:spacing w:val="-1"/>
          <w:sz w:val="24"/>
          <w:szCs w:val="24"/>
          <w:lang w:val="ru-RU"/>
        </w:rPr>
        <w:t>аукционной</w:t>
      </w:r>
      <w:r w:rsidRPr="00856EA2">
        <w:rPr>
          <w:spacing w:val="42"/>
          <w:sz w:val="24"/>
          <w:szCs w:val="24"/>
          <w:lang w:val="ru-RU"/>
        </w:rPr>
        <w:t xml:space="preserve"> </w:t>
      </w:r>
      <w:r w:rsidRPr="00856EA2">
        <w:rPr>
          <w:spacing w:val="-1"/>
          <w:sz w:val="24"/>
          <w:szCs w:val="24"/>
          <w:lang w:val="ru-RU"/>
        </w:rPr>
        <w:lastRenderedPageBreak/>
        <w:t>комиссии</w:t>
      </w:r>
      <w:r w:rsidRPr="00856EA2">
        <w:rPr>
          <w:spacing w:val="45"/>
          <w:sz w:val="24"/>
          <w:szCs w:val="24"/>
          <w:lang w:val="ru-RU"/>
        </w:rPr>
        <w:t xml:space="preserve"> </w:t>
      </w:r>
      <w:r w:rsidRPr="00856EA2">
        <w:rPr>
          <w:sz w:val="24"/>
          <w:szCs w:val="24"/>
          <w:lang w:val="ru-RU"/>
        </w:rPr>
        <w:t>и</w:t>
      </w:r>
      <w:r w:rsidRPr="00856EA2">
        <w:rPr>
          <w:spacing w:val="77"/>
          <w:sz w:val="24"/>
          <w:szCs w:val="24"/>
          <w:lang w:val="ru-RU"/>
        </w:rPr>
        <w:t xml:space="preserve"> </w:t>
      </w:r>
      <w:r w:rsidRPr="00856EA2">
        <w:rPr>
          <w:spacing w:val="-1"/>
          <w:sz w:val="24"/>
          <w:szCs w:val="24"/>
          <w:lang w:val="ru-RU"/>
        </w:rPr>
        <w:t>участников аукциона</w:t>
      </w:r>
      <w:r w:rsidRPr="00856EA2">
        <w:rPr>
          <w:sz w:val="24"/>
          <w:szCs w:val="24"/>
          <w:lang w:val="ru-RU"/>
        </w:rPr>
        <w:t xml:space="preserve"> (их</w:t>
      </w:r>
      <w:r w:rsidRPr="00856EA2">
        <w:rPr>
          <w:spacing w:val="-3"/>
          <w:sz w:val="24"/>
          <w:szCs w:val="24"/>
          <w:lang w:val="ru-RU"/>
        </w:rPr>
        <w:t xml:space="preserve"> </w:t>
      </w:r>
      <w:r w:rsidRPr="00856EA2">
        <w:rPr>
          <w:spacing w:val="-1"/>
          <w:sz w:val="24"/>
          <w:szCs w:val="24"/>
          <w:lang w:val="ru-RU"/>
        </w:rPr>
        <w:t>представителей).</w:t>
      </w:r>
    </w:p>
    <w:p w14:paraId="2E94C540" w14:textId="3FC93F69" w:rsidR="00856EA2" w:rsidRPr="00E45260" w:rsidRDefault="00856EA2" w:rsidP="00802747">
      <w:pPr>
        <w:pStyle w:val="a7"/>
        <w:numPr>
          <w:ilvl w:val="2"/>
          <w:numId w:val="26"/>
        </w:numPr>
        <w:spacing w:after="240" w:line="260" w:lineRule="auto"/>
        <w:ind w:left="0" w:right="108" w:firstLine="9"/>
        <w:jc w:val="both"/>
        <w:rPr>
          <w:spacing w:val="-1"/>
          <w:sz w:val="24"/>
          <w:szCs w:val="24"/>
          <w:lang w:val="ru-RU"/>
        </w:rPr>
      </w:pPr>
      <w:r w:rsidRPr="00856EA2">
        <w:rPr>
          <w:spacing w:val="-1"/>
          <w:sz w:val="24"/>
          <w:szCs w:val="24"/>
          <w:lang w:val="ru-RU"/>
        </w:rPr>
        <w:t>Аукционная</w:t>
      </w:r>
      <w:r w:rsidRPr="00E45260">
        <w:rPr>
          <w:spacing w:val="-1"/>
          <w:sz w:val="24"/>
          <w:szCs w:val="24"/>
          <w:lang w:val="ru-RU"/>
        </w:rPr>
        <w:t xml:space="preserve"> </w:t>
      </w:r>
      <w:r w:rsidRPr="00856EA2">
        <w:rPr>
          <w:spacing w:val="-1"/>
          <w:sz w:val="24"/>
          <w:szCs w:val="24"/>
          <w:lang w:val="ru-RU"/>
        </w:rPr>
        <w:t>комиссия</w:t>
      </w:r>
      <w:r w:rsidR="00AB194F" w:rsidRPr="00E45260">
        <w:rPr>
          <w:spacing w:val="-1"/>
          <w:sz w:val="24"/>
          <w:szCs w:val="24"/>
          <w:lang w:val="ru-RU"/>
        </w:rPr>
        <w:t xml:space="preserve"> </w:t>
      </w:r>
      <w:r w:rsidR="00AB194F" w:rsidRPr="00417722">
        <w:rPr>
          <w:spacing w:val="-1"/>
          <w:lang w:val="ru-RU"/>
        </w:rPr>
        <w:t xml:space="preserve">вправе </w:t>
      </w:r>
      <w:r w:rsidR="00AB194F">
        <w:rPr>
          <w:spacing w:val="-1"/>
          <w:sz w:val="24"/>
          <w:szCs w:val="24"/>
          <w:lang w:val="ru-RU"/>
        </w:rPr>
        <w:t>выбрать</w:t>
      </w:r>
      <w:r w:rsidR="00AB194F" w:rsidRPr="00E45260">
        <w:rPr>
          <w:spacing w:val="-1"/>
          <w:sz w:val="24"/>
          <w:szCs w:val="24"/>
          <w:lang w:val="ru-RU"/>
        </w:rPr>
        <w:t xml:space="preserve"> </w:t>
      </w:r>
      <w:r w:rsidRPr="00856EA2">
        <w:rPr>
          <w:spacing w:val="-1"/>
          <w:sz w:val="24"/>
          <w:szCs w:val="24"/>
          <w:lang w:val="ru-RU"/>
        </w:rPr>
        <w:t>аукциониста</w:t>
      </w:r>
      <w:r w:rsidRPr="00E45260">
        <w:rPr>
          <w:spacing w:val="-1"/>
          <w:sz w:val="24"/>
          <w:szCs w:val="24"/>
          <w:lang w:val="ru-RU"/>
        </w:rPr>
        <w:t xml:space="preserve"> </w:t>
      </w:r>
      <w:r w:rsidR="00AB194F" w:rsidRPr="00417722">
        <w:rPr>
          <w:spacing w:val="-1"/>
          <w:lang w:val="ru-RU"/>
        </w:rPr>
        <w:t>как</w:t>
      </w:r>
      <w:r w:rsidR="00AB194F" w:rsidRPr="00E45260">
        <w:rPr>
          <w:spacing w:val="-1"/>
          <w:sz w:val="24"/>
          <w:szCs w:val="24"/>
          <w:lang w:val="ru-RU"/>
        </w:rPr>
        <w:t xml:space="preserve"> </w:t>
      </w:r>
      <w:r w:rsidRPr="00E45260">
        <w:rPr>
          <w:spacing w:val="-1"/>
          <w:sz w:val="24"/>
          <w:szCs w:val="24"/>
          <w:lang w:val="ru-RU"/>
        </w:rPr>
        <w:t xml:space="preserve">из </w:t>
      </w:r>
      <w:r w:rsidRPr="00856EA2">
        <w:rPr>
          <w:spacing w:val="-1"/>
          <w:sz w:val="24"/>
          <w:szCs w:val="24"/>
          <w:lang w:val="ru-RU"/>
        </w:rPr>
        <w:t>числа</w:t>
      </w:r>
      <w:r w:rsidRPr="00E45260">
        <w:rPr>
          <w:spacing w:val="-1"/>
          <w:sz w:val="24"/>
          <w:szCs w:val="24"/>
          <w:lang w:val="ru-RU"/>
        </w:rPr>
        <w:t xml:space="preserve"> </w:t>
      </w:r>
      <w:r w:rsidRPr="00856EA2">
        <w:rPr>
          <w:spacing w:val="-1"/>
          <w:sz w:val="24"/>
          <w:szCs w:val="24"/>
          <w:lang w:val="ru-RU"/>
        </w:rPr>
        <w:t>членов</w:t>
      </w:r>
      <w:r w:rsidRPr="00E45260">
        <w:rPr>
          <w:spacing w:val="-1"/>
          <w:sz w:val="24"/>
          <w:szCs w:val="24"/>
          <w:lang w:val="ru-RU"/>
        </w:rPr>
        <w:t xml:space="preserve"> </w:t>
      </w:r>
      <w:r w:rsidRPr="00856EA2">
        <w:rPr>
          <w:spacing w:val="-1"/>
          <w:sz w:val="24"/>
          <w:szCs w:val="24"/>
          <w:lang w:val="ru-RU"/>
        </w:rPr>
        <w:t>аукционной</w:t>
      </w:r>
      <w:r w:rsidRPr="00E45260">
        <w:rPr>
          <w:spacing w:val="-1"/>
          <w:sz w:val="24"/>
          <w:szCs w:val="24"/>
          <w:lang w:val="ru-RU"/>
        </w:rPr>
        <w:t xml:space="preserve"> </w:t>
      </w:r>
      <w:r w:rsidRPr="00856EA2">
        <w:rPr>
          <w:spacing w:val="-1"/>
          <w:sz w:val="24"/>
          <w:szCs w:val="24"/>
          <w:lang w:val="ru-RU"/>
        </w:rPr>
        <w:t>комиссии</w:t>
      </w:r>
      <w:r w:rsidRPr="00E45260">
        <w:rPr>
          <w:spacing w:val="-1"/>
          <w:sz w:val="24"/>
          <w:szCs w:val="24"/>
          <w:lang w:val="ru-RU"/>
        </w:rPr>
        <w:t xml:space="preserve"> путем </w:t>
      </w:r>
      <w:r w:rsidRPr="00856EA2">
        <w:rPr>
          <w:spacing w:val="-1"/>
          <w:sz w:val="24"/>
          <w:szCs w:val="24"/>
          <w:lang w:val="ru-RU"/>
        </w:rPr>
        <w:t>открытого</w:t>
      </w:r>
      <w:r w:rsidRPr="00E45260">
        <w:rPr>
          <w:spacing w:val="-1"/>
          <w:sz w:val="24"/>
          <w:szCs w:val="24"/>
          <w:lang w:val="ru-RU"/>
        </w:rPr>
        <w:t xml:space="preserve"> </w:t>
      </w:r>
      <w:r w:rsidRPr="00856EA2">
        <w:rPr>
          <w:spacing w:val="-1"/>
          <w:sz w:val="24"/>
          <w:szCs w:val="24"/>
          <w:lang w:val="ru-RU"/>
        </w:rPr>
        <w:t>голосования</w:t>
      </w:r>
      <w:r w:rsidRPr="00E45260">
        <w:rPr>
          <w:spacing w:val="-1"/>
          <w:sz w:val="24"/>
          <w:szCs w:val="24"/>
          <w:lang w:val="ru-RU"/>
        </w:rPr>
        <w:t xml:space="preserve"> </w:t>
      </w:r>
      <w:r w:rsidRPr="00856EA2">
        <w:rPr>
          <w:spacing w:val="-1"/>
          <w:sz w:val="24"/>
          <w:szCs w:val="24"/>
          <w:lang w:val="ru-RU"/>
        </w:rPr>
        <w:t>большинством</w:t>
      </w:r>
      <w:r w:rsidRPr="00E45260">
        <w:rPr>
          <w:spacing w:val="-1"/>
          <w:sz w:val="24"/>
          <w:szCs w:val="24"/>
          <w:lang w:val="ru-RU"/>
        </w:rPr>
        <w:t xml:space="preserve"> </w:t>
      </w:r>
      <w:r w:rsidR="00AB194F">
        <w:rPr>
          <w:spacing w:val="-1"/>
          <w:sz w:val="24"/>
          <w:szCs w:val="24"/>
          <w:lang w:val="ru-RU"/>
        </w:rPr>
        <w:t>голосов, так и привлечь стороннего.</w:t>
      </w:r>
    </w:p>
    <w:p w14:paraId="0DB18D60" w14:textId="64787D46" w:rsidR="00856EA2" w:rsidRPr="00E45260" w:rsidRDefault="00856EA2" w:rsidP="00802747">
      <w:pPr>
        <w:pStyle w:val="a7"/>
        <w:numPr>
          <w:ilvl w:val="2"/>
          <w:numId w:val="26"/>
        </w:numPr>
        <w:spacing w:after="240" w:line="260" w:lineRule="auto"/>
        <w:ind w:left="0" w:right="108" w:firstLine="9"/>
        <w:jc w:val="both"/>
        <w:rPr>
          <w:spacing w:val="-1"/>
          <w:sz w:val="24"/>
          <w:szCs w:val="24"/>
          <w:lang w:val="ru-RU"/>
        </w:rPr>
      </w:pPr>
      <w:r w:rsidRPr="00856EA2">
        <w:rPr>
          <w:spacing w:val="-1"/>
          <w:sz w:val="24"/>
          <w:szCs w:val="24"/>
          <w:lang w:val="ru-RU"/>
        </w:rPr>
        <w:t>Аукцион</w:t>
      </w:r>
      <w:r w:rsidRPr="00E45260">
        <w:rPr>
          <w:spacing w:val="-1"/>
          <w:sz w:val="24"/>
          <w:szCs w:val="24"/>
          <w:lang w:val="ru-RU"/>
        </w:rPr>
        <w:t xml:space="preserve"> </w:t>
      </w:r>
      <w:r w:rsidRPr="00856EA2">
        <w:rPr>
          <w:spacing w:val="-1"/>
          <w:sz w:val="24"/>
          <w:szCs w:val="24"/>
          <w:lang w:val="ru-RU"/>
        </w:rPr>
        <w:t>проводится</w:t>
      </w:r>
      <w:r w:rsidRPr="00E45260">
        <w:rPr>
          <w:spacing w:val="-1"/>
          <w:sz w:val="24"/>
          <w:szCs w:val="24"/>
          <w:lang w:val="ru-RU"/>
        </w:rPr>
        <w:t xml:space="preserve"> </w:t>
      </w:r>
      <w:r w:rsidRPr="00856EA2">
        <w:rPr>
          <w:spacing w:val="-1"/>
          <w:sz w:val="24"/>
          <w:szCs w:val="24"/>
          <w:lang w:val="ru-RU"/>
        </w:rPr>
        <w:t>путем</w:t>
      </w:r>
      <w:r w:rsidRPr="00E45260">
        <w:rPr>
          <w:spacing w:val="-1"/>
          <w:sz w:val="24"/>
          <w:szCs w:val="24"/>
          <w:lang w:val="ru-RU"/>
        </w:rPr>
        <w:t xml:space="preserve"> </w:t>
      </w:r>
      <w:r w:rsidRPr="00856EA2">
        <w:rPr>
          <w:spacing w:val="-1"/>
          <w:sz w:val="24"/>
          <w:szCs w:val="24"/>
          <w:lang w:val="ru-RU"/>
        </w:rPr>
        <w:t>повышения</w:t>
      </w:r>
      <w:r w:rsidRPr="00E45260">
        <w:rPr>
          <w:spacing w:val="-1"/>
          <w:sz w:val="24"/>
          <w:szCs w:val="24"/>
          <w:lang w:val="ru-RU"/>
        </w:rPr>
        <w:t xml:space="preserve"> </w:t>
      </w:r>
      <w:r w:rsidRPr="00856EA2">
        <w:rPr>
          <w:spacing w:val="-1"/>
          <w:sz w:val="24"/>
          <w:szCs w:val="24"/>
          <w:lang w:val="ru-RU"/>
        </w:rPr>
        <w:t>начальной</w:t>
      </w:r>
      <w:r w:rsidRPr="00E45260">
        <w:rPr>
          <w:spacing w:val="-1"/>
          <w:sz w:val="24"/>
          <w:szCs w:val="24"/>
          <w:lang w:val="ru-RU"/>
        </w:rPr>
        <w:t xml:space="preserve"> </w:t>
      </w:r>
      <w:r w:rsidRPr="00856EA2">
        <w:rPr>
          <w:spacing w:val="-1"/>
          <w:sz w:val="24"/>
          <w:szCs w:val="24"/>
          <w:lang w:val="ru-RU"/>
        </w:rPr>
        <w:t>(минимальной)</w:t>
      </w:r>
      <w:r w:rsidRPr="00E45260">
        <w:rPr>
          <w:spacing w:val="-1"/>
          <w:sz w:val="24"/>
          <w:szCs w:val="24"/>
          <w:lang w:val="ru-RU"/>
        </w:rPr>
        <w:t xml:space="preserve"> </w:t>
      </w:r>
      <w:r w:rsidRPr="00856EA2">
        <w:rPr>
          <w:spacing w:val="-1"/>
          <w:sz w:val="24"/>
          <w:szCs w:val="24"/>
          <w:lang w:val="ru-RU"/>
        </w:rPr>
        <w:t>цены</w:t>
      </w:r>
      <w:r w:rsidRPr="00E45260">
        <w:rPr>
          <w:spacing w:val="-1"/>
          <w:sz w:val="24"/>
          <w:szCs w:val="24"/>
          <w:lang w:val="ru-RU"/>
        </w:rPr>
        <w:t xml:space="preserve"> </w:t>
      </w:r>
      <w:r w:rsidRPr="00856EA2">
        <w:rPr>
          <w:spacing w:val="-1"/>
          <w:sz w:val="24"/>
          <w:szCs w:val="24"/>
          <w:lang w:val="ru-RU"/>
        </w:rPr>
        <w:t>договора,</w:t>
      </w:r>
      <w:r w:rsidRPr="00E45260">
        <w:rPr>
          <w:spacing w:val="-1"/>
          <w:sz w:val="24"/>
          <w:szCs w:val="24"/>
          <w:lang w:val="ru-RU"/>
        </w:rPr>
        <w:t xml:space="preserve"> </w:t>
      </w:r>
      <w:r w:rsidRPr="00856EA2">
        <w:rPr>
          <w:spacing w:val="-1"/>
          <w:sz w:val="24"/>
          <w:szCs w:val="24"/>
          <w:lang w:val="ru-RU"/>
        </w:rPr>
        <w:t>указанной</w:t>
      </w:r>
      <w:r w:rsidRPr="00E45260">
        <w:rPr>
          <w:spacing w:val="-1"/>
          <w:sz w:val="24"/>
          <w:szCs w:val="24"/>
          <w:lang w:val="ru-RU"/>
        </w:rPr>
        <w:t xml:space="preserve"> в </w:t>
      </w:r>
      <w:r w:rsidRPr="00856EA2">
        <w:rPr>
          <w:spacing w:val="-1"/>
          <w:sz w:val="24"/>
          <w:szCs w:val="24"/>
          <w:lang w:val="ru-RU"/>
        </w:rPr>
        <w:t>извещении</w:t>
      </w:r>
      <w:r w:rsidRPr="00E45260">
        <w:rPr>
          <w:spacing w:val="-1"/>
          <w:sz w:val="24"/>
          <w:szCs w:val="24"/>
          <w:lang w:val="ru-RU"/>
        </w:rPr>
        <w:t xml:space="preserve"> о </w:t>
      </w:r>
      <w:r w:rsidRPr="00856EA2">
        <w:rPr>
          <w:spacing w:val="-1"/>
          <w:sz w:val="24"/>
          <w:szCs w:val="24"/>
          <w:lang w:val="ru-RU"/>
        </w:rPr>
        <w:t>проведен</w:t>
      </w:r>
      <w:proofErr w:type="gramStart"/>
      <w:r w:rsidRPr="00856EA2">
        <w:rPr>
          <w:spacing w:val="-1"/>
          <w:sz w:val="24"/>
          <w:szCs w:val="24"/>
          <w:lang w:val="ru-RU"/>
        </w:rPr>
        <w:t>ии</w:t>
      </w:r>
      <w:r w:rsidRPr="00E45260">
        <w:rPr>
          <w:spacing w:val="-1"/>
          <w:sz w:val="24"/>
          <w:szCs w:val="24"/>
          <w:lang w:val="ru-RU"/>
        </w:rPr>
        <w:t xml:space="preserve"> </w:t>
      </w:r>
      <w:r w:rsidRPr="00856EA2">
        <w:rPr>
          <w:spacing w:val="-1"/>
          <w:sz w:val="24"/>
          <w:szCs w:val="24"/>
          <w:lang w:val="ru-RU"/>
        </w:rPr>
        <w:t>ау</w:t>
      </w:r>
      <w:proofErr w:type="gramEnd"/>
      <w:r w:rsidRPr="00856EA2">
        <w:rPr>
          <w:spacing w:val="-1"/>
          <w:sz w:val="24"/>
          <w:szCs w:val="24"/>
          <w:lang w:val="ru-RU"/>
        </w:rPr>
        <w:t>кциона,</w:t>
      </w:r>
      <w:r w:rsidRPr="00E45260">
        <w:rPr>
          <w:spacing w:val="-1"/>
          <w:sz w:val="24"/>
          <w:szCs w:val="24"/>
          <w:lang w:val="ru-RU"/>
        </w:rPr>
        <w:t xml:space="preserve"> на </w:t>
      </w:r>
      <w:r w:rsidRPr="00856EA2">
        <w:rPr>
          <w:spacing w:val="-1"/>
          <w:sz w:val="24"/>
          <w:szCs w:val="24"/>
          <w:lang w:val="ru-RU"/>
        </w:rPr>
        <w:t>«Шаг</w:t>
      </w:r>
      <w:r w:rsidRPr="00E45260">
        <w:rPr>
          <w:spacing w:val="-1"/>
          <w:sz w:val="24"/>
          <w:szCs w:val="24"/>
          <w:lang w:val="ru-RU"/>
        </w:rPr>
        <w:t xml:space="preserve"> </w:t>
      </w:r>
      <w:r w:rsidRPr="00856EA2">
        <w:rPr>
          <w:spacing w:val="-1"/>
          <w:sz w:val="24"/>
          <w:szCs w:val="24"/>
          <w:lang w:val="ru-RU"/>
        </w:rPr>
        <w:t>аукциона».</w:t>
      </w:r>
    </w:p>
    <w:p w14:paraId="581195FD" w14:textId="381923FF" w:rsidR="00856EA2" w:rsidRPr="00E45260" w:rsidRDefault="00856EA2" w:rsidP="00802747">
      <w:pPr>
        <w:pStyle w:val="a7"/>
        <w:numPr>
          <w:ilvl w:val="2"/>
          <w:numId w:val="26"/>
        </w:numPr>
        <w:spacing w:after="240" w:line="260" w:lineRule="auto"/>
        <w:ind w:left="0" w:right="108" w:firstLine="9"/>
        <w:jc w:val="both"/>
        <w:rPr>
          <w:spacing w:val="-1"/>
          <w:sz w:val="24"/>
          <w:szCs w:val="24"/>
          <w:lang w:val="ru-RU"/>
        </w:rPr>
      </w:pPr>
      <w:r w:rsidRPr="00E45260">
        <w:rPr>
          <w:spacing w:val="-1"/>
          <w:sz w:val="24"/>
          <w:szCs w:val="24"/>
          <w:lang w:val="ru-RU"/>
        </w:rPr>
        <w:t xml:space="preserve">«Шаг аукциона» устанавливается в размере </w:t>
      </w:r>
      <w:r w:rsidR="00E45260" w:rsidRPr="00E45260">
        <w:rPr>
          <w:spacing w:val="-1"/>
          <w:sz w:val="24"/>
          <w:szCs w:val="24"/>
          <w:lang w:val="ru-RU"/>
        </w:rPr>
        <w:t>1</w:t>
      </w:r>
      <w:r w:rsidR="003238F7" w:rsidRPr="00E45260">
        <w:rPr>
          <w:spacing w:val="-1"/>
          <w:sz w:val="24"/>
          <w:szCs w:val="24"/>
          <w:lang w:val="ru-RU"/>
        </w:rPr>
        <w:t>% от</w:t>
      </w:r>
      <w:r w:rsidRPr="00E45260">
        <w:rPr>
          <w:spacing w:val="-1"/>
          <w:sz w:val="24"/>
          <w:szCs w:val="24"/>
          <w:lang w:val="ru-RU"/>
        </w:rPr>
        <w:t xml:space="preserve"> начальной (минимальной) цены </w:t>
      </w:r>
      <w:r w:rsidRPr="00856EA2">
        <w:rPr>
          <w:spacing w:val="-1"/>
          <w:sz w:val="24"/>
          <w:szCs w:val="24"/>
          <w:lang w:val="ru-RU"/>
        </w:rPr>
        <w:t>договора,</w:t>
      </w:r>
      <w:r w:rsidRPr="00E45260">
        <w:rPr>
          <w:spacing w:val="-1"/>
          <w:sz w:val="24"/>
          <w:szCs w:val="24"/>
          <w:lang w:val="ru-RU"/>
        </w:rPr>
        <w:t xml:space="preserve"> </w:t>
      </w:r>
      <w:r w:rsidRPr="00856EA2">
        <w:rPr>
          <w:spacing w:val="-1"/>
          <w:sz w:val="24"/>
          <w:szCs w:val="24"/>
          <w:lang w:val="ru-RU"/>
        </w:rPr>
        <w:t>указанной</w:t>
      </w:r>
      <w:r w:rsidRPr="00E45260">
        <w:rPr>
          <w:spacing w:val="-1"/>
          <w:sz w:val="24"/>
          <w:szCs w:val="24"/>
          <w:lang w:val="ru-RU"/>
        </w:rPr>
        <w:t xml:space="preserve"> в </w:t>
      </w:r>
      <w:r w:rsidRPr="00856EA2">
        <w:rPr>
          <w:spacing w:val="-1"/>
          <w:sz w:val="24"/>
          <w:szCs w:val="24"/>
          <w:lang w:val="ru-RU"/>
        </w:rPr>
        <w:t>извещении</w:t>
      </w:r>
      <w:r w:rsidRPr="00E45260">
        <w:rPr>
          <w:spacing w:val="-1"/>
          <w:sz w:val="24"/>
          <w:szCs w:val="24"/>
          <w:lang w:val="ru-RU"/>
        </w:rPr>
        <w:t xml:space="preserve"> о </w:t>
      </w:r>
      <w:r w:rsidRPr="00856EA2">
        <w:rPr>
          <w:spacing w:val="-1"/>
          <w:sz w:val="24"/>
          <w:szCs w:val="24"/>
          <w:lang w:val="ru-RU"/>
        </w:rPr>
        <w:t>проведен</w:t>
      </w:r>
      <w:proofErr w:type="gramStart"/>
      <w:r w:rsidRPr="00856EA2">
        <w:rPr>
          <w:spacing w:val="-1"/>
          <w:sz w:val="24"/>
          <w:szCs w:val="24"/>
          <w:lang w:val="ru-RU"/>
        </w:rPr>
        <w:t>ии</w:t>
      </w:r>
      <w:r w:rsidRPr="00E45260">
        <w:rPr>
          <w:spacing w:val="-1"/>
          <w:sz w:val="24"/>
          <w:szCs w:val="24"/>
          <w:lang w:val="ru-RU"/>
        </w:rPr>
        <w:t xml:space="preserve"> </w:t>
      </w:r>
      <w:r w:rsidRPr="00856EA2">
        <w:rPr>
          <w:spacing w:val="-1"/>
          <w:sz w:val="24"/>
          <w:szCs w:val="24"/>
          <w:lang w:val="ru-RU"/>
        </w:rPr>
        <w:t>ау</w:t>
      </w:r>
      <w:proofErr w:type="gramEnd"/>
      <w:r w:rsidRPr="00856EA2">
        <w:rPr>
          <w:spacing w:val="-1"/>
          <w:sz w:val="24"/>
          <w:szCs w:val="24"/>
          <w:lang w:val="ru-RU"/>
        </w:rPr>
        <w:t>кциона.</w:t>
      </w:r>
      <w:r w:rsidRPr="00E45260">
        <w:rPr>
          <w:spacing w:val="-1"/>
          <w:sz w:val="24"/>
          <w:szCs w:val="24"/>
          <w:lang w:val="ru-RU"/>
        </w:rPr>
        <w:t xml:space="preserve"> </w:t>
      </w:r>
    </w:p>
    <w:p w14:paraId="464F1303" w14:textId="77777777" w:rsidR="00856EA2"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Аукционная</w:t>
      </w:r>
      <w:r w:rsidRPr="00E45260">
        <w:rPr>
          <w:spacing w:val="-1"/>
          <w:sz w:val="24"/>
          <w:szCs w:val="24"/>
          <w:lang w:val="ru-RU"/>
        </w:rPr>
        <w:t xml:space="preserve"> </w:t>
      </w:r>
      <w:r w:rsidRPr="00856EA2">
        <w:rPr>
          <w:spacing w:val="-1"/>
          <w:sz w:val="24"/>
          <w:szCs w:val="24"/>
          <w:lang w:val="ru-RU"/>
        </w:rPr>
        <w:t>комиссия</w:t>
      </w:r>
      <w:r w:rsidRPr="00E45260">
        <w:rPr>
          <w:spacing w:val="-1"/>
          <w:sz w:val="24"/>
          <w:szCs w:val="24"/>
          <w:lang w:val="ru-RU"/>
        </w:rPr>
        <w:t xml:space="preserve"> </w:t>
      </w:r>
      <w:r w:rsidRPr="00856EA2">
        <w:rPr>
          <w:spacing w:val="-1"/>
          <w:sz w:val="24"/>
          <w:szCs w:val="24"/>
          <w:lang w:val="ru-RU"/>
        </w:rPr>
        <w:t>непосредственно</w:t>
      </w:r>
      <w:r w:rsidRPr="00E45260">
        <w:rPr>
          <w:spacing w:val="-1"/>
          <w:sz w:val="24"/>
          <w:szCs w:val="24"/>
          <w:lang w:val="ru-RU"/>
        </w:rPr>
        <w:t xml:space="preserve"> </w:t>
      </w:r>
      <w:r w:rsidRPr="00856EA2">
        <w:rPr>
          <w:spacing w:val="-1"/>
          <w:sz w:val="24"/>
          <w:szCs w:val="24"/>
          <w:lang w:val="ru-RU"/>
        </w:rPr>
        <w:t>перед</w:t>
      </w:r>
      <w:r w:rsidRPr="00E45260">
        <w:rPr>
          <w:spacing w:val="-1"/>
          <w:sz w:val="24"/>
          <w:szCs w:val="24"/>
          <w:lang w:val="ru-RU"/>
        </w:rPr>
        <w:t xml:space="preserve"> </w:t>
      </w:r>
      <w:r w:rsidRPr="00856EA2">
        <w:rPr>
          <w:spacing w:val="-1"/>
          <w:sz w:val="24"/>
          <w:szCs w:val="24"/>
          <w:lang w:val="ru-RU"/>
        </w:rPr>
        <w:t>началом</w:t>
      </w:r>
      <w:r w:rsidRPr="00856EA2">
        <w:rPr>
          <w:spacing w:val="29"/>
          <w:sz w:val="24"/>
          <w:szCs w:val="24"/>
          <w:lang w:val="ru-RU"/>
        </w:rPr>
        <w:t xml:space="preserve"> </w:t>
      </w:r>
      <w:r w:rsidRPr="00856EA2">
        <w:rPr>
          <w:spacing w:val="-1"/>
          <w:sz w:val="24"/>
          <w:szCs w:val="24"/>
          <w:lang w:val="ru-RU"/>
        </w:rPr>
        <w:t>проведения</w:t>
      </w:r>
      <w:r w:rsidRPr="00856EA2">
        <w:rPr>
          <w:spacing w:val="26"/>
          <w:sz w:val="24"/>
          <w:szCs w:val="24"/>
          <w:lang w:val="ru-RU"/>
        </w:rPr>
        <w:t xml:space="preserve"> </w:t>
      </w:r>
      <w:r w:rsidRPr="00856EA2">
        <w:rPr>
          <w:spacing w:val="-1"/>
          <w:sz w:val="24"/>
          <w:szCs w:val="24"/>
          <w:lang w:val="ru-RU"/>
        </w:rPr>
        <w:t>аукциона</w:t>
      </w:r>
      <w:r w:rsidRPr="00856EA2">
        <w:rPr>
          <w:spacing w:val="26"/>
          <w:sz w:val="24"/>
          <w:szCs w:val="24"/>
          <w:lang w:val="ru-RU"/>
        </w:rPr>
        <w:t xml:space="preserve"> </w:t>
      </w:r>
      <w:r w:rsidRPr="00856EA2">
        <w:rPr>
          <w:spacing w:val="-1"/>
          <w:sz w:val="24"/>
          <w:szCs w:val="24"/>
          <w:lang w:val="ru-RU"/>
        </w:rPr>
        <w:t>регистрирует</w:t>
      </w:r>
      <w:r w:rsidRPr="00856EA2">
        <w:rPr>
          <w:spacing w:val="71"/>
          <w:sz w:val="24"/>
          <w:szCs w:val="24"/>
          <w:lang w:val="ru-RU"/>
        </w:rPr>
        <w:t xml:space="preserve"> </w:t>
      </w:r>
      <w:r w:rsidRPr="00856EA2">
        <w:rPr>
          <w:spacing w:val="-1"/>
          <w:sz w:val="24"/>
          <w:szCs w:val="24"/>
          <w:lang w:val="ru-RU"/>
        </w:rPr>
        <w:t>явившихся</w:t>
      </w:r>
      <w:r w:rsidRPr="00856EA2">
        <w:rPr>
          <w:spacing w:val="28"/>
          <w:sz w:val="24"/>
          <w:szCs w:val="24"/>
          <w:lang w:val="ru-RU"/>
        </w:rPr>
        <w:t xml:space="preserve"> </w:t>
      </w:r>
      <w:r w:rsidRPr="00856EA2">
        <w:rPr>
          <w:sz w:val="24"/>
          <w:szCs w:val="24"/>
          <w:lang w:val="ru-RU"/>
        </w:rPr>
        <w:t>на</w:t>
      </w:r>
      <w:r w:rsidRPr="00856EA2">
        <w:rPr>
          <w:spacing w:val="28"/>
          <w:sz w:val="24"/>
          <w:szCs w:val="24"/>
          <w:lang w:val="ru-RU"/>
        </w:rPr>
        <w:t xml:space="preserve"> </w:t>
      </w:r>
      <w:r w:rsidRPr="00856EA2">
        <w:rPr>
          <w:spacing w:val="-1"/>
          <w:sz w:val="24"/>
          <w:szCs w:val="24"/>
          <w:lang w:val="ru-RU"/>
        </w:rPr>
        <w:t>аукцион</w:t>
      </w:r>
      <w:r w:rsidRPr="00856EA2">
        <w:rPr>
          <w:spacing w:val="30"/>
          <w:sz w:val="24"/>
          <w:szCs w:val="24"/>
          <w:lang w:val="ru-RU"/>
        </w:rPr>
        <w:t xml:space="preserve"> </w:t>
      </w:r>
      <w:r w:rsidRPr="00856EA2">
        <w:rPr>
          <w:spacing w:val="-1"/>
          <w:sz w:val="24"/>
          <w:szCs w:val="24"/>
          <w:lang w:val="ru-RU"/>
        </w:rPr>
        <w:t>участников</w:t>
      </w:r>
      <w:r w:rsidRPr="00856EA2">
        <w:rPr>
          <w:spacing w:val="28"/>
          <w:sz w:val="24"/>
          <w:szCs w:val="24"/>
          <w:lang w:val="ru-RU"/>
        </w:rPr>
        <w:t xml:space="preserve"> </w:t>
      </w:r>
      <w:r w:rsidRPr="00856EA2">
        <w:rPr>
          <w:spacing w:val="-1"/>
          <w:sz w:val="24"/>
          <w:szCs w:val="24"/>
          <w:lang w:val="ru-RU"/>
        </w:rPr>
        <w:t>конкурса</w:t>
      </w:r>
      <w:r w:rsidRPr="00856EA2">
        <w:rPr>
          <w:spacing w:val="29"/>
          <w:sz w:val="24"/>
          <w:szCs w:val="24"/>
          <w:lang w:val="ru-RU"/>
        </w:rPr>
        <w:t xml:space="preserve"> </w:t>
      </w:r>
      <w:r w:rsidRPr="00856EA2">
        <w:rPr>
          <w:sz w:val="24"/>
          <w:szCs w:val="24"/>
          <w:lang w:val="ru-RU"/>
        </w:rPr>
        <w:t>(их</w:t>
      </w:r>
      <w:r w:rsidRPr="00856EA2">
        <w:rPr>
          <w:spacing w:val="28"/>
          <w:sz w:val="24"/>
          <w:szCs w:val="24"/>
          <w:lang w:val="ru-RU"/>
        </w:rPr>
        <w:t xml:space="preserve"> </w:t>
      </w:r>
      <w:r w:rsidRPr="00856EA2">
        <w:rPr>
          <w:spacing w:val="-1"/>
          <w:sz w:val="24"/>
          <w:szCs w:val="24"/>
          <w:lang w:val="ru-RU"/>
        </w:rPr>
        <w:t>представителей).</w:t>
      </w:r>
      <w:r w:rsidRPr="00856EA2">
        <w:rPr>
          <w:spacing w:val="28"/>
          <w:sz w:val="24"/>
          <w:szCs w:val="24"/>
          <w:lang w:val="ru-RU"/>
        </w:rPr>
        <w:t xml:space="preserve"> </w:t>
      </w:r>
      <w:r w:rsidRPr="00856EA2">
        <w:rPr>
          <w:sz w:val="24"/>
          <w:szCs w:val="24"/>
          <w:lang w:val="ru-RU"/>
        </w:rPr>
        <w:t>В</w:t>
      </w:r>
      <w:r w:rsidRPr="00856EA2">
        <w:rPr>
          <w:spacing w:val="28"/>
          <w:sz w:val="24"/>
          <w:szCs w:val="24"/>
          <w:lang w:val="ru-RU"/>
        </w:rPr>
        <w:t xml:space="preserve"> </w:t>
      </w:r>
      <w:r w:rsidRPr="00856EA2">
        <w:rPr>
          <w:spacing w:val="-1"/>
          <w:sz w:val="24"/>
          <w:szCs w:val="24"/>
          <w:lang w:val="ru-RU"/>
        </w:rPr>
        <w:t>случае</w:t>
      </w:r>
      <w:r w:rsidRPr="00856EA2">
        <w:rPr>
          <w:spacing w:val="29"/>
          <w:sz w:val="24"/>
          <w:szCs w:val="24"/>
          <w:lang w:val="ru-RU"/>
        </w:rPr>
        <w:t xml:space="preserve"> </w:t>
      </w:r>
      <w:r w:rsidRPr="00856EA2">
        <w:rPr>
          <w:spacing w:val="-1"/>
          <w:sz w:val="24"/>
          <w:szCs w:val="24"/>
          <w:lang w:val="ru-RU"/>
        </w:rPr>
        <w:t>проведения</w:t>
      </w:r>
      <w:r w:rsidRPr="00856EA2">
        <w:rPr>
          <w:spacing w:val="28"/>
          <w:sz w:val="24"/>
          <w:szCs w:val="24"/>
          <w:lang w:val="ru-RU"/>
        </w:rPr>
        <w:t xml:space="preserve"> </w:t>
      </w:r>
      <w:r w:rsidRPr="00856EA2">
        <w:rPr>
          <w:spacing w:val="-1"/>
          <w:sz w:val="24"/>
          <w:szCs w:val="24"/>
          <w:lang w:val="ru-RU"/>
        </w:rPr>
        <w:t>аукциона</w:t>
      </w:r>
      <w:r w:rsidRPr="00856EA2">
        <w:rPr>
          <w:spacing w:val="28"/>
          <w:sz w:val="24"/>
          <w:szCs w:val="24"/>
          <w:lang w:val="ru-RU"/>
        </w:rPr>
        <w:t xml:space="preserve"> </w:t>
      </w:r>
      <w:r w:rsidRPr="00856EA2">
        <w:rPr>
          <w:sz w:val="24"/>
          <w:szCs w:val="24"/>
          <w:lang w:val="ru-RU"/>
        </w:rPr>
        <w:t>по</w:t>
      </w:r>
      <w:r w:rsidRPr="00856EA2">
        <w:rPr>
          <w:spacing w:val="83"/>
          <w:sz w:val="24"/>
          <w:szCs w:val="24"/>
          <w:lang w:val="ru-RU"/>
        </w:rPr>
        <w:t xml:space="preserve"> </w:t>
      </w:r>
      <w:r w:rsidRPr="00856EA2">
        <w:rPr>
          <w:spacing w:val="-1"/>
          <w:sz w:val="24"/>
          <w:szCs w:val="24"/>
          <w:lang w:val="ru-RU"/>
        </w:rPr>
        <w:t>нескольким</w:t>
      </w:r>
      <w:r w:rsidRPr="00856EA2">
        <w:rPr>
          <w:spacing w:val="23"/>
          <w:sz w:val="24"/>
          <w:szCs w:val="24"/>
          <w:lang w:val="ru-RU"/>
        </w:rPr>
        <w:t xml:space="preserve"> </w:t>
      </w:r>
      <w:r w:rsidRPr="00856EA2">
        <w:rPr>
          <w:sz w:val="24"/>
          <w:szCs w:val="24"/>
          <w:lang w:val="ru-RU"/>
        </w:rPr>
        <w:t>лотам</w:t>
      </w:r>
      <w:r w:rsidRPr="00856EA2">
        <w:rPr>
          <w:spacing w:val="23"/>
          <w:sz w:val="24"/>
          <w:szCs w:val="24"/>
          <w:lang w:val="ru-RU"/>
        </w:rPr>
        <w:t xml:space="preserve"> </w:t>
      </w:r>
      <w:r w:rsidRPr="00856EA2">
        <w:rPr>
          <w:spacing w:val="-1"/>
          <w:sz w:val="24"/>
          <w:szCs w:val="24"/>
          <w:lang w:val="ru-RU"/>
        </w:rPr>
        <w:t>аукционная</w:t>
      </w:r>
      <w:r w:rsidRPr="00856EA2">
        <w:rPr>
          <w:spacing w:val="26"/>
          <w:sz w:val="24"/>
          <w:szCs w:val="24"/>
          <w:lang w:val="ru-RU"/>
        </w:rPr>
        <w:t xml:space="preserve"> </w:t>
      </w:r>
      <w:r w:rsidRPr="00856EA2">
        <w:rPr>
          <w:spacing w:val="-1"/>
          <w:sz w:val="24"/>
          <w:szCs w:val="24"/>
          <w:lang w:val="ru-RU"/>
        </w:rPr>
        <w:t>комиссия</w:t>
      </w:r>
      <w:r w:rsidRPr="00856EA2">
        <w:rPr>
          <w:spacing w:val="25"/>
          <w:sz w:val="24"/>
          <w:szCs w:val="24"/>
          <w:lang w:val="ru-RU"/>
        </w:rPr>
        <w:t xml:space="preserve"> </w:t>
      </w:r>
      <w:r w:rsidRPr="00856EA2">
        <w:rPr>
          <w:spacing w:val="-1"/>
          <w:sz w:val="24"/>
          <w:szCs w:val="24"/>
          <w:lang w:val="ru-RU"/>
        </w:rPr>
        <w:t>перед</w:t>
      </w:r>
      <w:r w:rsidRPr="00856EA2">
        <w:rPr>
          <w:spacing w:val="24"/>
          <w:sz w:val="24"/>
          <w:szCs w:val="24"/>
          <w:lang w:val="ru-RU"/>
        </w:rPr>
        <w:t xml:space="preserve"> </w:t>
      </w:r>
      <w:r w:rsidRPr="00856EA2">
        <w:rPr>
          <w:spacing w:val="-1"/>
          <w:sz w:val="24"/>
          <w:szCs w:val="24"/>
          <w:lang w:val="ru-RU"/>
        </w:rPr>
        <w:t>началом</w:t>
      </w:r>
      <w:r w:rsidRPr="00856EA2">
        <w:rPr>
          <w:spacing w:val="24"/>
          <w:sz w:val="24"/>
          <w:szCs w:val="24"/>
          <w:lang w:val="ru-RU"/>
        </w:rPr>
        <w:t xml:space="preserve"> </w:t>
      </w:r>
      <w:r w:rsidRPr="00856EA2">
        <w:rPr>
          <w:spacing w:val="-1"/>
          <w:sz w:val="24"/>
          <w:szCs w:val="24"/>
          <w:lang w:val="ru-RU"/>
        </w:rPr>
        <w:t>каждого</w:t>
      </w:r>
      <w:r w:rsidRPr="00856EA2">
        <w:rPr>
          <w:spacing w:val="26"/>
          <w:sz w:val="24"/>
          <w:szCs w:val="24"/>
          <w:lang w:val="ru-RU"/>
        </w:rPr>
        <w:t xml:space="preserve"> </w:t>
      </w:r>
      <w:r w:rsidRPr="00856EA2">
        <w:rPr>
          <w:spacing w:val="-1"/>
          <w:sz w:val="24"/>
          <w:szCs w:val="24"/>
          <w:lang w:val="ru-RU"/>
        </w:rPr>
        <w:t>Лота</w:t>
      </w:r>
      <w:r w:rsidRPr="00856EA2">
        <w:rPr>
          <w:spacing w:val="24"/>
          <w:sz w:val="24"/>
          <w:szCs w:val="24"/>
          <w:lang w:val="ru-RU"/>
        </w:rPr>
        <w:t xml:space="preserve"> </w:t>
      </w:r>
      <w:r w:rsidRPr="00856EA2">
        <w:rPr>
          <w:spacing w:val="-1"/>
          <w:sz w:val="24"/>
          <w:szCs w:val="24"/>
          <w:lang w:val="ru-RU"/>
        </w:rPr>
        <w:t>регистрирует</w:t>
      </w:r>
      <w:r w:rsidRPr="00856EA2">
        <w:rPr>
          <w:spacing w:val="26"/>
          <w:sz w:val="24"/>
          <w:szCs w:val="24"/>
          <w:lang w:val="ru-RU"/>
        </w:rPr>
        <w:t xml:space="preserve"> </w:t>
      </w:r>
      <w:r w:rsidRPr="00856EA2">
        <w:rPr>
          <w:spacing w:val="-1"/>
          <w:sz w:val="24"/>
          <w:szCs w:val="24"/>
          <w:lang w:val="ru-RU"/>
        </w:rPr>
        <w:t>явившихся</w:t>
      </w:r>
      <w:r w:rsidRPr="00856EA2">
        <w:rPr>
          <w:spacing w:val="25"/>
          <w:sz w:val="24"/>
          <w:szCs w:val="24"/>
          <w:lang w:val="ru-RU"/>
        </w:rPr>
        <w:t xml:space="preserve"> </w:t>
      </w:r>
      <w:r w:rsidRPr="00856EA2">
        <w:rPr>
          <w:sz w:val="24"/>
          <w:szCs w:val="24"/>
          <w:lang w:val="ru-RU"/>
        </w:rPr>
        <w:t>на</w:t>
      </w:r>
      <w:r w:rsidRPr="00856EA2">
        <w:rPr>
          <w:spacing w:val="23"/>
          <w:sz w:val="24"/>
          <w:szCs w:val="24"/>
          <w:lang w:val="ru-RU"/>
        </w:rPr>
        <w:t xml:space="preserve"> </w:t>
      </w:r>
      <w:r w:rsidRPr="00856EA2">
        <w:rPr>
          <w:spacing w:val="-1"/>
          <w:sz w:val="24"/>
          <w:szCs w:val="24"/>
          <w:lang w:val="ru-RU"/>
        </w:rPr>
        <w:t>аукцион</w:t>
      </w:r>
      <w:r w:rsidRPr="00856EA2">
        <w:rPr>
          <w:spacing w:val="67"/>
          <w:sz w:val="24"/>
          <w:szCs w:val="24"/>
          <w:lang w:val="ru-RU"/>
        </w:rPr>
        <w:t xml:space="preserve"> </w:t>
      </w:r>
      <w:r w:rsidRPr="00856EA2">
        <w:rPr>
          <w:spacing w:val="-1"/>
          <w:sz w:val="24"/>
          <w:szCs w:val="24"/>
          <w:lang w:val="ru-RU"/>
        </w:rPr>
        <w:t>участников</w:t>
      </w:r>
      <w:r w:rsidRPr="00856EA2">
        <w:rPr>
          <w:spacing w:val="44"/>
          <w:sz w:val="24"/>
          <w:szCs w:val="24"/>
          <w:lang w:val="ru-RU"/>
        </w:rPr>
        <w:t xml:space="preserve"> </w:t>
      </w:r>
      <w:r w:rsidRPr="00856EA2">
        <w:rPr>
          <w:spacing w:val="-1"/>
          <w:sz w:val="24"/>
          <w:szCs w:val="24"/>
          <w:lang w:val="ru-RU"/>
        </w:rPr>
        <w:t>аукциона,</w:t>
      </w:r>
      <w:r w:rsidRPr="00856EA2">
        <w:rPr>
          <w:spacing w:val="45"/>
          <w:sz w:val="24"/>
          <w:szCs w:val="24"/>
          <w:lang w:val="ru-RU"/>
        </w:rPr>
        <w:t xml:space="preserve"> </w:t>
      </w:r>
      <w:r w:rsidRPr="00856EA2">
        <w:rPr>
          <w:spacing w:val="-1"/>
          <w:sz w:val="24"/>
          <w:szCs w:val="24"/>
          <w:lang w:val="ru-RU"/>
        </w:rPr>
        <w:t>подавших</w:t>
      </w:r>
      <w:r w:rsidRPr="00856EA2">
        <w:rPr>
          <w:spacing w:val="45"/>
          <w:sz w:val="24"/>
          <w:szCs w:val="24"/>
          <w:lang w:val="ru-RU"/>
        </w:rPr>
        <w:t xml:space="preserve"> </w:t>
      </w:r>
      <w:r w:rsidRPr="00856EA2">
        <w:rPr>
          <w:spacing w:val="-1"/>
          <w:sz w:val="24"/>
          <w:szCs w:val="24"/>
          <w:lang w:val="ru-RU"/>
        </w:rPr>
        <w:t>заявки</w:t>
      </w:r>
      <w:r w:rsidRPr="00856EA2">
        <w:rPr>
          <w:spacing w:val="45"/>
          <w:sz w:val="24"/>
          <w:szCs w:val="24"/>
          <w:lang w:val="ru-RU"/>
        </w:rPr>
        <w:t xml:space="preserve"> </w:t>
      </w:r>
      <w:r w:rsidRPr="00856EA2">
        <w:rPr>
          <w:sz w:val="24"/>
          <w:szCs w:val="24"/>
          <w:lang w:val="ru-RU"/>
        </w:rPr>
        <w:t>в</w:t>
      </w:r>
      <w:r w:rsidRPr="00856EA2">
        <w:rPr>
          <w:spacing w:val="44"/>
          <w:sz w:val="24"/>
          <w:szCs w:val="24"/>
          <w:lang w:val="ru-RU"/>
        </w:rPr>
        <w:t xml:space="preserve"> </w:t>
      </w:r>
      <w:r w:rsidRPr="00856EA2">
        <w:rPr>
          <w:spacing w:val="-1"/>
          <w:sz w:val="24"/>
          <w:szCs w:val="24"/>
          <w:lang w:val="ru-RU"/>
        </w:rPr>
        <w:t>отношении</w:t>
      </w:r>
      <w:r w:rsidRPr="00856EA2">
        <w:rPr>
          <w:spacing w:val="45"/>
          <w:sz w:val="24"/>
          <w:szCs w:val="24"/>
          <w:lang w:val="ru-RU"/>
        </w:rPr>
        <w:t xml:space="preserve"> </w:t>
      </w:r>
      <w:r w:rsidRPr="00856EA2">
        <w:rPr>
          <w:sz w:val="24"/>
          <w:szCs w:val="24"/>
          <w:lang w:val="ru-RU"/>
        </w:rPr>
        <w:t>такого</w:t>
      </w:r>
      <w:r w:rsidRPr="00856EA2">
        <w:rPr>
          <w:spacing w:val="45"/>
          <w:sz w:val="24"/>
          <w:szCs w:val="24"/>
          <w:lang w:val="ru-RU"/>
        </w:rPr>
        <w:t xml:space="preserve"> </w:t>
      </w:r>
      <w:r w:rsidRPr="00856EA2">
        <w:rPr>
          <w:spacing w:val="-1"/>
          <w:sz w:val="24"/>
          <w:szCs w:val="24"/>
          <w:lang w:val="ru-RU"/>
        </w:rPr>
        <w:t>Лота</w:t>
      </w:r>
      <w:r w:rsidRPr="00856EA2">
        <w:rPr>
          <w:spacing w:val="43"/>
          <w:sz w:val="24"/>
          <w:szCs w:val="24"/>
          <w:lang w:val="ru-RU"/>
        </w:rPr>
        <w:t xml:space="preserve"> </w:t>
      </w:r>
      <w:r w:rsidRPr="00856EA2">
        <w:rPr>
          <w:sz w:val="24"/>
          <w:szCs w:val="24"/>
          <w:lang w:val="ru-RU"/>
        </w:rPr>
        <w:t>(их</w:t>
      </w:r>
      <w:r w:rsidRPr="00856EA2">
        <w:rPr>
          <w:spacing w:val="45"/>
          <w:sz w:val="24"/>
          <w:szCs w:val="24"/>
          <w:lang w:val="ru-RU"/>
        </w:rPr>
        <w:t xml:space="preserve"> </w:t>
      </w:r>
      <w:r w:rsidRPr="00856EA2">
        <w:rPr>
          <w:spacing w:val="-1"/>
          <w:sz w:val="24"/>
          <w:szCs w:val="24"/>
          <w:lang w:val="ru-RU"/>
        </w:rPr>
        <w:t>представителей).</w:t>
      </w:r>
      <w:r w:rsidRPr="00856EA2">
        <w:rPr>
          <w:spacing w:val="45"/>
          <w:sz w:val="24"/>
          <w:szCs w:val="24"/>
          <w:lang w:val="ru-RU"/>
        </w:rPr>
        <w:t xml:space="preserve"> </w:t>
      </w:r>
      <w:r w:rsidRPr="00856EA2">
        <w:rPr>
          <w:spacing w:val="-1"/>
          <w:sz w:val="24"/>
          <w:szCs w:val="24"/>
          <w:lang w:val="ru-RU"/>
        </w:rPr>
        <w:t>При</w:t>
      </w:r>
      <w:r w:rsidRPr="00856EA2">
        <w:rPr>
          <w:spacing w:val="45"/>
          <w:sz w:val="24"/>
          <w:szCs w:val="24"/>
          <w:lang w:val="ru-RU"/>
        </w:rPr>
        <w:t xml:space="preserve"> </w:t>
      </w:r>
      <w:r w:rsidRPr="00856EA2">
        <w:rPr>
          <w:spacing w:val="-1"/>
          <w:sz w:val="24"/>
          <w:szCs w:val="24"/>
          <w:lang w:val="ru-RU"/>
        </w:rPr>
        <w:t>регистрации</w:t>
      </w:r>
      <w:r w:rsidRPr="00856EA2">
        <w:rPr>
          <w:spacing w:val="75"/>
          <w:sz w:val="24"/>
          <w:szCs w:val="24"/>
          <w:lang w:val="ru-RU"/>
        </w:rPr>
        <w:t xml:space="preserve"> </w:t>
      </w:r>
      <w:r w:rsidRPr="00856EA2">
        <w:rPr>
          <w:spacing w:val="-1"/>
          <w:sz w:val="24"/>
          <w:szCs w:val="24"/>
          <w:lang w:val="ru-RU"/>
        </w:rPr>
        <w:t>участникам</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(их</w:t>
      </w:r>
      <w:r w:rsidRPr="00856EA2">
        <w:rPr>
          <w:spacing w:val="-3"/>
          <w:sz w:val="24"/>
          <w:szCs w:val="24"/>
          <w:lang w:val="ru-RU"/>
        </w:rPr>
        <w:t xml:space="preserve"> </w:t>
      </w:r>
      <w:r w:rsidRPr="00856EA2">
        <w:rPr>
          <w:spacing w:val="-1"/>
          <w:sz w:val="24"/>
          <w:szCs w:val="24"/>
          <w:lang w:val="ru-RU"/>
        </w:rPr>
        <w:t>представителям)</w:t>
      </w:r>
      <w:r w:rsidRPr="00856EA2">
        <w:rPr>
          <w:sz w:val="24"/>
          <w:szCs w:val="24"/>
          <w:lang w:val="ru-RU"/>
        </w:rPr>
        <w:t xml:space="preserve"> </w:t>
      </w:r>
      <w:r w:rsidRPr="00856EA2">
        <w:rPr>
          <w:spacing w:val="-1"/>
          <w:sz w:val="24"/>
          <w:szCs w:val="24"/>
          <w:lang w:val="ru-RU"/>
        </w:rPr>
        <w:t>выдаются пронумерованные</w:t>
      </w:r>
      <w:r w:rsidRPr="00856EA2">
        <w:rPr>
          <w:sz w:val="24"/>
          <w:szCs w:val="24"/>
          <w:lang w:val="ru-RU"/>
        </w:rPr>
        <w:t xml:space="preserve"> </w:t>
      </w:r>
      <w:r w:rsidRPr="00856EA2">
        <w:rPr>
          <w:spacing w:val="-1"/>
          <w:sz w:val="24"/>
          <w:szCs w:val="24"/>
          <w:lang w:val="ru-RU"/>
        </w:rPr>
        <w:t>карточки</w:t>
      </w:r>
      <w:r w:rsidRPr="00856EA2">
        <w:rPr>
          <w:sz w:val="24"/>
          <w:szCs w:val="24"/>
          <w:lang w:val="ru-RU"/>
        </w:rPr>
        <w:t xml:space="preserve"> </w:t>
      </w:r>
      <w:r w:rsidRPr="00856EA2">
        <w:rPr>
          <w:spacing w:val="-1"/>
          <w:sz w:val="24"/>
          <w:szCs w:val="24"/>
          <w:lang w:val="ru-RU"/>
        </w:rPr>
        <w:t xml:space="preserve">(далее </w:t>
      </w:r>
      <w:r w:rsidRPr="00856EA2">
        <w:rPr>
          <w:sz w:val="24"/>
          <w:szCs w:val="24"/>
          <w:lang w:val="ru-RU"/>
        </w:rPr>
        <w:t xml:space="preserve">– </w:t>
      </w:r>
      <w:r w:rsidRPr="00856EA2">
        <w:rPr>
          <w:spacing w:val="-1"/>
          <w:sz w:val="24"/>
          <w:szCs w:val="24"/>
          <w:lang w:val="ru-RU"/>
        </w:rPr>
        <w:t>Карточки).</w:t>
      </w:r>
    </w:p>
    <w:p w14:paraId="6137CFBE" w14:textId="2034BCE0" w:rsidR="00856EA2"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Аукционист</w:t>
      </w:r>
      <w:r w:rsidRPr="00856EA2">
        <w:rPr>
          <w:spacing w:val="31"/>
          <w:sz w:val="24"/>
          <w:szCs w:val="24"/>
          <w:lang w:val="ru-RU"/>
        </w:rPr>
        <w:t xml:space="preserve"> </w:t>
      </w:r>
      <w:r w:rsidRPr="00856EA2">
        <w:rPr>
          <w:spacing w:val="-1"/>
          <w:sz w:val="24"/>
          <w:szCs w:val="24"/>
          <w:lang w:val="ru-RU"/>
        </w:rPr>
        <w:t>объявляет</w:t>
      </w:r>
      <w:r w:rsidRPr="00856EA2">
        <w:rPr>
          <w:spacing w:val="31"/>
          <w:sz w:val="24"/>
          <w:szCs w:val="24"/>
          <w:lang w:val="ru-RU"/>
        </w:rPr>
        <w:t xml:space="preserve"> </w:t>
      </w:r>
      <w:r w:rsidRPr="00856EA2">
        <w:rPr>
          <w:spacing w:val="-1"/>
          <w:sz w:val="24"/>
          <w:szCs w:val="24"/>
          <w:lang w:val="ru-RU"/>
        </w:rPr>
        <w:t>начало</w:t>
      </w:r>
      <w:r w:rsidRPr="00856EA2">
        <w:rPr>
          <w:spacing w:val="31"/>
          <w:sz w:val="24"/>
          <w:szCs w:val="24"/>
          <w:lang w:val="ru-RU"/>
        </w:rPr>
        <w:t xml:space="preserve"> </w:t>
      </w:r>
      <w:r w:rsidRPr="00856EA2">
        <w:rPr>
          <w:spacing w:val="-1"/>
          <w:sz w:val="24"/>
          <w:szCs w:val="24"/>
          <w:lang w:val="ru-RU"/>
        </w:rPr>
        <w:t>проведения</w:t>
      </w:r>
      <w:r w:rsidRPr="00856EA2">
        <w:rPr>
          <w:spacing w:val="30"/>
          <w:sz w:val="24"/>
          <w:szCs w:val="24"/>
          <w:lang w:val="ru-RU"/>
        </w:rPr>
        <w:t xml:space="preserve"> </w:t>
      </w:r>
      <w:r w:rsidRPr="00856EA2">
        <w:rPr>
          <w:spacing w:val="-1"/>
          <w:sz w:val="24"/>
          <w:szCs w:val="24"/>
          <w:lang w:val="ru-RU"/>
        </w:rPr>
        <w:t>аукциона</w:t>
      </w:r>
      <w:r w:rsidRPr="00856EA2">
        <w:rPr>
          <w:sz w:val="24"/>
          <w:szCs w:val="24"/>
          <w:lang w:val="ru-RU"/>
        </w:rPr>
        <w:t>,</w:t>
      </w:r>
      <w:r w:rsidRPr="00856EA2">
        <w:rPr>
          <w:spacing w:val="31"/>
          <w:sz w:val="24"/>
          <w:szCs w:val="24"/>
          <w:lang w:val="ru-RU"/>
        </w:rPr>
        <w:t xml:space="preserve"> </w:t>
      </w:r>
      <w:r w:rsidRPr="00856EA2">
        <w:rPr>
          <w:spacing w:val="-1"/>
          <w:sz w:val="24"/>
          <w:szCs w:val="24"/>
          <w:lang w:val="ru-RU"/>
        </w:rPr>
        <w:t>номер</w:t>
      </w:r>
      <w:r w:rsidRPr="00856EA2">
        <w:rPr>
          <w:spacing w:val="31"/>
          <w:sz w:val="24"/>
          <w:szCs w:val="24"/>
          <w:lang w:val="ru-RU"/>
        </w:rPr>
        <w:t xml:space="preserve"> </w:t>
      </w:r>
      <w:r w:rsidRPr="00856EA2">
        <w:rPr>
          <w:spacing w:val="-1"/>
          <w:sz w:val="24"/>
          <w:szCs w:val="24"/>
          <w:lang w:val="ru-RU"/>
        </w:rPr>
        <w:t>Лота</w:t>
      </w:r>
      <w:r w:rsidRPr="00856EA2">
        <w:rPr>
          <w:spacing w:val="31"/>
          <w:sz w:val="24"/>
          <w:szCs w:val="24"/>
          <w:lang w:val="ru-RU"/>
        </w:rPr>
        <w:t xml:space="preserve"> </w:t>
      </w:r>
      <w:r w:rsidRPr="00856EA2">
        <w:rPr>
          <w:sz w:val="24"/>
          <w:szCs w:val="24"/>
          <w:lang w:val="ru-RU"/>
        </w:rPr>
        <w:t>(в</w:t>
      </w:r>
      <w:r w:rsidRPr="00856EA2">
        <w:rPr>
          <w:spacing w:val="30"/>
          <w:sz w:val="24"/>
          <w:szCs w:val="24"/>
          <w:lang w:val="ru-RU"/>
        </w:rPr>
        <w:t xml:space="preserve"> </w:t>
      </w:r>
      <w:r w:rsidRPr="00856EA2">
        <w:rPr>
          <w:spacing w:val="-1"/>
          <w:sz w:val="24"/>
          <w:szCs w:val="24"/>
          <w:lang w:val="ru-RU"/>
        </w:rPr>
        <w:t>случае</w:t>
      </w:r>
      <w:r w:rsidRPr="00856EA2">
        <w:rPr>
          <w:spacing w:val="31"/>
          <w:sz w:val="24"/>
          <w:szCs w:val="24"/>
          <w:lang w:val="ru-RU"/>
        </w:rPr>
        <w:t xml:space="preserve"> </w:t>
      </w:r>
      <w:r w:rsidRPr="00856EA2">
        <w:rPr>
          <w:spacing w:val="-1"/>
          <w:sz w:val="24"/>
          <w:szCs w:val="24"/>
          <w:lang w:val="ru-RU"/>
        </w:rPr>
        <w:t>проведения</w:t>
      </w:r>
      <w:r w:rsidRPr="00856EA2">
        <w:rPr>
          <w:spacing w:val="61"/>
          <w:sz w:val="24"/>
          <w:szCs w:val="24"/>
          <w:lang w:val="ru-RU"/>
        </w:rPr>
        <w:t xml:space="preserve"> </w:t>
      </w:r>
      <w:r w:rsidRPr="00856EA2">
        <w:rPr>
          <w:spacing w:val="-1"/>
          <w:sz w:val="24"/>
          <w:szCs w:val="24"/>
          <w:lang w:val="ru-RU"/>
        </w:rPr>
        <w:t>аукциона</w:t>
      </w:r>
      <w:r w:rsidRPr="00856EA2">
        <w:rPr>
          <w:spacing w:val="9"/>
          <w:sz w:val="24"/>
          <w:szCs w:val="24"/>
          <w:lang w:val="ru-RU"/>
        </w:rPr>
        <w:t xml:space="preserve"> </w:t>
      </w:r>
      <w:r w:rsidRPr="00856EA2">
        <w:rPr>
          <w:sz w:val="24"/>
          <w:szCs w:val="24"/>
          <w:lang w:val="ru-RU"/>
        </w:rPr>
        <w:t>по</w:t>
      </w:r>
      <w:r w:rsidRPr="00856EA2">
        <w:rPr>
          <w:spacing w:val="9"/>
          <w:sz w:val="24"/>
          <w:szCs w:val="24"/>
          <w:lang w:val="ru-RU"/>
        </w:rPr>
        <w:t xml:space="preserve"> </w:t>
      </w:r>
      <w:r w:rsidRPr="00856EA2">
        <w:rPr>
          <w:spacing w:val="-1"/>
          <w:sz w:val="24"/>
          <w:szCs w:val="24"/>
          <w:lang w:val="ru-RU"/>
        </w:rPr>
        <w:t>нескольким</w:t>
      </w:r>
      <w:r w:rsidRPr="00856EA2">
        <w:rPr>
          <w:spacing w:val="6"/>
          <w:sz w:val="24"/>
          <w:szCs w:val="24"/>
          <w:lang w:val="ru-RU"/>
        </w:rPr>
        <w:t xml:space="preserve"> </w:t>
      </w:r>
      <w:r w:rsidRPr="00856EA2">
        <w:rPr>
          <w:spacing w:val="-1"/>
          <w:sz w:val="24"/>
          <w:szCs w:val="24"/>
          <w:lang w:val="ru-RU"/>
        </w:rPr>
        <w:t>Лотам),</w:t>
      </w:r>
      <w:r w:rsidRPr="00856EA2">
        <w:rPr>
          <w:spacing w:val="9"/>
          <w:sz w:val="24"/>
          <w:szCs w:val="24"/>
          <w:lang w:val="ru-RU"/>
        </w:rPr>
        <w:t xml:space="preserve"> </w:t>
      </w:r>
      <w:r w:rsidRPr="00856EA2">
        <w:rPr>
          <w:spacing w:val="-1"/>
          <w:sz w:val="24"/>
          <w:szCs w:val="24"/>
          <w:lang w:val="ru-RU"/>
        </w:rPr>
        <w:t>предмет</w:t>
      </w:r>
      <w:r w:rsidRPr="00856EA2">
        <w:rPr>
          <w:spacing w:val="9"/>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начальную</w:t>
      </w:r>
      <w:r w:rsidRPr="00856EA2">
        <w:rPr>
          <w:spacing w:val="9"/>
          <w:sz w:val="24"/>
          <w:szCs w:val="24"/>
          <w:lang w:val="ru-RU"/>
        </w:rPr>
        <w:t xml:space="preserve"> </w:t>
      </w:r>
      <w:r w:rsidRPr="00856EA2">
        <w:rPr>
          <w:spacing w:val="-1"/>
          <w:sz w:val="24"/>
          <w:szCs w:val="24"/>
          <w:lang w:val="ru-RU"/>
        </w:rPr>
        <w:t>(минимальную)</w:t>
      </w:r>
      <w:r w:rsidRPr="00856EA2">
        <w:rPr>
          <w:spacing w:val="19"/>
          <w:sz w:val="24"/>
          <w:szCs w:val="24"/>
          <w:lang w:val="ru-RU"/>
        </w:rPr>
        <w:t xml:space="preserve"> </w:t>
      </w:r>
      <w:r w:rsidRPr="00856EA2">
        <w:rPr>
          <w:spacing w:val="-1"/>
          <w:sz w:val="24"/>
          <w:szCs w:val="24"/>
          <w:lang w:val="ru-RU"/>
        </w:rPr>
        <w:t>цену</w:t>
      </w:r>
      <w:r w:rsidRPr="00856EA2">
        <w:rPr>
          <w:spacing w:val="7"/>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(Лота),</w:t>
      </w:r>
      <w:r w:rsidRPr="00856EA2">
        <w:rPr>
          <w:spacing w:val="9"/>
          <w:sz w:val="24"/>
          <w:szCs w:val="24"/>
          <w:lang w:val="ru-RU"/>
        </w:rPr>
        <w:t xml:space="preserve"> </w:t>
      </w:r>
      <w:r w:rsidRPr="00856EA2">
        <w:rPr>
          <w:sz w:val="24"/>
          <w:szCs w:val="24"/>
          <w:lang w:val="ru-RU"/>
        </w:rPr>
        <w:t>«Шаг</w:t>
      </w:r>
      <w:r w:rsidRPr="00856EA2">
        <w:rPr>
          <w:spacing w:val="81"/>
          <w:sz w:val="24"/>
          <w:szCs w:val="24"/>
          <w:lang w:val="ru-RU"/>
        </w:rPr>
        <w:t xml:space="preserve"> </w:t>
      </w:r>
      <w:r w:rsidRPr="00856EA2">
        <w:rPr>
          <w:spacing w:val="-1"/>
          <w:sz w:val="24"/>
          <w:szCs w:val="24"/>
          <w:lang w:val="ru-RU"/>
        </w:rPr>
        <w:t>аукциона»,</w:t>
      </w:r>
      <w:r w:rsidRPr="00856EA2">
        <w:rPr>
          <w:sz w:val="24"/>
          <w:szCs w:val="24"/>
          <w:lang w:val="ru-RU"/>
        </w:rPr>
        <w:t xml:space="preserve"> после чего </w:t>
      </w:r>
      <w:r w:rsidRPr="00856EA2">
        <w:rPr>
          <w:spacing w:val="-1"/>
          <w:sz w:val="24"/>
          <w:szCs w:val="24"/>
          <w:lang w:val="ru-RU"/>
        </w:rPr>
        <w:t>предлагает</w:t>
      </w:r>
      <w:r w:rsidRPr="00856EA2">
        <w:rPr>
          <w:sz w:val="24"/>
          <w:szCs w:val="24"/>
          <w:lang w:val="ru-RU"/>
        </w:rPr>
        <w:t xml:space="preserve"> </w:t>
      </w:r>
      <w:r w:rsidRPr="00856EA2">
        <w:rPr>
          <w:spacing w:val="-1"/>
          <w:sz w:val="24"/>
          <w:szCs w:val="24"/>
          <w:lang w:val="ru-RU"/>
        </w:rPr>
        <w:t>участникам</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w:t>
      </w:r>
      <w:r w:rsidRPr="00856EA2">
        <w:rPr>
          <w:spacing w:val="-1"/>
          <w:sz w:val="24"/>
          <w:szCs w:val="24"/>
          <w:lang w:val="ru-RU"/>
        </w:rPr>
        <w:t>заявлять</w:t>
      </w:r>
      <w:r w:rsidRPr="00856EA2">
        <w:rPr>
          <w:sz w:val="24"/>
          <w:szCs w:val="24"/>
          <w:lang w:val="ru-RU"/>
        </w:rPr>
        <w:t xml:space="preserve"> свои</w:t>
      </w:r>
      <w:r w:rsidRPr="00856EA2">
        <w:rPr>
          <w:spacing w:val="-1"/>
          <w:sz w:val="24"/>
          <w:szCs w:val="24"/>
          <w:lang w:val="ru-RU"/>
        </w:rPr>
        <w:t xml:space="preserve"> предложения </w:t>
      </w:r>
      <w:r w:rsidRPr="00856EA2">
        <w:rPr>
          <w:sz w:val="24"/>
          <w:szCs w:val="24"/>
          <w:lang w:val="ru-RU"/>
        </w:rPr>
        <w:t xml:space="preserve">о </w:t>
      </w:r>
      <w:r w:rsidRPr="00856EA2">
        <w:rPr>
          <w:spacing w:val="-1"/>
          <w:sz w:val="24"/>
          <w:szCs w:val="24"/>
          <w:lang w:val="ru-RU"/>
        </w:rPr>
        <w:t>цене</w:t>
      </w:r>
      <w:r w:rsidRPr="00856EA2">
        <w:rPr>
          <w:sz w:val="24"/>
          <w:szCs w:val="24"/>
          <w:lang w:val="ru-RU"/>
        </w:rPr>
        <w:t xml:space="preserve"> </w:t>
      </w:r>
      <w:r w:rsidR="003238F7">
        <w:rPr>
          <w:spacing w:val="-1"/>
          <w:sz w:val="24"/>
          <w:szCs w:val="24"/>
          <w:lang w:val="ru-RU"/>
        </w:rPr>
        <w:t>Договора.</w:t>
      </w:r>
    </w:p>
    <w:p w14:paraId="565BF695" w14:textId="55870A05" w:rsidR="00802747"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Участник</w:t>
      </w:r>
      <w:r w:rsidRPr="00856EA2">
        <w:rPr>
          <w:spacing w:val="19"/>
          <w:sz w:val="24"/>
          <w:szCs w:val="24"/>
          <w:lang w:val="ru-RU"/>
        </w:rPr>
        <w:t xml:space="preserve"> </w:t>
      </w:r>
      <w:r w:rsidRPr="00856EA2">
        <w:rPr>
          <w:spacing w:val="-1"/>
          <w:sz w:val="24"/>
          <w:szCs w:val="24"/>
          <w:lang w:val="ru-RU"/>
        </w:rPr>
        <w:t>аукциона</w:t>
      </w:r>
      <w:r w:rsidRPr="00856EA2">
        <w:rPr>
          <w:spacing w:val="16"/>
          <w:sz w:val="24"/>
          <w:szCs w:val="24"/>
          <w:lang w:val="ru-RU"/>
        </w:rPr>
        <w:t xml:space="preserve"> </w:t>
      </w:r>
      <w:r w:rsidRPr="00856EA2">
        <w:rPr>
          <w:sz w:val="24"/>
          <w:szCs w:val="24"/>
          <w:lang w:val="ru-RU"/>
        </w:rPr>
        <w:t>после</w:t>
      </w:r>
      <w:r w:rsidRPr="00856EA2">
        <w:rPr>
          <w:spacing w:val="19"/>
          <w:sz w:val="24"/>
          <w:szCs w:val="24"/>
          <w:lang w:val="ru-RU"/>
        </w:rPr>
        <w:t xml:space="preserve"> </w:t>
      </w:r>
      <w:r w:rsidRPr="00856EA2">
        <w:rPr>
          <w:spacing w:val="-1"/>
          <w:sz w:val="24"/>
          <w:szCs w:val="24"/>
          <w:lang w:val="ru-RU"/>
        </w:rPr>
        <w:t>объявления</w:t>
      </w:r>
      <w:r w:rsidRPr="00856EA2">
        <w:rPr>
          <w:spacing w:val="17"/>
          <w:sz w:val="24"/>
          <w:szCs w:val="24"/>
          <w:lang w:val="ru-RU"/>
        </w:rPr>
        <w:t xml:space="preserve"> </w:t>
      </w:r>
      <w:r w:rsidRPr="00856EA2">
        <w:rPr>
          <w:spacing w:val="-1"/>
          <w:sz w:val="24"/>
          <w:szCs w:val="24"/>
          <w:lang w:val="ru-RU"/>
        </w:rPr>
        <w:t>аукционистом</w:t>
      </w:r>
      <w:r w:rsidRPr="00856EA2">
        <w:rPr>
          <w:spacing w:val="18"/>
          <w:sz w:val="24"/>
          <w:szCs w:val="24"/>
          <w:lang w:val="ru-RU"/>
        </w:rPr>
        <w:t xml:space="preserve"> </w:t>
      </w:r>
      <w:r w:rsidRPr="00856EA2">
        <w:rPr>
          <w:spacing w:val="-1"/>
          <w:sz w:val="24"/>
          <w:szCs w:val="24"/>
          <w:lang w:val="ru-RU"/>
        </w:rPr>
        <w:t>начальной</w:t>
      </w:r>
      <w:r w:rsidRPr="00856EA2">
        <w:rPr>
          <w:spacing w:val="15"/>
          <w:sz w:val="24"/>
          <w:szCs w:val="24"/>
          <w:lang w:val="ru-RU"/>
        </w:rPr>
        <w:t xml:space="preserve"> </w:t>
      </w:r>
      <w:r w:rsidRPr="00856EA2">
        <w:rPr>
          <w:spacing w:val="-1"/>
          <w:sz w:val="24"/>
          <w:szCs w:val="24"/>
          <w:lang w:val="ru-RU"/>
        </w:rPr>
        <w:t>(минимальной)</w:t>
      </w:r>
      <w:r w:rsidRPr="00856EA2">
        <w:rPr>
          <w:spacing w:val="39"/>
          <w:sz w:val="24"/>
          <w:szCs w:val="24"/>
          <w:lang w:val="ru-RU"/>
        </w:rPr>
        <w:t xml:space="preserve"> </w:t>
      </w:r>
      <w:r w:rsidRPr="00856EA2">
        <w:rPr>
          <w:spacing w:val="-1"/>
          <w:sz w:val="24"/>
          <w:szCs w:val="24"/>
          <w:lang w:val="ru-RU"/>
        </w:rPr>
        <w:t>цены</w:t>
      </w:r>
      <w:r w:rsidRPr="00856EA2">
        <w:rPr>
          <w:spacing w:val="19"/>
          <w:sz w:val="24"/>
          <w:szCs w:val="24"/>
          <w:lang w:val="ru-RU"/>
        </w:rPr>
        <w:t xml:space="preserve"> </w:t>
      </w:r>
      <w:r w:rsidRPr="00856EA2">
        <w:rPr>
          <w:spacing w:val="-1"/>
          <w:sz w:val="24"/>
          <w:szCs w:val="24"/>
          <w:lang w:val="ru-RU"/>
        </w:rPr>
        <w:t>договора</w:t>
      </w:r>
      <w:r w:rsidRPr="00856EA2">
        <w:rPr>
          <w:spacing w:val="67"/>
          <w:sz w:val="24"/>
          <w:szCs w:val="24"/>
          <w:lang w:val="ru-RU"/>
        </w:rPr>
        <w:t xml:space="preserve"> </w:t>
      </w:r>
      <w:r w:rsidRPr="00856EA2">
        <w:rPr>
          <w:spacing w:val="-1"/>
          <w:sz w:val="24"/>
          <w:szCs w:val="24"/>
          <w:lang w:val="ru-RU"/>
        </w:rPr>
        <w:t>(Лота)</w:t>
      </w:r>
      <w:r w:rsidRPr="00856EA2">
        <w:rPr>
          <w:spacing w:val="9"/>
          <w:sz w:val="24"/>
          <w:szCs w:val="24"/>
          <w:lang w:val="ru-RU"/>
        </w:rPr>
        <w:t xml:space="preserve"> </w:t>
      </w:r>
      <w:r w:rsidRPr="00856EA2">
        <w:rPr>
          <w:sz w:val="24"/>
          <w:szCs w:val="24"/>
          <w:lang w:val="ru-RU"/>
        </w:rPr>
        <w:t>и</w:t>
      </w:r>
      <w:r w:rsidRPr="00856EA2">
        <w:rPr>
          <w:spacing w:val="4"/>
          <w:sz w:val="24"/>
          <w:szCs w:val="24"/>
          <w:lang w:val="ru-RU"/>
        </w:rPr>
        <w:t xml:space="preserve"> </w:t>
      </w:r>
      <w:r w:rsidRPr="00856EA2">
        <w:rPr>
          <w:spacing w:val="-1"/>
          <w:sz w:val="24"/>
          <w:szCs w:val="24"/>
          <w:lang w:val="ru-RU"/>
        </w:rPr>
        <w:t>цены</w:t>
      </w:r>
      <w:r w:rsidRPr="00856EA2">
        <w:rPr>
          <w:spacing w:val="2"/>
          <w:sz w:val="24"/>
          <w:szCs w:val="24"/>
          <w:lang w:val="ru-RU"/>
        </w:rPr>
        <w:t xml:space="preserve"> </w:t>
      </w:r>
      <w:r w:rsidRPr="00856EA2">
        <w:rPr>
          <w:spacing w:val="-1"/>
          <w:sz w:val="24"/>
          <w:szCs w:val="24"/>
          <w:lang w:val="ru-RU"/>
        </w:rPr>
        <w:t>договора,</w:t>
      </w:r>
      <w:r w:rsidRPr="00856EA2">
        <w:rPr>
          <w:spacing w:val="2"/>
          <w:sz w:val="24"/>
          <w:szCs w:val="24"/>
          <w:lang w:val="ru-RU"/>
        </w:rPr>
        <w:t xml:space="preserve"> </w:t>
      </w:r>
      <w:r w:rsidRPr="00856EA2">
        <w:rPr>
          <w:spacing w:val="-1"/>
          <w:sz w:val="24"/>
          <w:szCs w:val="24"/>
          <w:lang w:val="ru-RU"/>
        </w:rPr>
        <w:t>увеличенной</w:t>
      </w:r>
      <w:r w:rsidRPr="00856EA2">
        <w:rPr>
          <w:spacing w:val="3"/>
          <w:sz w:val="24"/>
          <w:szCs w:val="24"/>
          <w:lang w:val="ru-RU"/>
        </w:rPr>
        <w:t xml:space="preserve"> </w:t>
      </w:r>
      <w:r w:rsidRPr="00856EA2">
        <w:rPr>
          <w:sz w:val="24"/>
          <w:szCs w:val="24"/>
          <w:lang w:val="ru-RU"/>
        </w:rPr>
        <w:t>в</w:t>
      </w:r>
      <w:r w:rsidRPr="00856EA2">
        <w:rPr>
          <w:spacing w:val="3"/>
          <w:sz w:val="24"/>
          <w:szCs w:val="24"/>
          <w:lang w:val="ru-RU"/>
        </w:rPr>
        <w:t xml:space="preserve"> </w:t>
      </w:r>
      <w:r w:rsidRPr="00856EA2">
        <w:rPr>
          <w:spacing w:val="-1"/>
          <w:sz w:val="24"/>
          <w:szCs w:val="24"/>
          <w:lang w:val="ru-RU"/>
        </w:rPr>
        <w:t>соответствии</w:t>
      </w:r>
      <w:r w:rsidRPr="00856EA2">
        <w:rPr>
          <w:spacing w:val="3"/>
          <w:sz w:val="24"/>
          <w:szCs w:val="24"/>
          <w:lang w:val="ru-RU"/>
        </w:rPr>
        <w:t xml:space="preserve"> </w:t>
      </w:r>
      <w:r w:rsidRPr="00856EA2">
        <w:rPr>
          <w:sz w:val="24"/>
          <w:szCs w:val="24"/>
          <w:lang w:val="ru-RU"/>
        </w:rPr>
        <w:t>с</w:t>
      </w:r>
      <w:r w:rsidRPr="00856EA2">
        <w:rPr>
          <w:spacing w:val="5"/>
          <w:sz w:val="24"/>
          <w:szCs w:val="24"/>
          <w:lang w:val="ru-RU"/>
        </w:rPr>
        <w:t xml:space="preserve"> </w:t>
      </w:r>
      <w:r w:rsidRPr="00856EA2">
        <w:rPr>
          <w:spacing w:val="-1"/>
          <w:sz w:val="24"/>
          <w:szCs w:val="24"/>
          <w:lang w:val="ru-RU"/>
        </w:rPr>
        <w:t>«Шагом</w:t>
      </w:r>
      <w:r w:rsidRPr="00856EA2">
        <w:rPr>
          <w:spacing w:val="4"/>
          <w:sz w:val="24"/>
          <w:szCs w:val="24"/>
          <w:lang w:val="ru-RU"/>
        </w:rPr>
        <w:t xml:space="preserve"> </w:t>
      </w:r>
      <w:r w:rsidRPr="00856EA2">
        <w:rPr>
          <w:spacing w:val="-1"/>
          <w:sz w:val="24"/>
          <w:szCs w:val="24"/>
          <w:lang w:val="ru-RU"/>
        </w:rPr>
        <w:t>аукциона»</w:t>
      </w:r>
      <w:r w:rsidRPr="00856EA2">
        <w:rPr>
          <w:sz w:val="24"/>
          <w:szCs w:val="24"/>
          <w:lang w:val="ru-RU"/>
        </w:rPr>
        <w:t xml:space="preserve"> в</w:t>
      </w:r>
      <w:r w:rsidRPr="00856EA2">
        <w:rPr>
          <w:spacing w:val="3"/>
          <w:sz w:val="24"/>
          <w:szCs w:val="24"/>
          <w:lang w:val="ru-RU"/>
        </w:rPr>
        <w:t xml:space="preserve"> </w:t>
      </w:r>
      <w:r w:rsidRPr="00856EA2">
        <w:rPr>
          <w:spacing w:val="-1"/>
          <w:sz w:val="24"/>
          <w:szCs w:val="24"/>
          <w:lang w:val="ru-RU"/>
        </w:rPr>
        <w:t>порядке,</w:t>
      </w:r>
      <w:r w:rsidRPr="00856EA2">
        <w:rPr>
          <w:spacing w:val="5"/>
          <w:sz w:val="24"/>
          <w:szCs w:val="24"/>
          <w:lang w:val="ru-RU"/>
        </w:rPr>
        <w:t xml:space="preserve"> </w:t>
      </w:r>
      <w:r w:rsidRPr="00856EA2">
        <w:rPr>
          <w:spacing w:val="-1"/>
          <w:sz w:val="24"/>
          <w:szCs w:val="24"/>
          <w:lang w:val="ru-RU"/>
        </w:rPr>
        <w:t>установленном</w:t>
      </w:r>
      <w:r w:rsidRPr="00856EA2">
        <w:rPr>
          <w:spacing w:val="-2"/>
          <w:sz w:val="24"/>
          <w:szCs w:val="24"/>
          <w:lang w:val="ru-RU"/>
        </w:rPr>
        <w:t xml:space="preserve"> </w:t>
      </w:r>
      <w:r w:rsidRPr="00856EA2">
        <w:rPr>
          <w:sz w:val="24"/>
          <w:szCs w:val="24"/>
          <w:lang w:val="ru-RU"/>
        </w:rPr>
        <w:t>п.</w:t>
      </w:r>
      <w:r w:rsidR="003238F7">
        <w:rPr>
          <w:sz w:val="24"/>
          <w:szCs w:val="24"/>
          <w:lang w:val="ru-RU"/>
        </w:rPr>
        <w:t>3.3.4</w:t>
      </w:r>
      <w:r w:rsidRPr="00856EA2">
        <w:rPr>
          <w:sz w:val="24"/>
          <w:szCs w:val="24"/>
          <w:lang w:val="ru-RU"/>
        </w:rPr>
        <w:t>.</w:t>
      </w:r>
      <w:r w:rsidRPr="00856EA2">
        <w:rPr>
          <w:spacing w:val="89"/>
          <w:sz w:val="24"/>
          <w:szCs w:val="24"/>
          <w:lang w:val="ru-RU"/>
        </w:rPr>
        <w:t xml:space="preserve"> </w:t>
      </w:r>
      <w:r w:rsidRPr="00856EA2">
        <w:rPr>
          <w:spacing w:val="-1"/>
          <w:sz w:val="24"/>
          <w:szCs w:val="24"/>
          <w:lang w:val="ru-RU"/>
        </w:rPr>
        <w:t>настояще</w:t>
      </w:r>
      <w:r w:rsidR="003238F7">
        <w:rPr>
          <w:spacing w:val="-1"/>
          <w:sz w:val="24"/>
          <w:szCs w:val="24"/>
          <w:lang w:val="ru-RU"/>
        </w:rPr>
        <w:t>й документации</w:t>
      </w:r>
      <w:r w:rsidRPr="00856EA2">
        <w:rPr>
          <w:spacing w:val="-1"/>
          <w:sz w:val="24"/>
          <w:szCs w:val="24"/>
          <w:lang w:val="ru-RU"/>
        </w:rPr>
        <w:t>,</w:t>
      </w:r>
      <w:r w:rsidRPr="00856EA2">
        <w:rPr>
          <w:spacing w:val="16"/>
          <w:sz w:val="24"/>
          <w:szCs w:val="24"/>
          <w:lang w:val="ru-RU"/>
        </w:rPr>
        <w:t xml:space="preserve"> </w:t>
      </w:r>
      <w:r w:rsidRPr="00856EA2">
        <w:rPr>
          <w:spacing w:val="-1"/>
          <w:sz w:val="24"/>
          <w:szCs w:val="24"/>
          <w:lang w:val="ru-RU"/>
        </w:rPr>
        <w:t>поднимает</w:t>
      </w:r>
      <w:r w:rsidRPr="00856EA2">
        <w:rPr>
          <w:spacing w:val="20"/>
          <w:sz w:val="24"/>
          <w:szCs w:val="24"/>
          <w:lang w:val="ru-RU"/>
        </w:rPr>
        <w:t xml:space="preserve"> </w:t>
      </w:r>
      <w:proofErr w:type="gramStart"/>
      <w:r w:rsidRPr="00856EA2">
        <w:rPr>
          <w:spacing w:val="-1"/>
          <w:sz w:val="24"/>
          <w:szCs w:val="24"/>
          <w:lang w:val="ru-RU"/>
        </w:rPr>
        <w:t>карточку</w:t>
      </w:r>
      <w:proofErr w:type="gramEnd"/>
      <w:r w:rsidRPr="00856EA2">
        <w:rPr>
          <w:spacing w:val="16"/>
          <w:sz w:val="24"/>
          <w:szCs w:val="24"/>
          <w:lang w:val="ru-RU"/>
        </w:rPr>
        <w:t xml:space="preserve"> </w:t>
      </w:r>
      <w:r w:rsidRPr="00856EA2">
        <w:rPr>
          <w:sz w:val="24"/>
          <w:szCs w:val="24"/>
          <w:lang w:val="ru-RU"/>
        </w:rPr>
        <w:t>в</w:t>
      </w:r>
      <w:r w:rsidRPr="00856EA2">
        <w:rPr>
          <w:spacing w:val="18"/>
          <w:sz w:val="24"/>
          <w:szCs w:val="24"/>
          <w:lang w:val="ru-RU"/>
        </w:rPr>
        <w:t xml:space="preserve"> </w:t>
      </w:r>
      <w:r w:rsidRPr="00856EA2">
        <w:rPr>
          <w:spacing w:val="-1"/>
          <w:sz w:val="24"/>
          <w:szCs w:val="24"/>
          <w:lang w:val="ru-RU"/>
        </w:rPr>
        <w:t>случае</w:t>
      </w:r>
      <w:r w:rsidRPr="00856EA2">
        <w:rPr>
          <w:spacing w:val="19"/>
          <w:sz w:val="24"/>
          <w:szCs w:val="24"/>
          <w:lang w:val="ru-RU"/>
        </w:rPr>
        <w:t xml:space="preserve"> </w:t>
      </w:r>
      <w:r w:rsidRPr="00856EA2">
        <w:rPr>
          <w:sz w:val="24"/>
          <w:szCs w:val="24"/>
          <w:lang w:val="ru-RU"/>
        </w:rPr>
        <w:t>если</w:t>
      </w:r>
      <w:r w:rsidRPr="00856EA2">
        <w:rPr>
          <w:spacing w:val="18"/>
          <w:sz w:val="24"/>
          <w:szCs w:val="24"/>
          <w:lang w:val="ru-RU"/>
        </w:rPr>
        <w:t xml:space="preserve"> </w:t>
      </w:r>
      <w:r w:rsidRPr="00856EA2">
        <w:rPr>
          <w:sz w:val="24"/>
          <w:szCs w:val="24"/>
          <w:lang w:val="ru-RU"/>
        </w:rPr>
        <w:t>он</w:t>
      </w:r>
      <w:r w:rsidRPr="00856EA2">
        <w:rPr>
          <w:spacing w:val="18"/>
          <w:sz w:val="24"/>
          <w:szCs w:val="24"/>
          <w:lang w:val="ru-RU"/>
        </w:rPr>
        <w:t xml:space="preserve"> </w:t>
      </w:r>
      <w:r w:rsidRPr="00856EA2">
        <w:rPr>
          <w:spacing w:val="-1"/>
          <w:sz w:val="24"/>
          <w:szCs w:val="24"/>
          <w:lang w:val="ru-RU"/>
        </w:rPr>
        <w:t>согласен</w:t>
      </w:r>
      <w:r w:rsidRPr="00856EA2">
        <w:rPr>
          <w:spacing w:val="18"/>
          <w:sz w:val="24"/>
          <w:szCs w:val="24"/>
          <w:lang w:val="ru-RU"/>
        </w:rPr>
        <w:t xml:space="preserve"> </w:t>
      </w:r>
      <w:r w:rsidRPr="00856EA2">
        <w:rPr>
          <w:spacing w:val="-1"/>
          <w:sz w:val="24"/>
          <w:szCs w:val="24"/>
          <w:lang w:val="ru-RU"/>
        </w:rPr>
        <w:t>заключить</w:t>
      </w:r>
      <w:r w:rsidRPr="00856EA2">
        <w:rPr>
          <w:spacing w:val="19"/>
          <w:sz w:val="24"/>
          <w:szCs w:val="24"/>
          <w:lang w:val="ru-RU"/>
        </w:rPr>
        <w:t xml:space="preserve"> </w:t>
      </w:r>
      <w:r w:rsidRPr="00856EA2">
        <w:rPr>
          <w:spacing w:val="-1"/>
          <w:sz w:val="24"/>
          <w:szCs w:val="24"/>
          <w:lang w:val="ru-RU"/>
        </w:rPr>
        <w:t>договор</w:t>
      </w:r>
      <w:r w:rsidRPr="00856EA2">
        <w:rPr>
          <w:spacing w:val="19"/>
          <w:sz w:val="24"/>
          <w:szCs w:val="24"/>
          <w:lang w:val="ru-RU"/>
        </w:rPr>
        <w:t xml:space="preserve"> </w:t>
      </w:r>
      <w:r w:rsidRPr="00856EA2">
        <w:rPr>
          <w:sz w:val="24"/>
          <w:szCs w:val="24"/>
          <w:lang w:val="ru-RU"/>
        </w:rPr>
        <w:t>по</w:t>
      </w:r>
      <w:r w:rsidRPr="00856EA2">
        <w:rPr>
          <w:spacing w:val="18"/>
          <w:sz w:val="24"/>
          <w:szCs w:val="24"/>
          <w:lang w:val="ru-RU"/>
        </w:rPr>
        <w:t xml:space="preserve"> </w:t>
      </w:r>
      <w:r w:rsidRPr="00856EA2">
        <w:rPr>
          <w:spacing w:val="-1"/>
          <w:sz w:val="24"/>
          <w:szCs w:val="24"/>
          <w:lang w:val="ru-RU"/>
        </w:rPr>
        <w:t>объявленной</w:t>
      </w:r>
      <w:r w:rsidRPr="00856EA2">
        <w:rPr>
          <w:spacing w:val="77"/>
          <w:sz w:val="24"/>
          <w:szCs w:val="24"/>
          <w:lang w:val="ru-RU"/>
        </w:rPr>
        <w:t xml:space="preserve"> </w:t>
      </w:r>
      <w:r w:rsidRPr="00856EA2">
        <w:rPr>
          <w:spacing w:val="-1"/>
          <w:sz w:val="24"/>
          <w:szCs w:val="24"/>
          <w:lang w:val="ru-RU"/>
        </w:rPr>
        <w:t>цене</w:t>
      </w:r>
      <w:r w:rsidR="003238F7">
        <w:rPr>
          <w:spacing w:val="-1"/>
          <w:sz w:val="24"/>
          <w:szCs w:val="24"/>
          <w:lang w:val="ru-RU"/>
        </w:rPr>
        <w:t>.</w:t>
      </w:r>
    </w:p>
    <w:p w14:paraId="120BC5EB" w14:textId="291FFB60" w:rsidR="00802747" w:rsidRPr="00802747" w:rsidRDefault="00856EA2" w:rsidP="00802747">
      <w:pPr>
        <w:pStyle w:val="a7"/>
        <w:numPr>
          <w:ilvl w:val="2"/>
          <w:numId w:val="26"/>
        </w:numPr>
        <w:spacing w:after="240" w:line="260" w:lineRule="auto"/>
        <w:ind w:left="0" w:right="108" w:firstLine="9"/>
        <w:jc w:val="both"/>
        <w:rPr>
          <w:sz w:val="24"/>
          <w:szCs w:val="24"/>
          <w:lang w:val="ru-RU"/>
        </w:rPr>
      </w:pPr>
      <w:proofErr w:type="gramStart"/>
      <w:r w:rsidRPr="00802747">
        <w:rPr>
          <w:spacing w:val="-1"/>
          <w:sz w:val="24"/>
          <w:szCs w:val="24"/>
          <w:lang w:val="ru-RU"/>
        </w:rPr>
        <w:t>Аукционист</w:t>
      </w:r>
      <w:r w:rsidRPr="00802747">
        <w:rPr>
          <w:spacing w:val="21"/>
          <w:sz w:val="24"/>
          <w:szCs w:val="24"/>
          <w:lang w:val="ru-RU"/>
        </w:rPr>
        <w:t xml:space="preserve"> </w:t>
      </w:r>
      <w:r w:rsidRPr="00802747">
        <w:rPr>
          <w:spacing w:val="-1"/>
          <w:sz w:val="24"/>
          <w:szCs w:val="24"/>
          <w:lang w:val="ru-RU"/>
        </w:rPr>
        <w:t>объявляет</w:t>
      </w:r>
      <w:r w:rsidRPr="00802747">
        <w:rPr>
          <w:spacing w:val="21"/>
          <w:sz w:val="24"/>
          <w:szCs w:val="24"/>
          <w:lang w:val="ru-RU"/>
        </w:rPr>
        <w:t xml:space="preserve"> </w:t>
      </w:r>
      <w:r w:rsidRPr="00802747">
        <w:rPr>
          <w:spacing w:val="-1"/>
          <w:sz w:val="24"/>
          <w:szCs w:val="24"/>
          <w:lang w:val="ru-RU"/>
        </w:rPr>
        <w:t>номер</w:t>
      </w:r>
      <w:r w:rsidRPr="00802747">
        <w:rPr>
          <w:spacing w:val="21"/>
          <w:sz w:val="24"/>
          <w:szCs w:val="24"/>
          <w:lang w:val="ru-RU"/>
        </w:rPr>
        <w:t xml:space="preserve"> </w:t>
      </w:r>
      <w:r w:rsidRPr="00802747">
        <w:rPr>
          <w:spacing w:val="-1"/>
          <w:sz w:val="24"/>
          <w:szCs w:val="24"/>
          <w:lang w:val="ru-RU"/>
        </w:rPr>
        <w:t>карточки</w:t>
      </w:r>
      <w:r w:rsidRPr="00802747">
        <w:rPr>
          <w:spacing w:val="20"/>
          <w:sz w:val="24"/>
          <w:szCs w:val="24"/>
          <w:lang w:val="ru-RU"/>
        </w:rPr>
        <w:t xml:space="preserve"> </w:t>
      </w:r>
      <w:r w:rsidRPr="00802747">
        <w:rPr>
          <w:spacing w:val="-1"/>
          <w:sz w:val="24"/>
          <w:szCs w:val="24"/>
          <w:lang w:val="ru-RU"/>
        </w:rPr>
        <w:t>участника</w:t>
      </w:r>
      <w:r w:rsidRPr="00802747">
        <w:rPr>
          <w:spacing w:val="22"/>
          <w:sz w:val="24"/>
          <w:szCs w:val="24"/>
          <w:lang w:val="ru-RU"/>
        </w:rPr>
        <w:t xml:space="preserve"> </w:t>
      </w:r>
      <w:r w:rsidRPr="00802747">
        <w:rPr>
          <w:spacing w:val="-1"/>
          <w:sz w:val="24"/>
          <w:szCs w:val="24"/>
          <w:lang w:val="ru-RU"/>
        </w:rPr>
        <w:t>аукциона,</w:t>
      </w:r>
      <w:r w:rsidRPr="00802747">
        <w:rPr>
          <w:spacing w:val="21"/>
          <w:sz w:val="24"/>
          <w:szCs w:val="24"/>
          <w:lang w:val="ru-RU"/>
        </w:rPr>
        <w:t xml:space="preserve"> </w:t>
      </w:r>
      <w:r w:rsidRPr="00802747">
        <w:rPr>
          <w:spacing w:val="-1"/>
          <w:sz w:val="24"/>
          <w:szCs w:val="24"/>
          <w:lang w:val="ru-RU"/>
        </w:rPr>
        <w:t>который</w:t>
      </w:r>
      <w:r w:rsidRPr="00802747">
        <w:rPr>
          <w:spacing w:val="19"/>
          <w:sz w:val="24"/>
          <w:szCs w:val="24"/>
          <w:lang w:val="ru-RU"/>
        </w:rPr>
        <w:t xml:space="preserve"> </w:t>
      </w:r>
      <w:r w:rsidRPr="00802747">
        <w:rPr>
          <w:spacing w:val="-1"/>
          <w:sz w:val="24"/>
          <w:szCs w:val="24"/>
          <w:lang w:val="ru-RU"/>
        </w:rPr>
        <w:t>первым</w:t>
      </w:r>
      <w:r w:rsidRPr="00802747">
        <w:rPr>
          <w:spacing w:val="21"/>
          <w:sz w:val="24"/>
          <w:szCs w:val="24"/>
          <w:lang w:val="ru-RU"/>
        </w:rPr>
        <w:t xml:space="preserve"> </w:t>
      </w:r>
      <w:r w:rsidRPr="00802747">
        <w:rPr>
          <w:spacing w:val="-1"/>
          <w:sz w:val="24"/>
          <w:szCs w:val="24"/>
          <w:lang w:val="ru-RU"/>
        </w:rPr>
        <w:t>поднял</w:t>
      </w:r>
      <w:r w:rsidRPr="00802747">
        <w:rPr>
          <w:spacing w:val="21"/>
          <w:sz w:val="24"/>
          <w:szCs w:val="24"/>
          <w:lang w:val="ru-RU"/>
        </w:rPr>
        <w:t xml:space="preserve"> </w:t>
      </w:r>
      <w:r w:rsidRPr="00802747">
        <w:rPr>
          <w:spacing w:val="-1"/>
          <w:sz w:val="24"/>
          <w:szCs w:val="24"/>
          <w:lang w:val="ru-RU"/>
        </w:rPr>
        <w:t>карточку</w:t>
      </w:r>
      <w:r w:rsidRPr="00802747">
        <w:rPr>
          <w:spacing w:val="69"/>
          <w:sz w:val="24"/>
          <w:szCs w:val="24"/>
          <w:lang w:val="ru-RU"/>
        </w:rPr>
        <w:t xml:space="preserve"> </w:t>
      </w:r>
      <w:r w:rsidRPr="00802747">
        <w:rPr>
          <w:sz w:val="24"/>
          <w:szCs w:val="24"/>
          <w:lang w:val="ru-RU"/>
        </w:rPr>
        <w:t>после</w:t>
      </w:r>
      <w:r w:rsidRPr="00802747">
        <w:rPr>
          <w:spacing w:val="41"/>
          <w:sz w:val="24"/>
          <w:szCs w:val="24"/>
          <w:lang w:val="ru-RU"/>
        </w:rPr>
        <w:t xml:space="preserve"> </w:t>
      </w:r>
      <w:r w:rsidRPr="00802747">
        <w:rPr>
          <w:spacing w:val="-1"/>
          <w:sz w:val="24"/>
          <w:szCs w:val="24"/>
          <w:lang w:val="ru-RU"/>
        </w:rPr>
        <w:t>объявления</w:t>
      </w:r>
      <w:r w:rsidRPr="00802747">
        <w:rPr>
          <w:spacing w:val="41"/>
          <w:sz w:val="24"/>
          <w:szCs w:val="24"/>
          <w:lang w:val="ru-RU"/>
        </w:rPr>
        <w:t xml:space="preserve"> </w:t>
      </w:r>
      <w:r w:rsidRPr="00802747">
        <w:rPr>
          <w:spacing w:val="-1"/>
          <w:sz w:val="24"/>
          <w:szCs w:val="24"/>
          <w:lang w:val="ru-RU"/>
        </w:rPr>
        <w:t>аукционистом</w:t>
      </w:r>
      <w:r w:rsidRPr="00802747">
        <w:rPr>
          <w:spacing w:val="42"/>
          <w:sz w:val="24"/>
          <w:szCs w:val="24"/>
          <w:lang w:val="ru-RU"/>
        </w:rPr>
        <w:t xml:space="preserve"> </w:t>
      </w:r>
      <w:r w:rsidRPr="00802747">
        <w:rPr>
          <w:spacing w:val="-1"/>
          <w:sz w:val="24"/>
          <w:szCs w:val="24"/>
          <w:lang w:val="ru-RU"/>
        </w:rPr>
        <w:t>начальной</w:t>
      </w:r>
      <w:r w:rsidRPr="00802747">
        <w:rPr>
          <w:spacing w:val="40"/>
          <w:sz w:val="24"/>
          <w:szCs w:val="24"/>
          <w:lang w:val="ru-RU"/>
        </w:rPr>
        <w:t xml:space="preserve"> </w:t>
      </w:r>
      <w:r w:rsidRPr="00802747">
        <w:rPr>
          <w:spacing w:val="-1"/>
          <w:sz w:val="24"/>
          <w:szCs w:val="24"/>
          <w:lang w:val="ru-RU"/>
        </w:rPr>
        <w:t>(минимальной)</w:t>
      </w:r>
      <w:r w:rsidRPr="00802747">
        <w:rPr>
          <w:spacing w:val="41"/>
          <w:sz w:val="24"/>
          <w:szCs w:val="24"/>
          <w:lang w:val="ru-RU"/>
        </w:rPr>
        <w:t xml:space="preserve"> </w:t>
      </w:r>
      <w:r w:rsidRPr="00802747">
        <w:rPr>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003238F7">
        <w:rPr>
          <w:spacing w:val="43"/>
          <w:sz w:val="24"/>
          <w:szCs w:val="24"/>
          <w:lang w:val="ru-RU"/>
        </w:rPr>
        <w:t xml:space="preserve"> </w:t>
      </w:r>
      <w:r w:rsidRPr="00802747">
        <w:rPr>
          <w:sz w:val="24"/>
          <w:szCs w:val="24"/>
          <w:lang w:val="ru-RU"/>
        </w:rPr>
        <w:t>и</w:t>
      </w:r>
      <w:r w:rsidRPr="00802747">
        <w:rPr>
          <w:spacing w:val="40"/>
          <w:sz w:val="24"/>
          <w:szCs w:val="24"/>
          <w:lang w:val="ru-RU"/>
        </w:rPr>
        <w:t xml:space="preserve"> </w:t>
      </w:r>
      <w:r w:rsidRPr="00802747">
        <w:rPr>
          <w:spacing w:val="-1"/>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Pr="00802747">
        <w:rPr>
          <w:spacing w:val="65"/>
          <w:sz w:val="24"/>
          <w:szCs w:val="24"/>
          <w:lang w:val="ru-RU"/>
        </w:rPr>
        <w:t xml:space="preserve"> </w:t>
      </w:r>
      <w:r w:rsidRPr="00802747">
        <w:rPr>
          <w:spacing w:val="-1"/>
          <w:sz w:val="24"/>
          <w:szCs w:val="24"/>
          <w:lang w:val="ru-RU"/>
        </w:rPr>
        <w:t>увеличенной</w:t>
      </w:r>
      <w:r w:rsidRPr="00802747">
        <w:rPr>
          <w:spacing w:val="49"/>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49"/>
          <w:sz w:val="24"/>
          <w:szCs w:val="24"/>
          <w:lang w:val="ru-RU"/>
        </w:rPr>
        <w:t xml:space="preserve"> </w:t>
      </w:r>
      <w:r w:rsidRPr="00802747">
        <w:rPr>
          <w:sz w:val="24"/>
          <w:szCs w:val="24"/>
          <w:lang w:val="ru-RU"/>
        </w:rPr>
        <w:t>с</w:t>
      </w:r>
      <w:r w:rsidRPr="00802747">
        <w:rPr>
          <w:spacing w:val="50"/>
          <w:sz w:val="24"/>
          <w:szCs w:val="24"/>
          <w:lang w:val="ru-RU"/>
        </w:rPr>
        <w:t xml:space="preserve"> </w:t>
      </w:r>
      <w:r w:rsidRPr="00802747">
        <w:rPr>
          <w:spacing w:val="-1"/>
          <w:sz w:val="24"/>
          <w:szCs w:val="24"/>
          <w:lang w:val="ru-RU"/>
        </w:rPr>
        <w:t>«Шагом</w:t>
      </w:r>
      <w:r w:rsidRPr="00802747">
        <w:rPr>
          <w:spacing w:val="50"/>
          <w:sz w:val="24"/>
          <w:szCs w:val="24"/>
          <w:lang w:val="ru-RU"/>
        </w:rPr>
        <w:t xml:space="preserve"> </w:t>
      </w:r>
      <w:r w:rsidRPr="00802747">
        <w:rPr>
          <w:spacing w:val="-1"/>
          <w:sz w:val="24"/>
          <w:szCs w:val="24"/>
          <w:lang w:val="ru-RU"/>
        </w:rPr>
        <w:t>аукциона»,</w:t>
      </w:r>
      <w:r w:rsidRPr="00802747">
        <w:rPr>
          <w:spacing w:val="50"/>
          <w:sz w:val="24"/>
          <w:szCs w:val="24"/>
          <w:lang w:val="ru-RU"/>
        </w:rPr>
        <w:t xml:space="preserve"> </w:t>
      </w:r>
      <w:r w:rsidRPr="00802747">
        <w:rPr>
          <w:sz w:val="24"/>
          <w:szCs w:val="24"/>
          <w:lang w:val="ru-RU"/>
        </w:rPr>
        <w:t>а</w:t>
      </w:r>
      <w:r w:rsidRPr="00802747">
        <w:rPr>
          <w:spacing w:val="50"/>
          <w:sz w:val="24"/>
          <w:szCs w:val="24"/>
          <w:lang w:val="ru-RU"/>
        </w:rPr>
        <w:t xml:space="preserve"> </w:t>
      </w:r>
      <w:r w:rsidRPr="00802747">
        <w:rPr>
          <w:spacing w:val="-1"/>
          <w:sz w:val="24"/>
          <w:szCs w:val="24"/>
          <w:lang w:val="ru-RU"/>
        </w:rPr>
        <w:t>также</w:t>
      </w:r>
      <w:r w:rsidRPr="00802747">
        <w:rPr>
          <w:spacing w:val="48"/>
          <w:sz w:val="24"/>
          <w:szCs w:val="24"/>
          <w:lang w:val="ru-RU"/>
        </w:rPr>
        <w:t xml:space="preserve"> </w:t>
      </w:r>
      <w:r w:rsidRPr="00802747">
        <w:rPr>
          <w:spacing w:val="-1"/>
          <w:sz w:val="24"/>
          <w:szCs w:val="24"/>
          <w:lang w:val="ru-RU"/>
        </w:rPr>
        <w:t>новую</w:t>
      </w:r>
      <w:r w:rsidRPr="00802747">
        <w:rPr>
          <w:spacing w:val="50"/>
          <w:sz w:val="24"/>
          <w:szCs w:val="24"/>
          <w:lang w:val="ru-RU"/>
        </w:rPr>
        <w:t xml:space="preserve"> </w:t>
      </w:r>
      <w:r w:rsidRPr="00802747">
        <w:rPr>
          <w:spacing w:val="-1"/>
          <w:sz w:val="24"/>
          <w:szCs w:val="24"/>
          <w:lang w:val="ru-RU"/>
        </w:rPr>
        <w:t>цену</w:t>
      </w:r>
      <w:r w:rsidRPr="00802747">
        <w:rPr>
          <w:spacing w:val="47"/>
          <w:sz w:val="24"/>
          <w:szCs w:val="24"/>
          <w:lang w:val="ru-RU"/>
        </w:rPr>
        <w:t xml:space="preserve"> </w:t>
      </w:r>
      <w:r w:rsidRPr="00802747">
        <w:rPr>
          <w:spacing w:val="-1"/>
          <w:sz w:val="24"/>
          <w:szCs w:val="24"/>
          <w:lang w:val="ru-RU"/>
        </w:rPr>
        <w:t>договора,</w:t>
      </w:r>
      <w:r w:rsidRPr="00802747">
        <w:rPr>
          <w:spacing w:val="48"/>
          <w:sz w:val="24"/>
          <w:szCs w:val="24"/>
          <w:lang w:val="ru-RU"/>
        </w:rPr>
        <w:t xml:space="preserve"> </w:t>
      </w:r>
      <w:r w:rsidRPr="00802747">
        <w:rPr>
          <w:spacing w:val="-1"/>
          <w:sz w:val="24"/>
          <w:szCs w:val="24"/>
          <w:lang w:val="ru-RU"/>
        </w:rPr>
        <w:t>увеличенную</w:t>
      </w:r>
      <w:r w:rsidRPr="00802747">
        <w:rPr>
          <w:spacing w:val="50"/>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8"/>
          <w:sz w:val="24"/>
          <w:szCs w:val="24"/>
          <w:lang w:val="ru-RU"/>
        </w:rPr>
        <w:t xml:space="preserve"> </w:t>
      </w:r>
      <w:r w:rsidRPr="00802747">
        <w:rPr>
          <w:sz w:val="24"/>
          <w:szCs w:val="24"/>
          <w:lang w:val="ru-RU"/>
        </w:rPr>
        <w:t>с</w:t>
      </w:r>
      <w:r w:rsidRPr="00802747">
        <w:rPr>
          <w:spacing w:val="12"/>
          <w:sz w:val="24"/>
          <w:szCs w:val="24"/>
          <w:lang w:val="ru-RU"/>
        </w:rPr>
        <w:t xml:space="preserve"> </w:t>
      </w:r>
      <w:r w:rsidRPr="00802747">
        <w:rPr>
          <w:spacing w:val="-1"/>
          <w:sz w:val="24"/>
          <w:szCs w:val="24"/>
          <w:lang w:val="ru-RU"/>
        </w:rPr>
        <w:t>«Шагом</w:t>
      </w:r>
      <w:r w:rsidRPr="00802747">
        <w:rPr>
          <w:spacing w:val="6"/>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в</w:t>
      </w:r>
      <w:r w:rsidRPr="00802747">
        <w:rPr>
          <w:spacing w:val="10"/>
          <w:sz w:val="24"/>
          <w:szCs w:val="24"/>
          <w:lang w:val="ru-RU"/>
        </w:rPr>
        <w:t xml:space="preserve"> </w:t>
      </w:r>
      <w:r w:rsidRPr="00802747">
        <w:rPr>
          <w:spacing w:val="-1"/>
          <w:sz w:val="24"/>
          <w:szCs w:val="24"/>
          <w:lang w:val="ru-RU"/>
        </w:rPr>
        <w:t>порядке,</w:t>
      </w:r>
      <w:r w:rsidRPr="00802747">
        <w:rPr>
          <w:spacing w:val="7"/>
          <w:sz w:val="24"/>
          <w:szCs w:val="24"/>
          <w:lang w:val="ru-RU"/>
        </w:rPr>
        <w:t xml:space="preserve"> </w:t>
      </w:r>
      <w:r w:rsidRPr="00802747">
        <w:rPr>
          <w:spacing w:val="-1"/>
          <w:sz w:val="24"/>
          <w:szCs w:val="24"/>
          <w:lang w:val="ru-RU"/>
        </w:rPr>
        <w:t>установленном</w:t>
      </w:r>
      <w:r w:rsidRPr="00802747">
        <w:rPr>
          <w:spacing w:val="8"/>
          <w:sz w:val="24"/>
          <w:szCs w:val="24"/>
          <w:lang w:val="ru-RU"/>
        </w:rPr>
        <w:t xml:space="preserve"> </w:t>
      </w:r>
      <w:r w:rsidRPr="00802747">
        <w:rPr>
          <w:sz w:val="24"/>
          <w:szCs w:val="24"/>
          <w:lang w:val="ru-RU"/>
        </w:rPr>
        <w:t>п.</w:t>
      </w:r>
      <w:r w:rsidR="003238F7">
        <w:rPr>
          <w:sz w:val="24"/>
          <w:szCs w:val="24"/>
          <w:lang w:val="ru-RU"/>
        </w:rPr>
        <w:t>3.3.4</w:t>
      </w:r>
      <w:r w:rsidRPr="00802747">
        <w:rPr>
          <w:sz w:val="24"/>
          <w:szCs w:val="24"/>
          <w:lang w:val="ru-RU"/>
        </w:rPr>
        <w:t>.</w:t>
      </w:r>
      <w:r w:rsidRPr="00802747">
        <w:rPr>
          <w:spacing w:val="9"/>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1"/>
          <w:sz w:val="24"/>
          <w:szCs w:val="24"/>
          <w:lang w:val="ru-RU"/>
        </w:rPr>
        <w:t>,</w:t>
      </w:r>
      <w:r w:rsidRPr="00802747">
        <w:rPr>
          <w:spacing w:val="7"/>
          <w:sz w:val="24"/>
          <w:szCs w:val="24"/>
          <w:lang w:val="ru-RU"/>
        </w:rPr>
        <w:t xml:space="preserve"> </w:t>
      </w:r>
      <w:r w:rsidRPr="00802747">
        <w:rPr>
          <w:sz w:val="24"/>
          <w:szCs w:val="24"/>
          <w:lang w:val="ru-RU"/>
        </w:rPr>
        <w:t>и</w:t>
      </w:r>
      <w:r w:rsidRPr="00802747">
        <w:rPr>
          <w:spacing w:val="11"/>
          <w:sz w:val="24"/>
          <w:szCs w:val="24"/>
          <w:lang w:val="ru-RU"/>
        </w:rPr>
        <w:t xml:space="preserve"> </w:t>
      </w:r>
      <w:r w:rsidRPr="00802747">
        <w:rPr>
          <w:spacing w:val="-2"/>
          <w:sz w:val="24"/>
          <w:szCs w:val="24"/>
          <w:lang w:val="ru-RU"/>
        </w:rPr>
        <w:t>«Шаг</w:t>
      </w:r>
      <w:r w:rsidRPr="00802747">
        <w:rPr>
          <w:spacing w:val="77"/>
          <w:sz w:val="24"/>
          <w:szCs w:val="24"/>
          <w:lang w:val="ru-RU"/>
        </w:rPr>
        <w:t xml:space="preserve"> </w:t>
      </w:r>
      <w:r w:rsidRPr="00802747">
        <w:rPr>
          <w:spacing w:val="-1"/>
          <w:sz w:val="24"/>
          <w:szCs w:val="24"/>
          <w:lang w:val="ru-RU"/>
        </w:rPr>
        <w:t>аукциона»,</w:t>
      </w:r>
      <w:r w:rsidRPr="00802747">
        <w:rPr>
          <w:sz w:val="24"/>
          <w:szCs w:val="24"/>
          <w:lang w:val="ru-RU"/>
        </w:rPr>
        <w:t xml:space="preserve"> в</w:t>
      </w:r>
      <w:r w:rsidRPr="00802747">
        <w:rPr>
          <w:spacing w:val="-1"/>
          <w:sz w:val="24"/>
          <w:szCs w:val="24"/>
          <w:lang w:val="ru-RU"/>
        </w:rPr>
        <w:t xml:space="preserve"> соответствии </w:t>
      </w:r>
      <w:r w:rsidRPr="00802747">
        <w:rPr>
          <w:sz w:val="24"/>
          <w:szCs w:val="24"/>
          <w:lang w:val="ru-RU"/>
        </w:rPr>
        <w:t xml:space="preserve">с </w:t>
      </w:r>
      <w:r w:rsidRPr="00802747">
        <w:rPr>
          <w:spacing w:val="-1"/>
          <w:sz w:val="24"/>
          <w:szCs w:val="24"/>
          <w:lang w:val="ru-RU"/>
        </w:rPr>
        <w:t>которым</w:t>
      </w:r>
      <w:r w:rsidRPr="00802747">
        <w:rPr>
          <w:sz w:val="24"/>
          <w:szCs w:val="24"/>
          <w:lang w:val="ru-RU"/>
        </w:rPr>
        <w:t xml:space="preserve"> </w:t>
      </w:r>
      <w:r w:rsidRPr="00802747">
        <w:rPr>
          <w:spacing w:val="-1"/>
          <w:sz w:val="24"/>
          <w:szCs w:val="24"/>
          <w:lang w:val="ru-RU"/>
        </w:rPr>
        <w:t>повышается</w:t>
      </w:r>
      <w:r w:rsidRPr="00802747">
        <w:rPr>
          <w:spacing w:val="-4"/>
          <w:sz w:val="24"/>
          <w:szCs w:val="24"/>
          <w:lang w:val="ru-RU"/>
        </w:rPr>
        <w:t xml:space="preserve"> </w:t>
      </w:r>
      <w:r w:rsidR="003238F7">
        <w:rPr>
          <w:spacing w:val="-1"/>
          <w:sz w:val="24"/>
          <w:szCs w:val="24"/>
          <w:lang w:val="ru-RU"/>
        </w:rPr>
        <w:t>цена.</w:t>
      </w:r>
      <w:proofErr w:type="gramEnd"/>
    </w:p>
    <w:p w14:paraId="29DCFDE7" w14:textId="7FE97EA6" w:rsidR="00802747" w:rsidRDefault="00856EA2" w:rsidP="00802747">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считается</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законченным,</w:t>
      </w:r>
      <w:r w:rsidRPr="00802747">
        <w:rPr>
          <w:sz w:val="24"/>
          <w:szCs w:val="24"/>
          <w:lang w:val="ru-RU"/>
        </w:rPr>
        <w:t xml:space="preserve">  </w:t>
      </w:r>
      <w:r w:rsidRPr="00802747">
        <w:rPr>
          <w:spacing w:val="16"/>
          <w:sz w:val="24"/>
          <w:szCs w:val="24"/>
          <w:lang w:val="ru-RU"/>
        </w:rPr>
        <w:t xml:space="preserve"> </w:t>
      </w:r>
      <w:r w:rsidRPr="00802747">
        <w:rPr>
          <w:sz w:val="24"/>
          <w:szCs w:val="24"/>
          <w:lang w:val="ru-RU"/>
        </w:rPr>
        <w:t xml:space="preserve">если  </w:t>
      </w:r>
      <w:r w:rsidRPr="00802747">
        <w:rPr>
          <w:spacing w:val="12"/>
          <w:sz w:val="24"/>
          <w:szCs w:val="24"/>
          <w:lang w:val="ru-RU"/>
        </w:rPr>
        <w:t xml:space="preserve"> </w:t>
      </w:r>
      <w:r w:rsidRPr="00802747">
        <w:rPr>
          <w:sz w:val="24"/>
          <w:szCs w:val="24"/>
          <w:lang w:val="ru-RU"/>
        </w:rPr>
        <w:t xml:space="preserve">после  </w:t>
      </w:r>
      <w:r w:rsidRPr="00802747">
        <w:rPr>
          <w:spacing w:val="15"/>
          <w:sz w:val="24"/>
          <w:szCs w:val="24"/>
          <w:lang w:val="ru-RU"/>
        </w:rPr>
        <w:t xml:space="preserve"> </w:t>
      </w:r>
      <w:r w:rsidRPr="00802747">
        <w:rPr>
          <w:spacing w:val="-1"/>
          <w:sz w:val="24"/>
          <w:szCs w:val="24"/>
          <w:lang w:val="ru-RU"/>
        </w:rPr>
        <w:t>троекратного</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объявления</w:t>
      </w:r>
      <w:r w:rsidRPr="00802747">
        <w:rPr>
          <w:sz w:val="24"/>
          <w:szCs w:val="24"/>
          <w:lang w:val="ru-RU"/>
        </w:rPr>
        <w:t xml:space="preserve">  </w:t>
      </w:r>
      <w:r w:rsidRPr="00802747">
        <w:rPr>
          <w:spacing w:val="13"/>
          <w:sz w:val="24"/>
          <w:szCs w:val="24"/>
          <w:lang w:val="ru-RU"/>
        </w:rPr>
        <w:t xml:space="preserve"> </w:t>
      </w:r>
      <w:r w:rsidRPr="00802747">
        <w:rPr>
          <w:spacing w:val="-1"/>
          <w:sz w:val="24"/>
          <w:szCs w:val="24"/>
          <w:lang w:val="ru-RU"/>
        </w:rPr>
        <w:t>аукционистом</w:t>
      </w:r>
      <w:r w:rsidRPr="00802747">
        <w:rPr>
          <w:sz w:val="24"/>
          <w:szCs w:val="24"/>
          <w:lang w:val="ru-RU"/>
        </w:rPr>
        <w:t xml:space="preserve"> </w:t>
      </w:r>
      <w:r w:rsidRPr="00802747">
        <w:rPr>
          <w:spacing w:val="-1"/>
          <w:sz w:val="24"/>
          <w:szCs w:val="24"/>
          <w:lang w:val="ru-RU"/>
        </w:rPr>
        <w:t>последнего</w:t>
      </w:r>
      <w:r w:rsidRPr="00802747">
        <w:rPr>
          <w:spacing w:val="2"/>
          <w:sz w:val="24"/>
          <w:szCs w:val="24"/>
          <w:lang w:val="ru-RU"/>
        </w:rPr>
        <w:t xml:space="preserve"> </w:t>
      </w:r>
      <w:r w:rsidRPr="00802747">
        <w:rPr>
          <w:spacing w:val="-1"/>
          <w:sz w:val="24"/>
          <w:szCs w:val="24"/>
          <w:lang w:val="ru-RU"/>
        </w:rPr>
        <w:t>предложения</w:t>
      </w:r>
      <w:r w:rsidRPr="00802747">
        <w:rPr>
          <w:spacing w:val="1"/>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pacing w:val="3"/>
          <w:sz w:val="24"/>
          <w:szCs w:val="24"/>
          <w:lang w:val="ru-RU"/>
        </w:rPr>
        <w:t xml:space="preserve"> </w:t>
      </w:r>
      <w:r w:rsidRPr="00802747">
        <w:rPr>
          <w:spacing w:val="-1"/>
          <w:sz w:val="24"/>
          <w:szCs w:val="24"/>
          <w:lang w:val="ru-RU"/>
        </w:rPr>
        <w:t>или</w:t>
      </w:r>
      <w:r w:rsidRPr="00802747">
        <w:rPr>
          <w:spacing w:val="2"/>
          <w:sz w:val="24"/>
          <w:szCs w:val="24"/>
          <w:lang w:val="ru-RU"/>
        </w:rPr>
        <w:t xml:space="preserve"> </w:t>
      </w:r>
      <w:r w:rsidRPr="00802747">
        <w:rPr>
          <w:spacing w:val="-1"/>
          <w:sz w:val="24"/>
          <w:szCs w:val="24"/>
          <w:lang w:val="ru-RU"/>
        </w:rPr>
        <w:t>после</w:t>
      </w:r>
      <w:r w:rsidRPr="00802747">
        <w:rPr>
          <w:spacing w:val="3"/>
          <w:sz w:val="24"/>
          <w:szCs w:val="24"/>
          <w:lang w:val="ru-RU"/>
        </w:rPr>
        <w:t xml:space="preserve"> </w:t>
      </w:r>
      <w:r w:rsidRPr="00802747">
        <w:rPr>
          <w:spacing w:val="-1"/>
          <w:sz w:val="24"/>
          <w:szCs w:val="24"/>
          <w:lang w:val="ru-RU"/>
        </w:rPr>
        <w:t>заявления</w:t>
      </w:r>
      <w:r w:rsidRPr="00802747">
        <w:rPr>
          <w:spacing w:val="1"/>
          <w:sz w:val="24"/>
          <w:szCs w:val="24"/>
          <w:lang w:val="ru-RU"/>
        </w:rPr>
        <w:t xml:space="preserve"> </w:t>
      </w:r>
      <w:r w:rsidRPr="00802747">
        <w:rPr>
          <w:spacing w:val="-1"/>
          <w:sz w:val="24"/>
          <w:szCs w:val="24"/>
          <w:lang w:val="ru-RU"/>
        </w:rPr>
        <w:t>действующего</w:t>
      </w:r>
      <w:r w:rsidRPr="00802747">
        <w:rPr>
          <w:spacing w:val="2"/>
          <w:sz w:val="24"/>
          <w:szCs w:val="24"/>
          <w:lang w:val="ru-RU"/>
        </w:rPr>
        <w:t xml:space="preserve"> </w:t>
      </w:r>
      <w:r w:rsidRPr="00802747">
        <w:rPr>
          <w:spacing w:val="-1"/>
          <w:sz w:val="24"/>
          <w:szCs w:val="24"/>
          <w:lang w:val="ru-RU"/>
        </w:rPr>
        <w:t>правообладателя</w:t>
      </w:r>
      <w:r w:rsidRPr="00802747">
        <w:rPr>
          <w:spacing w:val="54"/>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своем</w:t>
      </w:r>
      <w:r w:rsidRPr="00802747">
        <w:rPr>
          <w:spacing w:val="69"/>
          <w:sz w:val="24"/>
          <w:szCs w:val="24"/>
          <w:lang w:val="ru-RU"/>
        </w:rPr>
        <w:t xml:space="preserve"> </w:t>
      </w:r>
      <w:r w:rsidRPr="00802747">
        <w:rPr>
          <w:spacing w:val="-1"/>
          <w:sz w:val="24"/>
          <w:szCs w:val="24"/>
          <w:lang w:val="ru-RU"/>
        </w:rPr>
        <w:t>желании</w:t>
      </w:r>
      <w:r w:rsidRPr="00802747">
        <w:rPr>
          <w:spacing w:val="37"/>
          <w:sz w:val="24"/>
          <w:szCs w:val="24"/>
          <w:lang w:val="ru-RU"/>
        </w:rPr>
        <w:t xml:space="preserve"> </w:t>
      </w:r>
      <w:r w:rsidRPr="00802747">
        <w:rPr>
          <w:spacing w:val="-1"/>
          <w:sz w:val="24"/>
          <w:szCs w:val="24"/>
          <w:lang w:val="ru-RU"/>
        </w:rPr>
        <w:t>заключить</w:t>
      </w:r>
      <w:r w:rsidRPr="00802747">
        <w:rPr>
          <w:spacing w:val="38"/>
          <w:sz w:val="24"/>
          <w:szCs w:val="24"/>
          <w:lang w:val="ru-RU"/>
        </w:rPr>
        <w:t xml:space="preserve"> </w:t>
      </w:r>
      <w:r w:rsidRPr="00802747">
        <w:rPr>
          <w:spacing w:val="-1"/>
          <w:sz w:val="24"/>
          <w:szCs w:val="24"/>
          <w:lang w:val="ru-RU"/>
        </w:rPr>
        <w:t>договор</w:t>
      </w:r>
      <w:r w:rsidRPr="00802747">
        <w:rPr>
          <w:spacing w:val="38"/>
          <w:sz w:val="24"/>
          <w:szCs w:val="24"/>
          <w:lang w:val="ru-RU"/>
        </w:rPr>
        <w:t xml:space="preserve"> </w:t>
      </w:r>
      <w:r w:rsidRPr="00802747">
        <w:rPr>
          <w:sz w:val="24"/>
          <w:szCs w:val="24"/>
          <w:lang w:val="ru-RU"/>
        </w:rPr>
        <w:t>по</w:t>
      </w:r>
      <w:r w:rsidRPr="00802747">
        <w:rPr>
          <w:spacing w:val="37"/>
          <w:sz w:val="24"/>
          <w:szCs w:val="24"/>
          <w:lang w:val="ru-RU"/>
        </w:rPr>
        <w:t xml:space="preserve"> </w:t>
      </w:r>
      <w:r w:rsidRPr="00802747">
        <w:rPr>
          <w:spacing w:val="-1"/>
          <w:sz w:val="24"/>
          <w:szCs w:val="24"/>
          <w:lang w:val="ru-RU"/>
        </w:rPr>
        <w:t>объявленной</w:t>
      </w:r>
      <w:r w:rsidRPr="00802747">
        <w:rPr>
          <w:spacing w:val="18"/>
          <w:sz w:val="24"/>
          <w:szCs w:val="24"/>
          <w:lang w:val="ru-RU"/>
        </w:rPr>
        <w:t xml:space="preserve"> </w:t>
      </w:r>
      <w:r w:rsidRPr="00802747">
        <w:rPr>
          <w:spacing w:val="-1"/>
          <w:sz w:val="24"/>
          <w:szCs w:val="24"/>
          <w:lang w:val="ru-RU"/>
        </w:rPr>
        <w:t>аукционистом</w:t>
      </w:r>
      <w:r w:rsidRPr="00802747">
        <w:rPr>
          <w:spacing w:val="37"/>
          <w:sz w:val="24"/>
          <w:szCs w:val="24"/>
          <w:lang w:val="ru-RU"/>
        </w:rPr>
        <w:t xml:space="preserve"> </w:t>
      </w:r>
      <w:r w:rsidRPr="00802747">
        <w:rPr>
          <w:spacing w:val="-1"/>
          <w:sz w:val="24"/>
          <w:szCs w:val="24"/>
          <w:lang w:val="ru-RU"/>
        </w:rPr>
        <w:t>цене</w:t>
      </w:r>
      <w:r w:rsidRPr="00802747">
        <w:rPr>
          <w:spacing w:val="38"/>
          <w:sz w:val="24"/>
          <w:szCs w:val="24"/>
          <w:lang w:val="ru-RU"/>
        </w:rPr>
        <w:t xml:space="preserve"> </w:t>
      </w:r>
      <w:r w:rsidRPr="00802747">
        <w:rPr>
          <w:spacing w:val="-1"/>
          <w:sz w:val="24"/>
          <w:szCs w:val="24"/>
          <w:lang w:val="ru-RU"/>
        </w:rPr>
        <w:t>договора</w:t>
      </w:r>
      <w:r w:rsidRPr="00802747">
        <w:rPr>
          <w:spacing w:val="38"/>
          <w:sz w:val="24"/>
          <w:szCs w:val="24"/>
          <w:lang w:val="ru-RU"/>
        </w:rPr>
        <w:t xml:space="preserve"> </w:t>
      </w:r>
      <w:r w:rsidRPr="00802747">
        <w:rPr>
          <w:sz w:val="24"/>
          <w:szCs w:val="24"/>
          <w:lang w:val="ru-RU"/>
        </w:rPr>
        <w:t>ни</w:t>
      </w:r>
      <w:r w:rsidRPr="00802747">
        <w:rPr>
          <w:spacing w:val="37"/>
          <w:sz w:val="24"/>
          <w:szCs w:val="24"/>
          <w:lang w:val="ru-RU"/>
        </w:rPr>
        <w:t xml:space="preserve"> </w:t>
      </w:r>
      <w:r w:rsidRPr="00802747">
        <w:rPr>
          <w:sz w:val="24"/>
          <w:szCs w:val="24"/>
          <w:lang w:val="ru-RU"/>
        </w:rPr>
        <w:t>один</w:t>
      </w:r>
      <w:r w:rsidRPr="00802747">
        <w:rPr>
          <w:spacing w:val="21"/>
          <w:sz w:val="24"/>
          <w:szCs w:val="24"/>
          <w:lang w:val="ru-RU"/>
        </w:rPr>
        <w:t xml:space="preserve"> </w:t>
      </w:r>
      <w:r w:rsidRPr="00802747">
        <w:rPr>
          <w:spacing w:val="-1"/>
          <w:sz w:val="24"/>
          <w:szCs w:val="24"/>
          <w:lang w:val="ru-RU"/>
        </w:rPr>
        <w:t>участник</w:t>
      </w:r>
      <w:r w:rsidRPr="00802747">
        <w:rPr>
          <w:spacing w:val="38"/>
          <w:sz w:val="24"/>
          <w:szCs w:val="24"/>
          <w:lang w:val="ru-RU"/>
        </w:rPr>
        <w:t xml:space="preserve"> </w:t>
      </w:r>
      <w:r w:rsidRPr="00802747">
        <w:rPr>
          <w:sz w:val="24"/>
          <w:szCs w:val="24"/>
          <w:lang w:val="ru-RU"/>
        </w:rPr>
        <w:t>не</w:t>
      </w:r>
      <w:r w:rsidRPr="00802747">
        <w:rPr>
          <w:spacing w:val="35"/>
          <w:sz w:val="24"/>
          <w:szCs w:val="24"/>
          <w:lang w:val="ru-RU"/>
        </w:rPr>
        <w:t xml:space="preserve"> </w:t>
      </w:r>
      <w:r w:rsidRPr="00802747">
        <w:rPr>
          <w:spacing w:val="-1"/>
          <w:sz w:val="24"/>
          <w:szCs w:val="24"/>
          <w:lang w:val="ru-RU"/>
        </w:rPr>
        <w:t>поднял</w:t>
      </w:r>
      <w:r w:rsidRPr="00802747">
        <w:rPr>
          <w:spacing w:val="63"/>
          <w:sz w:val="24"/>
          <w:szCs w:val="24"/>
          <w:lang w:val="ru-RU"/>
        </w:rPr>
        <w:t xml:space="preserve"> </w:t>
      </w:r>
      <w:r w:rsidRPr="00802747">
        <w:rPr>
          <w:spacing w:val="-1"/>
          <w:sz w:val="24"/>
          <w:szCs w:val="24"/>
          <w:lang w:val="ru-RU"/>
        </w:rPr>
        <w:t>карточку.</w:t>
      </w:r>
      <w:r w:rsidRPr="00802747">
        <w:rPr>
          <w:spacing w:val="43"/>
          <w:sz w:val="24"/>
          <w:szCs w:val="24"/>
          <w:lang w:val="ru-RU"/>
        </w:rPr>
        <w:t xml:space="preserve"> </w:t>
      </w:r>
      <w:r w:rsidRPr="00802747">
        <w:rPr>
          <w:sz w:val="24"/>
          <w:szCs w:val="24"/>
          <w:lang w:val="ru-RU"/>
        </w:rPr>
        <w:t>В</w:t>
      </w:r>
      <w:r w:rsidRPr="00802747">
        <w:rPr>
          <w:spacing w:val="42"/>
          <w:sz w:val="24"/>
          <w:szCs w:val="24"/>
          <w:lang w:val="ru-RU"/>
        </w:rPr>
        <w:t xml:space="preserve"> </w:t>
      </w:r>
      <w:r w:rsidRPr="00802747">
        <w:rPr>
          <w:spacing w:val="-1"/>
          <w:sz w:val="24"/>
          <w:szCs w:val="24"/>
          <w:lang w:val="ru-RU"/>
        </w:rPr>
        <w:t>этом</w:t>
      </w:r>
      <w:r w:rsidRPr="00802747">
        <w:rPr>
          <w:spacing w:val="42"/>
          <w:sz w:val="24"/>
          <w:szCs w:val="24"/>
          <w:lang w:val="ru-RU"/>
        </w:rPr>
        <w:t xml:space="preserve"> </w:t>
      </w:r>
      <w:r w:rsidRPr="00802747">
        <w:rPr>
          <w:spacing w:val="-1"/>
          <w:sz w:val="24"/>
          <w:szCs w:val="24"/>
          <w:lang w:val="ru-RU"/>
        </w:rPr>
        <w:t>случае</w:t>
      </w:r>
      <w:r w:rsidRPr="00802747">
        <w:rPr>
          <w:spacing w:val="30"/>
          <w:sz w:val="24"/>
          <w:szCs w:val="24"/>
          <w:lang w:val="ru-RU"/>
        </w:rPr>
        <w:t xml:space="preserve"> </w:t>
      </w:r>
      <w:r w:rsidRPr="00802747">
        <w:rPr>
          <w:spacing w:val="-1"/>
          <w:sz w:val="24"/>
          <w:szCs w:val="24"/>
          <w:lang w:val="ru-RU"/>
        </w:rPr>
        <w:t>аукционист</w:t>
      </w:r>
      <w:r w:rsidRPr="00802747">
        <w:rPr>
          <w:spacing w:val="43"/>
          <w:sz w:val="24"/>
          <w:szCs w:val="24"/>
          <w:lang w:val="ru-RU"/>
        </w:rPr>
        <w:t xml:space="preserve"> </w:t>
      </w:r>
      <w:r w:rsidRPr="00802747">
        <w:rPr>
          <w:spacing w:val="-1"/>
          <w:sz w:val="24"/>
          <w:szCs w:val="24"/>
          <w:lang w:val="ru-RU"/>
        </w:rPr>
        <w:t>объявляет</w:t>
      </w:r>
      <w:r w:rsidRPr="00802747">
        <w:rPr>
          <w:spacing w:val="40"/>
          <w:sz w:val="24"/>
          <w:szCs w:val="24"/>
          <w:lang w:val="ru-RU"/>
        </w:rPr>
        <w:t xml:space="preserve"> </w:t>
      </w:r>
      <w:r w:rsidRPr="00802747">
        <w:rPr>
          <w:sz w:val="24"/>
          <w:szCs w:val="24"/>
          <w:lang w:val="ru-RU"/>
        </w:rPr>
        <w:t>об</w:t>
      </w:r>
      <w:r w:rsidRPr="00802747">
        <w:rPr>
          <w:spacing w:val="43"/>
          <w:sz w:val="24"/>
          <w:szCs w:val="24"/>
          <w:lang w:val="ru-RU"/>
        </w:rPr>
        <w:t xml:space="preserve"> </w:t>
      </w:r>
      <w:r w:rsidRPr="00802747">
        <w:rPr>
          <w:spacing w:val="-1"/>
          <w:sz w:val="24"/>
          <w:szCs w:val="24"/>
          <w:lang w:val="ru-RU"/>
        </w:rPr>
        <w:t>окончании</w:t>
      </w:r>
      <w:r w:rsidRPr="00802747">
        <w:rPr>
          <w:spacing w:val="42"/>
          <w:sz w:val="24"/>
          <w:szCs w:val="24"/>
          <w:lang w:val="ru-RU"/>
        </w:rPr>
        <w:t xml:space="preserve"> </w:t>
      </w:r>
      <w:r w:rsidRPr="00802747">
        <w:rPr>
          <w:spacing w:val="-1"/>
          <w:sz w:val="24"/>
          <w:szCs w:val="24"/>
          <w:lang w:val="ru-RU"/>
        </w:rPr>
        <w:t>проведения</w:t>
      </w:r>
      <w:r w:rsidRPr="00802747">
        <w:rPr>
          <w:spacing w:val="42"/>
          <w:sz w:val="24"/>
          <w:szCs w:val="24"/>
          <w:lang w:val="ru-RU"/>
        </w:rPr>
        <w:t xml:space="preserve"> </w:t>
      </w:r>
      <w:r w:rsidRPr="00802747">
        <w:rPr>
          <w:spacing w:val="-1"/>
          <w:sz w:val="24"/>
          <w:szCs w:val="24"/>
          <w:lang w:val="ru-RU"/>
        </w:rPr>
        <w:t>аукциона,</w:t>
      </w:r>
      <w:r w:rsidRPr="00802747">
        <w:rPr>
          <w:spacing w:val="43"/>
          <w:sz w:val="24"/>
          <w:szCs w:val="24"/>
          <w:lang w:val="ru-RU"/>
        </w:rPr>
        <w:t xml:space="preserve"> </w:t>
      </w:r>
      <w:r w:rsidRPr="00802747">
        <w:rPr>
          <w:spacing w:val="-1"/>
          <w:sz w:val="24"/>
          <w:szCs w:val="24"/>
          <w:lang w:val="ru-RU"/>
        </w:rPr>
        <w:t>последнее</w:t>
      </w:r>
      <w:r w:rsidRPr="00802747">
        <w:rPr>
          <w:spacing w:val="41"/>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предпоследнее</w:t>
      </w:r>
      <w:r w:rsidRPr="00802747">
        <w:rPr>
          <w:spacing w:val="10"/>
          <w:sz w:val="24"/>
          <w:szCs w:val="24"/>
          <w:lang w:val="ru-RU"/>
        </w:rPr>
        <w:t xml:space="preserve"> </w:t>
      </w:r>
      <w:r w:rsidRPr="00802747">
        <w:rPr>
          <w:spacing w:val="-1"/>
          <w:sz w:val="24"/>
          <w:szCs w:val="24"/>
          <w:lang w:val="ru-RU"/>
        </w:rPr>
        <w:t>предложение</w:t>
      </w:r>
      <w:r w:rsidRPr="00802747">
        <w:rPr>
          <w:spacing w:val="10"/>
          <w:sz w:val="24"/>
          <w:szCs w:val="24"/>
          <w:lang w:val="ru-RU"/>
        </w:rPr>
        <w:t xml:space="preserve"> </w:t>
      </w:r>
      <w:r w:rsidRPr="00802747">
        <w:rPr>
          <w:sz w:val="24"/>
          <w:szCs w:val="24"/>
          <w:lang w:val="ru-RU"/>
        </w:rPr>
        <w:t>о</w:t>
      </w:r>
      <w:r w:rsidRPr="00802747">
        <w:rPr>
          <w:spacing w:val="9"/>
          <w:sz w:val="24"/>
          <w:szCs w:val="24"/>
          <w:lang w:val="ru-RU"/>
        </w:rPr>
        <w:t xml:space="preserve"> </w:t>
      </w:r>
      <w:r w:rsidRPr="00802747">
        <w:rPr>
          <w:spacing w:val="-1"/>
          <w:sz w:val="24"/>
          <w:szCs w:val="24"/>
          <w:lang w:val="ru-RU"/>
        </w:rPr>
        <w:t>цене</w:t>
      </w:r>
      <w:r w:rsidRPr="00802747">
        <w:rPr>
          <w:spacing w:val="10"/>
          <w:sz w:val="24"/>
          <w:szCs w:val="24"/>
          <w:lang w:val="ru-RU"/>
        </w:rPr>
        <w:t xml:space="preserve"> </w:t>
      </w:r>
      <w:r w:rsidRPr="00802747">
        <w:rPr>
          <w:spacing w:val="-1"/>
          <w:sz w:val="24"/>
          <w:szCs w:val="24"/>
          <w:lang w:val="ru-RU"/>
        </w:rPr>
        <w:t>договора,</w:t>
      </w:r>
      <w:r w:rsidRPr="00802747">
        <w:rPr>
          <w:spacing w:val="10"/>
          <w:sz w:val="24"/>
          <w:szCs w:val="24"/>
          <w:lang w:val="ru-RU"/>
        </w:rPr>
        <w:t xml:space="preserve"> </w:t>
      </w:r>
      <w:r w:rsidRPr="00802747">
        <w:rPr>
          <w:spacing w:val="-1"/>
          <w:sz w:val="24"/>
          <w:szCs w:val="24"/>
          <w:lang w:val="ru-RU"/>
        </w:rPr>
        <w:t>номер</w:t>
      </w:r>
      <w:r w:rsidRPr="00802747">
        <w:rPr>
          <w:spacing w:val="9"/>
          <w:sz w:val="24"/>
          <w:szCs w:val="24"/>
          <w:lang w:val="ru-RU"/>
        </w:rPr>
        <w:t xml:space="preserve"> </w:t>
      </w:r>
      <w:r w:rsidRPr="00802747">
        <w:rPr>
          <w:spacing w:val="-1"/>
          <w:sz w:val="24"/>
          <w:szCs w:val="24"/>
          <w:lang w:val="ru-RU"/>
        </w:rPr>
        <w:t>карточки</w:t>
      </w:r>
      <w:r w:rsidRPr="00802747">
        <w:rPr>
          <w:spacing w:val="9"/>
          <w:sz w:val="24"/>
          <w:szCs w:val="24"/>
          <w:lang w:val="ru-RU"/>
        </w:rPr>
        <w:t xml:space="preserve"> </w:t>
      </w:r>
      <w:r w:rsidRPr="00802747">
        <w:rPr>
          <w:sz w:val="24"/>
          <w:szCs w:val="24"/>
          <w:lang w:val="ru-RU"/>
        </w:rPr>
        <w:t>и</w:t>
      </w:r>
      <w:r w:rsidRPr="00802747">
        <w:rPr>
          <w:spacing w:val="9"/>
          <w:sz w:val="24"/>
          <w:szCs w:val="24"/>
          <w:lang w:val="ru-RU"/>
        </w:rPr>
        <w:t xml:space="preserve"> </w:t>
      </w:r>
      <w:r w:rsidRPr="00802747">
        <w:rPr>
          <w:spacing w:val="-1"/>
          <w:sz w:val="24"/>
          <w:szCs w:val="24"/>
          <w:lang w:val="ru-RU"/>
        </w:rPr>
        <w:t>наименование</w:t>
      </w:r>
      <w:r w:rsidRPr="00802747">
        <w:rPr>
          <w:spacing w:val="10"/>
          <w:sz w:val="24"/>
          <w:szCs w:val="24"/>
          <w:lang w:val="ru-RU"/>
        </w:rPr>
        <w:t xml:space="preserve"> </w:t>
      </w:r>
      <w:r w:rsidRPr="00802747">
        <w:rPr>
          <w:spacing w:val="-1"/>
          <w:sz w:val="24"/>
          <w:szCs w:val="24"/>
          <w:lang w:val="ru-RU"/>
        </w:rPr>
        <w:t>победителя</w:t>
      </w:r>
      <w:r w:rsidRPr="00802747">
        <w:rPr>
          <w:spacing w:val="9"/>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участника</w:t>
      </w:r>
      <w:r w:rsidRPr="00802747">
        <w:rPr>
          <w:sz w:val="24"/>
          <w:szCs w:val="24"/>
          <w:lang w:val="ru-RU"/>
        </w:rPr>
        <w:t xml:space="preserve"> </w:t>
      </w:r>
      <w:r w:rsidRPr="00802747">
        <w:rPr>
          <w:spacing w:val="-1"/>
          <w:sz w:val="24"/>
          <w:szCs w:val="24"/>
          <w:lang w:val="ru-RU"/>
        </w:rPr>
        <w:t>аукциона,</w:t>
      </w:r>
      <w:r w:rsidRPr="00802747">
        <w:rPr>
          <w:sz w:val="24"/>
          <w:szCs w:val="24"/>
          <w:lang w:val="ru-RU"/>
        </w:rPr>
        <w:t xml:space="preserve"> </w:t>
      </w:r>
      <w:r w:rsidRPr="00802747">
        <w:rPr>
          <w:spacing w:val="-1"/>
          <w:sz w:val="24"/>
          <w:szCs w:val="24"/>
          <w:lang w:val="ru-RU"/>
        </w:rPr>
        <w:t>сделавшего</w:t>
      </w:r>
      <w:r w:rsidRPr="00802747">
        <w:rPr>
          <w:sz w:val="24"/>
          <w:szCs w:val="24"/>
          <w:lang w:val="ru-RU"/>
        </w:rPr>
        <w:t xml:space="preserve"> </w:t>
      </w:r>
      <w:r w:rsidRPr="00802747">
        <w:rPr>
          <w:spacing w:val="-1"/>
          <w:sz w:val="24"/>
          <w:szCs w:val="24"/>
          <w:lang w:val="ru-RU"/>
        </w:rPr>
        <w:t>предпоследнее</w:t>
      </w:r>
      <w:r w:rsidRPr="00802747">
        <w:rPr>
          <w:sz w:val="24"/>
          <w:szCs w:val="24"/>
          <w:lang w:val="ru-RU"/>
        </w:rPr>
        <w:t xml:space="preserve"> </w:t>
      </w:r>
      <w:r w:rsidRPr="00802747">
        <w:rPr>
          <w:spacing w:val="-1"/>
          <w:sz w:val="24"/>
          <w:szCs w:val="24"/>
          <w:lang w:val="ru-RU"/>
        </w:rPr>
        <w:t>предложение</w:t>
      </w:r>
      <w:r w:rsidRPr="00802747">
        <w:rPr>
          <w:sz w:val="24"/>
          <w:szCs w:val="24"/>
          <w:lang w:val="ru-RU"/>
        </w:rPr>
        <w:t xml:space="preserve"> о</w:t>
      </w:r>
      <w:r w:rsidRPr="00802747">
        <w:rPr>
          <w:spacing w:val="53"/>
          <w:sz w:val="24"/>
          <w:szCs w:val="24"/>
          <w:lang w:val="ru-RU"/>
        </w:rPr>
        <w:t xml:space="preserve"> </w:t>
      </w:r>
      <w:r w:rsidRPr="00802747">
        <w:rPr>
          <w:spacing w:val="-1"/>
          <w:sz w:val="24"/>
          <w:szCs w:val="24"/>
          <w:lang w:val="ru-RU"/>
        </w:rPr>
        <w:t>цене</w:t>
      </w:r>
      <w:r w:rsidRPr="00802747">
        <w:rPr>
          <w:spacing w:val="-2"/>
          <w:sz w:val="24"/>
          <w:szCs w:val="24"/>
          <w:lang w:val="ru-RU"/>
        </w:rPr>
        <w:t xml:space="preserve"> </w:t>
      </w:r>
      <w:r w:rsidRPr="00802747">
        <w:rPr>
          <w:spacing w:val="-1"/>
          <w:sz w:val="24"/>
          <w:szCs w:val="24"/>
          <w:lang w:val="ru-RU"/>
        </w:rPr>
        <w:t>договора.</w:t>
      </w:r>
    </w:p>
    <w:p w14:paraId="75AEE3BE" w14:textId="45795B09" w:rsidR="00802747" w:rsidRPr="00802747" w:rsidRDefault="00856EA2" w:rsidP="00802747">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Победителем</w:t>
      </w:r>
      <w:r w:rsidRPr="00802747">
        <w:rPr>
          <w:spacing w:val="25"/>
          <w:sz w:val="24"/>
          <w:szCs w:val="24"/>
          <w:lang w:val="ru-RU"/>
        </w:rPr>
        <w:t xml:space="preserve"> </w:t>
      </w:r>
      <w:r w:rsidRPr="00802747">
        <w:rPr>
          <w:spacing w:val="-1"/>
          <w:sz w:val="24"/>
          <w:szCs w:val="24"/>
          <w:lang w:val="ru-RU"/>
        </w:rPr>
        <w:t>аукциона</w:t>
      </w:r>
      <w:r w:rsidRPr="00802747">
        <w:rPr>
          <w:spacing w:val="26"/>
          <w:sz w:val="24"/>
          <w:szCs w:val="24"/>
          <w:lang w:val="ru-RU"/>
        </w:rPr>
        <w:t xml:space="preserve"> </w:t>
      </w:r>
      <w:r w:rsidRPr="00802747">
        <w:rPr>
          <w:spacing w:val="-1"/>
          <w:sz w:val="24"/>
          <w:szCs w:val="24"/>
          <w:lang w:val="ru-RU"/>
        </w:rPr>
        <w:t>признается</w:t>
      </w:r>
      <w:r w:rsidRPr="00802747">
        <w:rPr>
          <w:spacing w:val="25"/>
          <w:sz w:val="24"/>
          <w:szCs w:val="24"/>
          <w:lang w:val="ru-RU"/>
        </w:rPr>
        <w:t xml:space="preserve"> </w:t>
      </w:r>
      <w:r w:rsidRPr="00802747">
        <w:rPr>
          <w:spacing w:val="-1"/>
          <w:sz w:val="24"/>
          <w:szCs w:val="24"/>
          <w:lang w:val="ru-RU"/>
        </w:rPr>
        <w:t>лицо,</w:t>
      </w:r>
      <w:r w:rsidRPr="00802747">
        <w:rPr>
          <w:spacing w:val="26"/>
          <w:sz w:val="24"/>
          <w:szCs w:val="24"/>
          <w:lang w:val="ru-RU"/>
        </w:rPr>
        <w:t xml:space="preserve"> </w:t>
      </w:r>
      <w:r w:rsidRPr="00802747">
        <w:rPr>
          <w:spacing w:val="-1"/>
          <w:sz w:val="24"/>
          <w:szCs w:val="24"/>
          <w:lang w:val="ru-RU"/>
        </w:rPr>
        <w:t>предложившее</w:t>
      </w:r>
      <w:r w:rsidRPr="00802747">
        <w:rPr>
          <w:spacing w:val="26"/>
          <w:sz w:val="24"/>
          <w:szCs w:val="24"/>
          <w:lang w:val="ru-RU"/>
        </w:rPr>
        <w:t xml:space="preserve"> </w:t>
      </w:r>
      <w:r w:rsidRPr="00802747">
        <w:rPr>
          <w:spacing w:val="-1"/>
          <w:sz w:val="24"/>
          <w:szCs w:val="24"/>
          <w:lang w:val="ru-RU"/>
        </w:rPr>
        <w:t>наиболее</w:t>
      </w:r>
      <w:r w:rsidRPr="00802747">
        <w:rPr>
          <w:spacing w:val="26"/>
          <w:sz w:val="24"/>
          <w:szCs w:val="24"/>
          <w:lang w:val="ru-RU"/>
        </w:rPr>
        <w:t xml:space="preserve"> </w:t>
      </w:r>
      <w:r w:rsidRPr="00802747">
        <w:rPr>
          <w:spacing w:val="-2"/>
          <w:sz w:val="24"/>
          <w:szCs w:val="24"/>
          <w:lang w:val="ru-RU"/>
        </w:rPr>
        <w:t>высокую</w:t>
      </w:r>
      <w:r w:rsidRPr="00802747">
        <w:rPr>
          <w:spacing w:val="26"/>
          <w:sz w:val="24"/>
          <w:szCs w:val="24"/>
          <w:lang w:val="ru-RU"/>
        </w:rPr>
        <w:t xml:space="preserve"> </w:t>
      </w:r>
      <w:r w:rsidRPr="00802747">
        <w:rPr>
          <w:spacing w:val="-1"/>
          <w:sz w:val="24"/>
          <w:szCs w:val="24"/>
          <w:lang w:val="ru-RU"/>
        </w:rPr>
        <w:t>цену</w:t>
      </w:r>
      <w:r w:rsidRPr="00802747">
        <w:rPr>
          <w:spacing w:val="24"/>
          <w:sz w:val="24"/>
          <w:szCs w:val="24"/>
          <w:lang w:val="ru-RU"/>
        </w:rPr>
        <w:t xml:space="preserve"> </w:t>
      </w:r>
      <w:r w:rsidR="00E82D64">
        <w:rPr>
          <w:spacing w:val="-1"/>
          <w:sz w:val="24"/>
          <w:szCs w:val="24"/>
          <w:lang w:val="ru-RU"/>
        </w:rPr>
        <w:t>договора</w:t>
      </w:r>
      <w:r w:rsidRPr="00802747">
        <w:rPr>
          <w:spacing w:val="-1"/>
          <w:sz w:val="24"/>
          <w:szCs w:val="24"/>
          <w:lang w:val="ru-RU"/>
        </w:rPr>
        <w:t>.</w:t>
      </w:r>
    </w:p>
    <w:p w14:paraId="6EC7E3B6" w14:textId="68D90E8C" w:rsidR="00A649B5" w:rsidRPr="00802747" w:rsidRDefault="00856EA2" w:rsidP="00802747">
      <w:pPr>
        <w:pStyle w:val="a7"/>
        <w:numPr>
          <w:ilvl w:val="2"/>
          <w:numId w:val="26"/>
        </w:numPr>
        <w:spacing w:after="240" w:line="260" w:lineRule="auto"/>
        <w:ind w:left="0" w:right="108" w:firstLine="9"/>
        <w:jc w:val="both"/>
        <w:rPr>
          <w:sz w:val="24"/>
          <w:szCs w:val="24"/>
          <w:lang w:val="ru-RU"/>
        </w:rPr>
      </w:pP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случае</w:t>
      </w:r>
      <w:proofErr w:type="gramStart"/>
      <w:r w:rsidRPr="00802747">
        <w:rPr>
          <w:spacing w:val="-1"/>
          <w:sz w:val="24"/>
          <w:szCs w:val="24"/>
          <w:lang w:val="ru-RU"/>
        </w:rPr>
        <w:t>,</w:t>
      </w:r>
      <w:proofErr w:type="gramEnd"/>
      <w:r w:rsidRPr="00802747">
        <w:rPr>
          <w:spacing w:val="31"/>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аукционе</w:t>
      </w:r>
      <w:r w:rsidRPr="00802747">
        <w:rPr>
          <w:spacing w:val="31"/>
          <w:sz w:val="24"/>
          <w:szCs w:val="24"/>
          <w:lang w:val="ru-RU"/>
        </w:rPr>
        <w:t xml:space="preserve"> </w:t>
      </w:r>
      <w:r w:rsidRPr="00802747">
        <w:rPr>
          <w:spacing w:val="-1"/>
          <w:sz w:val="24"/>
          <w:szCs w:val="24"/>
          <w:lang w:val="ru-RU"/>
        </w:rPr>
        <w:t>участвовал</w:t>
      </w:r>
      <w:r w:rsidRPr="00802747">
        <w:rPr>
          <w:spacing w:val="31"/>
          <w:sz w:val="24"/>
          <w:szCs w:val="24"/>
          <w:lang w:val="ru-RU"/>
        </w:rPr>
        <w:t xml:space="preserve"> </w:t>
      </w:r>
      <w:r w:rsidRPr="00802747">
        <w:rPr>
          <w:sz w:val="24"/>
          <w:szCs w:val="24"/>
          <w:lang w:val="ru-RU"/>
        </w:rPr>
        <w:t>один</w:t>
      </w:r>
      <w:r w:rsidRPr="00802747">
        <w:rPr>
          <w:spacing w:val="30"/>
          <w:sz w:val="24"/>
          <w:szCs w:val="24"/>
          <w:lang w:val="ru-RU"/>
        </w:rPr>
        <w:t xml:space="preserve"> </w:t>
      </w:r>
      <w:r w:rsidRPr="00802747">
        <w:rPr>
          <w:spacing w:val="-1"/>
          <w:sz w:val="24"/>
          <w:szCs w:val="24"/>
          <w:lang w:val="ru-RU"/>
        </w:rPr>
        <w:t>участник,</w:t>
      </w:r>
      <w:r w:rsidRPr="00802747">
        <w:rPr>
          <w:spacing w:val="31"/>
          <w:sz w:val="24"/>
          <w:szCs w:val="24"/>
          <w:lang w:val="ru-RU"/>
        </w:rPr>
        <w:t xml:space="preserve"> </w:t>
      </w:r>
      <w:r w:rsidRPr="00802747">
        <w:rPr>
          <w:sz w:val="24"/>
          <w:szCs w:val="24"/>
          <w:lang w:val="ru-RU"/>
        </w:rPr>
        <w:t>или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z w:val="24"/>
          <w:szCs w:val="24"/>
          <w:lang w:val="ru-RU"/>
        </w:rPr>
        <w:t>случае,</w:t>
      </w:r>
      <w:r w:rsidRPr="00802747">
        <w:rPr>
          <w:spacing w:val="7"/>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связи</w:t>
      </w:r>
      <w:r w:rsidRPr="00802747">
        <w:rPr>
          <w:spacing w:val="32"/>
          <w:sz w:val="24"/>
          <w:szCs w:val="24"/>
          <w:lang w:val="ru-RU"/>
        </w:rPr>
        <w:t xml:space="preserve"> </w:t>
      </w:r>
      <w:r w:rsidRPr="00802747">
        <w:rPr>
          <w:sz w:val="24"/>
          <w:szCs w:val="24"/>
          <w:lang w:val="ru-RU"/>
        </w:rPr>
        <w:t>с</w:t>
      </w:r>
      <w:r w:rsidRPr="00802747">
        <w:rPr>
          <w:spacing w:val="31"/>
          <w:sz w:val="24"/>
          <w:szCs w:val="24"/>
          <w:lang w:val="ru-RU"/>
        </w:rPr>
        <w:t xml:space="preserve"> </w:t>
      </w:r>
      <w:r w:rsidRPr="00802747">
        <w:rPr>
          <w:spacing w:val="-1"/>
          <w:sz w:val="24"/>
          <w:szCs w:val="24"/>
          <w:lang w:val="ru-RU"/>
        </w:rPr>
        <w:t>открытием</w:t>
      </w:r>
      <w:r w:rsidRPr="00802747">
        <w:rPr>
          <w:spacing w:val="51"/>
          <w:sz w:val="24"/>
          <w:szCs w:val="24"/>
          <w:lang w:val="ru-RU"/>
        </w:rPr>
        <w:t xml:space="preserve"> </w:t>
      </w:r>
      <w:r w:rsidRPr="00802747">
        <w:rPr>
          <w:spacing w:val="-1"/>
          <w:sz w:val="24"/>
          <w:szCs w:val="24"/>
          <w:lang w:val="ru-RU"/>
        </w:rPr>
        <w:t>предложений</w:t>
      </w:r>
      <w:r w:rsidRPr="00802747">
        <w:rPr>
          <w:spacing w:val="54"/>
          <w:sz w:val="24"/>
          <w:szCs w:val="24"/>
          <w:lang w:val="ru-RU"/>
        </w:rPr>
        <w:t xml:space="preserve"> </w:t>
      </w:r>
      <w:r w:rsidRPr="00802747">
        <w:rPr>
          <w:sz w:val="24"/>
          <w:szCs w:val="24"/>
          <w:lang w:val="ru-RU"/>
        </w:rPr>
        <w:t xml:space="preserve">о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предусматривающих</w:t>
      </w:r>
      <w:r w:rsidRPr="00802747">
        <w:rPr>
          <w:sz w:val="24"/>
          <w:szCs w:val="24"/>
          <w:lang w:val="ru-RU"/>
        </w:rPr>
        <w:t xml:space="preserve"> </w:t>
      </w:r>
      <w:r w:rsidRPr="00802747">
        <w:rPr>
          <w:spacing w:val="-1"/>
          <w:sz w:val="24"/>
          <w:szCs w:val="24"/>
          <w:lang w:val="ru-RU"/>
        </w:rPr>
        <w:t>более</w:t>
      </w:r>
      <w:r w:rsidRPr="00802747">
        <w:rPr>
          <w:sz w:val="24"/>
          <w:szCs w:val="24"/>
          <w:lang w:val="ru-RU"/>
        </w:rPr>
        <w:t xml:space="preserve"> </w:t>
      </w:r>
      <w:r w:rsidRPr="00802747">
        <w:rPr>
          <w:spacing w:val="-2"/>
          <w:sz w:val="24"/>
          <w:szCs w:val="24"/>
          <w:lang w:val="ru-RU"/>
        </w:rPr>
        <w:t>высокую</w:t>
      </w:r>
      <w:r w:rsidRPr="00802747">
        <w:rPr>
          <w:sz w:val="24"/>
          <w:szCs w:val="24"/>
          <w:lang w:val="ru-RU"/>
        </w:rPr>
        <w:t xml:space="preserve"> </w:t>
      </w:r>
      <w:r w:rsidRPr="00802747">
        <w:rPr>
          <w:spacing w:val="-1"/>
          <w:sz w:val="24"/>
          <w:szCs w:val="24"/>
          <w:lang w:val="ru-RU"/>
        </w:rPr>
        <w:t>цену</w:t>
      </w:r>
      <w:r w:rsidRPr="00802747">
        <w:rPr>
          <w:spacing w:val="52"/>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чем</w:t>
      </w:r>
      <w:r w:rsidRPr="00802747">
        <w:rPr>
          <w:sz w:val="24"/>
          <w:szCs w:val="24"/>
          <w:lang w:val="ru-RU"/>
        </w:rPr>
        <w:t xml:space="preserve"> </w:t>
      </w:r>
      <w:r w:rsidRPr="00802747">
        <w:rPr>
          <w:spacing w:val="-1"/>
          <w:sz w:val="24"/>
          <w:szCs w:val="24"/>
          <w:lang w:val="ru-RU"/>
        </w:rPr>
        <w:t>начальная</w:t>
      </w:r>
      <w:r w:rsidRPr="00802747">
        <w:rPr>
          <w:spacing w:val="103"/>
          <w:sz w:val="24"/>
          <w:szCs w:val="24"/>
          <w:lang w:val="ru-RU"/>
        </w:rPr>
        <w:t xml:space="preserve"> </w:t>
      </w:r>
      <w:r w:rsidRPr="00802747">
        <w:rPr>
          <w:spacing w:val="-1"/>
          <w:sz w:val="24"/>
          <w:szCs w:val="24"/>
          <w:lang w:val="ru-RU"/>
        </w:rPr>
        <w:t>(минимальная)</w:t>
      </w:r>
      <w:r w:rsidRPr="00802747">
        <w:rPr>
          <w:spacing w:val="29"/>
          <w:sz w:val="24"/>
          <w:szCs w:val="24"/>
          <w:lang w:val="ru-RU"/>
        </w:rPr>
        <w:t xml:space="preserve"> </w:t>
      </w:r>
      <w:r w:rsidRPr="00802747">
        <w:rPr>
          <w:spacing w:val="-1"/>
          <w:sz w:val="24"/>
          <w:szCs w:val="24"/>
          <w:lang w:val="ru-RU"/>
        </w:rPr>
        <w:t>цена</w:t>
      </w:r>
      <w:r w:rsidRPr="00802747">
        <w:rPr>
          <w:spacing w:val="26"/>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pacing w:val="-2"/>
          <w:sz w:val="24"/>
          <w:szCs w:val="24"/>
          <w:lang w:val="ru-RU"/>
        </w:rPr>
        <w:t>«Шаг</w:t>
      </w:r>
      <w:r w:rsidRPr="00802747">
        <w:rPr>
          <w:spacing w:val="26"/>
          <w:sz w:val="24"/>
          <w:szCs w:val="24"/>
          <w:lang w:val="ru-RU"/>
        </w:rPr>
        <w:t xml:space="preserve"> </w:t>
      </w:r>
      <w:r w:rsidRPr="00802747">
        <w:rPr>
          <w:spacing w:val="-1"/>
          <w:sz w:val="24"/>
          <w:szCs w:val="24"/>
          <w:lang w:val="ru-RU"/>
        </w:rPr>
        <w:t>аукциона»</w:t>
      </w:r>
      <w:r w:rsidRPr="00802747">
        <w:rPr>
          <w:spacing w:val="23"/>
          <w:sz w:val="24"/>
          <w:szCs w:val="24"/>
          <w:lang w:val="ru-RU"/>
        </w:rPr>
        <w:t xml:space="preserve"> </w:t>
      </w:r>
      <w:r w:rsidRPr="00802747">
        <w:rPr>
          <w:spacing w:val="-1"/>
          <w:sz w:val="24"/>
          <w:szCs w:val="24"/>
          <w:lang w:val="ru-RU"/>
        </w:rPr>
        <w:t>снижен</w:t>
      </w:r>
      <w:r w:rsidRPr="00802747">
        <w:rPr>
          <w:spacing w:val="28"/>
          <w:sz w:val="24"/>
          <w:szCs w:val="24"/>
          <w:lang w:val="ru-RU"/>
        </w:rPr>
        <w:t xml:space="preserve"> </w:t>
      </w:r>
      <w:r w:rsidRPr="00802747">
        <w:rPr>
          <w:sz w:val="24"/>
          <w:szCs w:val="24"/>
          <w:lang w:val="ru-RU"/>
        </w:rPr>
        <w:t>в</w:t>
      </w:r>
      <w:r w:rsidRPr="00802747">
        <w:rPr>
          <w:spacing w:val="25"/>
          <w:sz w:val="24"/>
          <w:szCs w:val="24"/>
          <w:lang w:val="ru-RU"/>
        </w:rPr>
        <w:t xml:space="preserve"> </w:t>
      </w:r>
      <w:r w:rsidRPr="00802747">
        <w:rPr>
          <w:spacing w:val="-1"/>
          <w:sz w:val="24"/>
          <w:szCs w:val="24"/>
          <w:lang w:val="ru-RU"/>
        </w:rPr>
        <w:t>соответствии</w:t>
      </w:r>
      <w:r w:rsidRPr="00802747">
        <w:rPr>
          <w:spacing w:val="27"/>
          <w:sz w:val="24"/>
          <w:szCs w:val="24"/>
          <w:lang w:val="ru-RU"/>
        </w:rPr>
        <w:t xml:space="preserve"> </w:t>
      </w:r>
      <w:r w:rsidRPr="00802747">
        <w:rPr>
          <w:sz w:val="24"/>
          <w:szCs w:val="24"/>
          <w:lang w:val="ru-RU"/>
        </w:rPr>
        <w:t>с</w:t>
      </w:r>
      <w:r w:rsidRPr="00802747">
        <w:rPr>
          <w:spacing w:val="29"/>
          <w:sz w:val="24"/>
          <w:szCs w:val="24"/>
          <w:lang w:val="ru-RU"/>
        </w:rPr>
        <w:t xml:space="preserve"> </w:t>
      </w:r>
      <w:r w:rsidRPr="00802747">
        <w:rPr>
          <w:spacing w:val="-1"/>
          <w:sz w:val="24"/>
          <w:szCs w:val="24"/>
          <w:lang w:val="ru-RU"/>
        </w:rPr>
        <w:t>п.</w:t>
      </w:r>
      <w:r w:rsidR="003238F7">
        <w:rPr>
          <w:spacing w:val="-1"/>
          <w:sz w:val="24"/>
          <w:szCs w:val="24"/>
          <w:lang w:val="ru-RU"/>
        </w:rPr>
        <w:t>3</w:t>
      </w:r>
      <w:r w:rsidRPr="00802747">
        <w:rPr>
          <w:spacing w:val="-1"/>
          <w:sz w:val="24"/>
          <w:szCs w:val="24"/>
          <w:lang w:val="ru-RU"/>
        </w:rPr>
        <w:t>.3.</w:t>
      </w:r>
      <w:r w:rsidR="003238F7">
        <w:rPr>
          <w:spacing w:val="-1"/>
          <w:sz w:val="24"/>
          <w:szCs w:val="24"/>
          <w:lang w:val="ru-RU"/>
        </w:rPr>
        <w:t>4</w:t>
      </w:r>
      <w:r w:rsidRPr="00802747">
        <w:rPr>
          <w:spacing w:val="-1"/>
          <w:sz w:val="24"/>
          <w:szCs w:val="24"/>
          <w:lang w:val="ru-RU"/>
        </w:rPr>
        <w:t>.</w:t>
      </w:r>
      <w:r w:rsidRPr="00802747">
        <w:rPr>
          <w:spacing w:val="28"/>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49"/>
          <w:sz w:val="24"/>
          <w:szCs w:val="24"/>
          <w:lang w:val="ru-RU"/>
        </w:rPr>
        <w:t xml:space="preserve"> </w:t>
      </w:r>
      <w:r w:rsidRPr="00802747">
        <w:rPr>
          <w:sz w:val="24"/>
          <w:szCs w:val="24"/>
          <w:lang w:val="ru-RU"/>
        </w:rPr>
        <w:t>до</w:t>
      </w:r>
      <w:r w:rsidRPr="00802747">
        <w:rPr>
          <w:spacing w:val="50"/>
          <w:sz w:val="24"/>
          <w:szCs w:val="24"/>
          <w:lang w:val="ru-RU"/>
        </w:rPr>
        <w:t xml:space="preserve"> </w:t>
      </w:r>
      <w:r w:rsidRPr="00802747">
        <w:rPr>
          <w:spacing w:val="-1"/>
          <w:sz w:val="24"/>
          <w:szCs w:val="24"/>
          <w:lang w:val="ru-RU"/>
        </w:rPr>
        <w:t>минимального</w:t>
      </w:r>
      <w:r w:rsidRPr="00802747">
        <w:rPr>
          <w:spacing w:val="50"/>
          <w:sz w:val="24"/>
          <w:szCs w:val="24"/>
          <w:lang w:val="ru-RU"/>
        </w:rPr>
        <w:t xml:space="preserve"> </w:t>
      </w:r>
      <w:r w:rsidRPr="00802747">
        <w:rPr>
          <w:spacing w:val="-1"/>
          <w:sz w:val="24"/>
          <w:szCs w:val="24"/>
          <w:lang w:val="ru-RU"/>
        </w:rPr>
        <w:t>размера</w:t>
      </w:r>
      <w:r w:rsidRPr="00802747">
        <w:rPr>
          <w:spacing w:val="50"/>
          <w:sz w:val="24"/>
          <w:szCs w:val="24"/>
          <w:lang w:val="ru-RU"/>
        </w:rPr>
        <w:t xml:space="preserve"> </w:t>
      </w:r>
      <w:r w:rsidRPr="00802747">
        <w:rPr>
          <w:sz w:val="24"/>
          <w:szCs w:val="24"/>
          <w:lang w:val="ru-RU"/>
        </w:rPr>
        <w:t>и</w:t>
      </w:r>
      <w:r w:rsidRPr="00802747">
        <w:rPr>
          <w:spacing w:val="50"/>
          <w:sz w:val="24"/>
          <w:szCs w:val="24"/>
          <w:lang w:val="ru-RU"/>
        </w:rPr>
        <w:t xml:space="preserve"> </w:t>
      </w:r>
      <w:r w:rsidRPr="00802747">
        <w:rPr>
          <w:spacing w:val="-1"/>
          <w:sz w:val="24"/>
          <w:szCs w:val="24"/>
          <w:lang w:val="ru-RU"/>
        </w:rPr>
        <w:t>после</w:t>
      </w:r>
      <w:r w:rsidRPr="00802747">
        <w:rPr>
          <w:spacing w:val="50"/>
          <w:sz w:val="24"/>
          <w:szCs w:val="24"/>
          <w:lang w:val="ru-RU"/>
        </w:rPr>
        <w:t xml:space="preserve"> </w:t>
      </w:r>
      <w:r w:rsidRPr="00802747">
        <w:rPr>
          <w:spacing w:val="-1"/>
          <w:sz w:val="24"/>
          <w:szCs w:val="24"/>
          <w:lang w:val="ru-RU"/>
        </w:rPr>
        <w:t>троекратного</w:t>
      </w:r>
      <w:r w:rsidRPr="00802747">
        <w:rPr>
          <w:spacing w:val="50"/>
          <w:sz w:val="24"/>
          <w:szCs w:val="24"/>
          <w:lang w:val="ru-RU"/>
        </w:rPr>
        <w:t xml:space="preserve"> </w:t>
      </w:r>
      <w:r w:rsidRPr="00802747">
        <w:rPr>
          <w:spacing w:val="-1"/>
          <w:sz w:val="24"/>
          <w:szCs w:val="24"/>
          <w:lang w:val="ru-RU"/>
        </w:rPr>
        <w:t>объявления</w:t>
      </w:r>
      <w:r w:rsidRPr="00802747">
        <w:rPr>
          <w:spacing w:val="49"/>
          <w:sz w:val="24"/>
          <w:szCs w:val="24"/>
          <w:lang w:val="ru-RU"/>
        </w:rPr>
        <w:t xml:space="preserve"> </w:t>
      </w:r>
      <w:r w:rsidRPr="00802747">
        <w:rPr>
          <w:spacing w:val="-1"/>
          <w:sz w:val="24"/>
          <w:szCs w:val="24"/>
          <w:lang w:val="ru-RU"/>
        </w:rPr>
        <w:t>предложения</w:t>
      </w:r>
      <w:r w:rsidRPr="00802747">
        <w:rPr>
          <w:spacing w:val="49"/>
          <w:sz w:val="24"/>
          <w:szCs w:val="24"/>
          <w:lang w:val="ru-RU"/>
        </w:rPr>
        <w:t xml:space="preserve"> </w:t>
      </w:r>
      <w:r w:rsidRPr="00802747">
        <w:rPr>
          <w:sz w:val="24"/>
          <w:szCs w:val="24"/>
          <w:lang w:val="ru-RU"/>
        </w:rPr>
        <w:t>о</w:t>
      </w:r>
      <w:r w:rsidRPr="00802747">
        <w:rPr>
          <w:spacing w:val="50"/>
          <w:sz w:val="24"/>
          <w:szCs w:val="24"/>
          <w:lang w:val="ru-RU"/>
        </w:rPr>
        <w:t xml:space="preserve"> </w:t>
      </w:r>
      <w:r w:rsidRPr="00802747">
        <w:rPr>
          <w:spacing w:val="-1"/>
          <w:sz w:val="24"/>
          <w:szCs w:val="24"/>
          <w:lang w:val="ru-RU"/>
        </w:rPr>
        <w:t>начальной</w:t>
      </w:r>
      <w:r w:rsidRPr="00802747">
        <w:rPr>
          <w:spacing w:val="87"/>
          <w:sz w:val="24"/>
          <w:szCs w:val="24"/>
          <w:lang w:val="ru-RU"/>
        </w:rPr>
        <w:t xml:space="preserve"> </w:t>
      </w:r>
      <w:r w:rsidRPr="00802747">
        <w:rPr>
          <w:spacing w:val="-1"/>
          <w:sz w:val="24"/>
          <w:szCs w:val="24"/>
          <w:lang w:val="ru-RU"/>
        </w:rPr>
        <w:t>(минимальной)</w:t>
      </w:r>
      <w:r w:rsidRPr="00802747">
        <w:rPr>
          <w:spacing w:val="29"/>
          <w:sz w:val="24"/>
          <w:szCs w:val="24"/>
          <w:lang w:val="ru-RU"/>
        </w:rPr>
        <w:t xml:space="preserve"> </w:t>
      </w:r>
      <w:r w:rsidRPr="00802747">
        <w:rPr>
          <w:spacing w:val="-1"/>
          <w:sz w:val="24"/>
          <w:szCs w:val="24"/>
          <w:lang w:val="ru-RU"/>
        </w:rPr>
        <w:t>цене</w:t>
      </w:r>
      <w:r w:rsidRPr="00802747">
        <w:rPr>
          <w:spacing w:val="29"/>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z w:val="24"/>
          <w:szCs w:val="24"/>
          <w:lang w:val="ru-RU"/>
        </w:rPr>
        <w:t>не</w:t>
      </w:r>
      <w:r w:rsidRPr="00802747">
        <w:rPr>
          <w:spacing w:val="28"/>
          <w:sz w:val="24"/>
          <w:szCs w:val="24"/>
          <w:lang w:val="ru-RU"/>
        </w:rPr>
        <w:t xml:space="preserve"> </w:t>
      </w:r>
      <w:r w:rsidRPr="00802747">
        <w:rPr>
          <w:spacing w:val="-2"/>
          <w:sz w:val="24"/>
          <w:szCs w:val="24"/>
          <w:lang w:val="ru-RU"/>
        </w:rPr>
        <w:t>поступило</w:t>
      </w:r>
      <w:r w:rsidRPr="00802747">
        <w:rPr>
          <w:spacing w:val="28"/>
          <w:sz w:val="24"/>
          <w:szCs w:val="24"/>
          <w:lang w:val="ru-RU"/>
        </w:rPr>
        <w:t xml:space="preserve"> </w:t>
      </w:r>
      <w:r w:rsidRPr="00802747">
        <w:rPr>
          <w:sz w:val="24"/>
          <w:szCs w:val="24"/>
          <w:lang w:val="ru-RU"/>
        </w:rPr>
        <w:t>ни</w:t>
      </w:r>
      <w:r w:rsidRPr="00802747">
        <w:rPr>
          <w:spacing w:val="27"/>
          <w:sz w:val="24"/>
          <w:szCs w:val="24"/>
          <w:lang w:val="ru-RU"/>
        </w:rPr>
        <w:t xml:space="preserve"> </w:t>
      </w:r>
      <w:r w:rsidRPr="00802747">
        <w:rPr>
          <w:sz w:val="24"/>
          <w:szCs w:val="24"/>
          <w:lang w:val="ru-RU"/>
        </w:rPr>
        <w:lastRenderedPageBreak/>
        <w:t>одного</w:t>
      </w:r>
      <w:r w:rsidRPr="00802747">
        <w:rPr>
          <w:spacing w:val="29"/>
          <w:sz w:val="24"/>
          <w:szCs w:val="24"/>
          <w:lang w:val="ru-RU"/>
        </w:rPr>
        <w:t xml:space="preserve"> </w:t>
      </w:r>
      <w:r w:rsidRPr="00802747">
        <w:rPr>
          <w:spacing w:val="-1"/>
          <w:sz w:val="24"/>
          <w:szCs w:val="24"/>
          <w:lang w:val="ru-RU"/>
        </w:rPr>
        <w:t>предложения</w:t>
      </w:r>
      <w:r w:rsidRPr="00802747">
        <w:rPr>
          <w:spacing w:val="28"/>
          <w:sz w:val="24"/>
          <w:szCs w:val="24"/>
          <w:lang w:val="ru-RU"/>
        </w:rPr>
        <w:t xml:space="preserve"> </w:t>
      </w:r>
      <w:r w:rsidRPr="00802747">
        <w:rPr>
          <w:sz w:val="24"/>
          <w:szCs w:val="24"/>
          <w:lang w:val="ru-RU"/>
        </w:rPr>
        <w:t>о</w:t>
      </w:r>
      <w:r w:rsidRPr="00802747">
        <w:rPr>
          <w:spacing w:val="28"/>
          <w:sz w:val="24"/>
          <w:szCs w:val="24"/>
          <w:lang w:val="ru-RU"/>
        </w:rPr>
        <w:t xml:space="preserve"> </w:t>
      </w:r>
      <w:r w:rsidRPr="00802747">
        <w:rPr>
          <w:spacing w:val="-1"/>
          <w:sz w:val="24"/>
          <w:szCs w:val="24"/>
          <w:lang w:val="ru-RU"/>
        </w:rPr>
        <w:t>цене</w:t>
      </w:r>
      <w:r w:rsidRPr="00802747">
        <w:rPr>
          <w:spacing w:val="26"/>
          <w:sz w:val="24"/>
          <w:szCs w:val="24"/>
          <w:lang w:val="ru-RU"/>
        </w:rPr>
        <w:t xml:space="preserve"> </w:t>
      </w:r>
      <w:r w:rsidRPr="00802747">
        <w:rPr>
          <w:spacing w:val="-1"/>
          <w:sz w:val="24"/>
          <w:szCs w:val="24"/>
          <w:lang w:val="ru-RU"/>
        </w:rPr>
        <w:t>договора,</w:t>
      </w:r>
      <w:r w:rsidRPr="00802747">
        <w:rPr>
          <w:spacing w:val="26"/>
          <w:sz w:val="24"/>
          <w:szCs w:val="24"/>
          <w:lang w:val="ru-RU"/>
        </w:rPr>
        <w:t xml:space="preserve"> </w:t>
      </w:r>
      <w:proofErr w:type="gramStart"/>
      <w:r w:rsidRPr="00802747">
        <w:rPr>
          <w:sz w:val="24"/>
          <w:szCs w:val="24"/>
          <w:lang w:val="ru-RU"/>
        </w:rPr>
        <w:t>которое</w:t>
      </w:r>
      <w:proofErr w:type="gramEnd"/>
      <w:r w:rsidRPr="00802747">
        <w:rPr>
          <w:spacing w:val="67"/>
          <w:sz w:val="24"/>
          <w:szCs w:val="24"/>
          <w:lang w:val="ru-RU"/>
        </w:rPr>
        <w:t xml:space="preserve"> </w:t>
      </w:r>
      <w:r w:rsidRPr="00802747">
        <w:rPr>
          <w:spacing w:val="-1"/>
          <w:sz w:val="24"/>
          <w:szCs w:val="24"/>
          <w:lang w:val="ru-RU"/>
        </w:rPr>
        <w:t>предусматривало</w:t>
      </w:r>
      <w:r w:rsidRPr="00802747">
        <w:rPr>
          <w:spacing w:val="46"/>
          <w:sz w:val="24"/>
          <w:szCs w:val="24"/>
          <w:lang w:val="ru-RU"/>
        </w:rPr>
        <w:t xml:space="preserve"> </w:t>
      </w:r>
      <w:r w:rsidRPr="00802747">
        <w:rPr>
          <w:sz w:val="24"/>
          <w:szCs w:val="24"/>
          <w:lang w:val="ru-RU"/>
        </w:rPr>
        <w:t>бы</w:t>
      </w:r>
      <w:r w:rsidRPr="00802747">
        <w:rPr>
          <w:spacing w:val="46"/>
          <w:sz w:val="24"/>
          <w:szCs w:val="24"/>
          <w:lang w:val="ru-RU"/>
        </w:rPr>
        <w:t xml:space="preserve"> </w:t>
      </w:r>
      <w:r w:rsidRPr="00802747">
        <w:rPr>
          <w:spacing w:val="-1"/>
          <w:sz w:val="24"/>
          <w:szCs w:val="24"/>
          <w:lang w:val="ru-RU"/>
        </w:rPr>
        <w:t>более</w:t>
      </w:r>
      <w:r w:rsidRPr="00802747">
        <w:rPr>
          <w:spacing w:val="46"/>
          <w:sz w:val="24"/>
          <w:szCs w:val="24"/>
          <w:lang w:val="ru-RU"/>
        </w:rPr>
        <w:t xml:space="preserve"> </w:t>
      </w:r>
      <w:r w:rsidRPr="00802747">
        <w:rPr>
          <w:spacing w:val="-1"/>
          <w:sz w:val="24"/>
          <w:szCs w:val="24"/>
          <w:lang w:val="ru-RU"/>
        </w:rPr>
        <w:t>высокую</w:t>
      </w:r>
      <w:r w:rsidRPr="00802747">
        <w:rPr>
          <w:spacing w:val="46"/>
          <w:sz w:val="24"/>
          <w:szCs w:val="24"/>
          <w:lang w:val="ru-RU"/>
        </w:rPr>
        <w:t xml:space="preserve"> </w:t>
      </w:r>
      <w:r w:rsidRPr="00802747">
        <w:rPr>
          <w:spacing w:val="-1"/>
          <w:sz w:val="24"/>
          <w:szCs w:val="24"/>
          <w:lang w:val="ru-RU"/>
        </w:rPr>
        <w:t>цену</w:t>
      </w:r>
      <w:r w:rsidRPr="00802747">
        <w:rPr>
          <w:spacing w:val="43"/>
          <w:sz w:val="24"/>
          <w:szCs w:val="24"/>
          <w:lang w:val="ru-RU"/>
        </w:rPr>
        <w:t xml:space="preserve"> </w:t>
      </w:r>
      <w:r w:rsidRPr="00802747">
        <w:rPr>
          <w:spacing w:val="-1"/>
          <w:sz w:val="24"/>
          <w:szCs w:val="24"/>
          <w:lang w:val="ru-RU"/>
        </w:rPr>
        <w:t>договора,</w:t>
      </w:r>
      <w:r w:rsidRPr="00802747">
        <w:rPr>
          <w:spacing w:val="45"/>
          <w:sz w:val="24"/>
          <w:szCs w:val="24"/>
          <w:lang w:val="ru-RU"/>
        </w:rPr>
        <w:t xml:space="preserve"> </w:t>
      </w:r>
      <w:r w:rsidRPr="00802747">
        <w:rPr>
          <w:spacing w:val="-1"/>
          <w:sz w:val="24"/>
          <w:szCs w:val="24"/>
          <w:lang w:val="ru-RU"/>
        </w:rPr>
        <w:t>аукцион</w:t>
      </w:r>
      <w:r w:rsidRPr="00802747">
        <w:rPr>
          <w:spacing w:val="45"/>
          <w:sz w:val="24"/>
          <w:szCs w:val="24"/>
          <w:lang w:val="ru-RU"/>
        </w:rPr>
        <w:t xml:space="preserve"> </w:t>
      </w:r>
      <w:r w:rsidRPr="00802747">
        <w:rPr>
          <w:sz w:val="24"/>
          <w:szCs w:val="24"/>
          <w:lang w:val="ru-RU"/>
        </w:rPr>
        <w:t>признается</w:t>
      </w:r>
      <w:r w:rsidRPr="00802747">
        <w:rPr>
          <w:spacing w:val="45"/>
          <w:sz w:val="24"/>
          <w:szCs w:val="24"/>
          <w:lang w:val="ru-RU"/>
        </w:rPr>
        <w:t xml:space="preserve"> </w:t>
      </w:r>
      <w:r w:rsidRPr="00802747">
        <w:rPr>
          <w:spacing w:val="-1"/>
          <w:sz w:val="24"/>
          <w:szCs w:val="24"/>
          <w:lang w:val="ru-RU"/>
        </w:rPr>
        <w:t>несостоявшимся.</w:t>
      </w:r>
      <w:r w:rsidRPr="00802747">
        <w:rPr>
          <w:spacing w:val="45"/>
          <w:sz w:val="24"/>
          <w:szCs w:val="24"/>
          <w:lang w:val="ru-RU"/>
        </w:rPr>
        <w:t xml:space="preserve"> </w:t>
      </w:r>
      <w:r w:rsidRPr="00802747">
        <w:rPr>
          <w:sz w:val="24"/>
          <w:szCs w:val="24"/>
          <w:lang w:val="ru-RU"/>
        </w:rPr>
        <w:t>В</w:t>
      </w:r>
      <w:r w:rsidRPr="00802747">
        <w:rPr>
          <w:spacing w:val="44"/>
          <w:sz w:val="24"/>
          <w:szCs w:val="24"/>
          <w:lang w:val="ru-RU"/>
        </w:rPr>
        <w:t xml:space="preserve"> </w:t>
      </w:r>
      <w:r w:rsidRPr="00802747">
        <w:rPr>
          <w:spacing w:val="-1"/>
          <w:sz w:val="24"/>
          <w:szCs w:val="24"/>
          <w:lang w:val="ru-RU"/>
        </w:rPr>
        <w:t>случае</w:t>
      </w:r>
      <w:r w:rsidRPr="00802747">
        <w:rPr>
          <w:spacing w:val="46"/>
          <w:sz w:val="24"/>
          <w:szCs w:val="24"/>
          <w:lang w:val="ru-RU"/>
        </w:rPr>
        <w:t xml:space="preserve"> </w:t>
      </w:r>
      <w:r w:rsidRPr="00802747">
        <w:rPr>
          <w:sz w:val="24"/>
          <w:szCs w:val="24"/>
          <w:lang w:val="ru-RU"/>
        </w:rPr>
        <w:t>если</w:t>
      </w:r>
      <w:r w:rsidRPr="00802747">
        <w:rPr>
          <w:spacing w:val="79"/>
          <w:sz w:val="24"/>
          <w:szCs w:val="24"/>
          <w:lang w:val="ru-RU"/>
        </w:rPr>
        <w:t xml:space="preserve"> </w:t>
      </w:r>
      <w:r w:rsidRPr="00802747">
        <w:rPr>
          <w:spacing w:val="-1"/>
          <w:sz w:val="24"/>
          <w:szCs w:val="24"/>
          <w:lang w:val="ru-RU"/>
        </w:rPr>
        <w:t>документацией</w:t>
      </w:r>
      <w:r w:rsidRPr="00802747">
        <w:rPr>
          <w:spacing w:val="26"/>
          <w:sz w:val="24"/>
          <w:szCs w:val="24"/>
          <w:lang w:val="ru-RU"/>
        </w:rPr>
        <w:t xml:space="preserve"> </w:t>
      </w:r>
      <w:r w:rsidRPr="00802747">
        <w:rPr>
          <w:sz w:val="24"/>
          <w:szCs w:val="24"/>
          <w:lang w:val="ru-RU"/>
        </w:rPr>
        <w:t>об</w:t>
      </w:r>
      <w:r w:rsidRPr="00802747">
        <w:rPr>
          <w:spacing w:val="27"/>
          <w:sz w:val="24"/>
          <w:szCs w:val="24"/>
          <w:lang w:val="ru-RU"/>
        </w:rPr>
        <w:t xml:space="preserve"> </w:t>
      </w:r>
      <w:r w:rsidRPr="00802747">
        <w:rPr>
          <w:spacing w:val="-1"/>
          <w:sz w:val="24"/>
          <w:szCs w:val="24"/>
          <w:lang w:val="ru-RU"/>
        </w:rPr>
        <w:t>аукционе</w:t>
      </w:r>
      <w:r w:rsidRPr="00802747">
        <w:rPr>
          <w:spacing w:val="26"/>
          <w:sz w:val="24"/>
          <w:szCs w:val="24"/>
          <w:lang w:val="ru-RU"/>
        </w:rPr>
        <w:t xml:space="preserve"> </w:t>
      </w:r>
      <w:r w:rsidRPr="00802747">
        <w:rPr>
          <w:spacing w:val="-1"/>
          <w:sz w:val="24"/>
          <w:szCs w:val="24"/>
          <w:lang w:val="ru-RU"/>
        </w:rPr>
        <w:t>предусмотрено</w:t>
      </w:r>
      <w:r w:rsidRPr="00802747">
        <w:rPr>
          <w:spacing w:val="24"/>
          <w:sz w:val="24"/>
          <w:szCs w:val="24"/>
          <w:lang w:val="ru-RU"/>
        </w:rPr>
        <w:t xml:space="preserve"> </w:t>
      </w:r>
      <w:r w:rsidRPr="00802747">
        <w:rPr>
          <w:sz w:val="24"/>
          <w:szCs w:val="24"/>
          <w:lang w:val="ru-RU"/>
        </w:rPr>
        <w:t>два</w:t>
      </w:r>
      <w:r w:rsidRPr="00802747">
        <w:rPr>
          <w:spacing w:val="26"/>
          <w:sz w:val="24"/>
          <w:szCs w:val="24"/>
          <w:lang w:val="ru-RU"/>
        </w:rPr>
        <w:t xml:space="preserve"> </w:t>
      </w:r>
      <w:r w:rsidRPr="00802747">
        <w:rPr>
          <w:sz w:val="24"/>
          <w:szCs w:val="24"/>
          <w:lang w:val="ru-RU"/>
        </w:rPr>
        <w:t>и</w:t>
      </w:r>
      <w:r w:rsidRPr="00802747">
        <w:rPr>
          <w:spacing w:val="26"/>
          <w:sz w:val="24"/>
          <w:szCs w:val="24"/>
          <w:lang w:val="ru-RU"/>
        </w:rPr>
        <w:t xml:space="preserve"> </w:t>
      </w:r>
      <w:r w:rsidRPr="00802747">
        <w:rPr>
          <w:sz w:val="24"/>
          <w:szCs w:val="24"/>
          <w:lang w:val="ru-RU"/>
        </w:rPr>
        <w:t>более</w:t>
      </w:r>
      <w:r w:rsidRPr="00802747">
        <w:rPr>
          <w:spacing w:val="27"/>
          <w:sz w:val="24"/>
          <w:szCs w:val="24"/>
          <w:lang w:val="ru-RU"/>
        </w:rPr>
        <w:t xml:space="preserve"> </w:t>
      </w:r>
      <w:r w:rsidRPr="00802747">
        <w:rPr>
          <w:spacing w:val="-1"/>
          <w:sz w:val="24"/>
          <w:szCs w:val="24"/>
          <w:lang w:val="ru-RU"/>
        </w:rPr>
        <w:t>Лота,</w:t>
      </w:r>
      <w:r w:rsidRPr="00802747">
        <w:rPr>
          <w:spacing w:val="26"/>
          <w:sz w:val="24"/>
          <w:szCs w:val="24"/>
          <w:lang w:val="ru-RU"/>
        </w:rPr>
        <w:t xml:space="preserve"> </w:t>
      </w:r>
      <w:r w:rsidRPr="00802747">
        <w:rPr>
          <w:spacing w:val="-1"/>
          <w:sz w:val="24"/>
          <w:szCs w:val="24"/>
          <w:lang w:val="ru-RU"/>
        </w:rPr>
        <w:t>решение</w:t>
      </w:r>
      <w:r w:rsidRPr="00802747">
        <w:rPr>
          <w:spacing w:val="27"/>
          <w:sz w:val="24"/>
          <w:szCs w:val="24"/>
          <w:lang w:val="ru-RU"/>
        </w:rPr>
        <w:t xml:space="preserve"> </w:t>
      </w:r>
      <w:r w:rsidRPr="00802747">
        <w:rPr>
          <w:sz w:val="24"/>
          <w:szCs w:val="24"/>
          <w:lang w:val="ru-RU"/>
        </w:rPr>
        <w:t>о</w:t>
      </w:r>
      <w:r w:rsidRPr="00802747">
        <w:rPr>
          <w:spacing w:val="26"/>
          <w:sz w:val="24"/>
          <w:szCs w:val="24"/>
          <w:lang w:val="ru-RU"/>
        </w:rPr>
        <w:t xml:space="preserve"> </w:t>
      </w:r>
      <w:r w:rsidRPr="00802747">
        <w:rPr>
          <w:spacing w:val="-1"/>
          <w:sz w:val="24"/>
          <w:szCs w:val="24"/>
          <w:lang w:val="ru-RU"/>
        </w:rPr>
        <w:t>признании</w:t>
      </w:r>
      <w:r w:rsidRPr="00802747">
        <w:rPr>
          <w:spacing w:val="25"/>
          <w:sz w:val="24"/>
          <w:szCs w:val="24"/>
          <w:lang w:val="ru-RU"/>
        </w:rPr>
        <w:t xml:space="preserve"> </w:t>
      </w:r>
      <w:r w:rsidRPr="00802747">
        <w:rPr>
          <w:spacing w:val="-1"/>
          <w:sz w:val="24"/>
          <w:szCs w:val="24"/>
          <w:lang w:val="ru-RU"/>
        </w:rPr>
        <w:t>аукциона</w:t>
      </w:r>
      <w:r w:rsidRPr="00802747">
        <w:rPr>
          <w:spacing w:val="63"/>
          <w:sz w:val="24"/>
          <w:szCs w:val="24"/>
          <w:lang w:val="ru-RU"/>
        </w:rPr>
        <w:t xml:space="preserve"> </w:t>
      </w:r>
      <w:proofErr w:type="gramStart"/>
      <w:r w:rsidRPr="00802747">
        <w:rPr>
          <w:spacing w:val="-1"/>
          <w:sz w:val="24"/>
          <w:szCs w:val="24"/>
          <w:lang w:val="ru-RU"/>
        </w:rPr>
        <w:t>несостоявшимся</w:t>
      </w:r>
      <w:proofErr w:type="gramEnd"/>
      <w:r w:rsidRPr="00802747">
        <w:rPr>
          <w:sz w:val="24"/>
          <w:szCs w:val="24"/>
          <w:lang w:val="ru-RU"/>
        </w:rPr>
        <w:t xml:space="preserve"> </w:t>
      </w:r>
      <w:r w:rsidRPr="00802747">
        <w:rPr>
          <w:spacing w:val="-1"/>
          <w:sz w:val="24"/>
          <w:szCs w:val="24"/>
          <w:lang w:val="ru-RU"/>
        </w:rPr>
        <w:t>принимается</w:t>
      </w:r>
      <w:r w:rsidRPr="00802747">
        <w:rPr>
          <w:sz w:val="24"/>
          <w:szCs w:val="24"/>
          <w:lang w:val="ru-RU"/>
        </w:rPr>
        <w:t xml:space="preserve"> в</w:t>
      </w:r>
      <w:r w:rsidRPr="00802747">
        <w:rPr>
          <w:spacing w:val="-2"/>
          <w:sz w:val="24"/>
          <w:szCs w:val="24"/>
          <w:lang w:val="ru-RU"/>
        </w:rPr>
        <w:t xml:space="preserve"> </w:t>
      </w:r>
      <w:r w:rsidRPr="00802747">
        <w:rPr>
          <w:spacing w:val="-1"/>
          <w:sz w:val="24"/>
          <w:szCs w:val="24"/>
          <w:lang w:val="ru-RU"/>
        </w:rPr>
        <w:t>отношении</w:t>
      </w:r>
      <w:r w:rsidRPr="00802747">
        <w:rPr>
          <w:spacing w:val="-3"/>
          <w:sz w:val="24"/>
          <w:szCs w:val="24"/>
          <w:lang w:val="ru-RU"/>
        </w:rPr>
        <w:t xml:space="preserve"> </w:t>
      </w:r>
      <w:r w:rsidRPr="00802747">
        <w:rPr>
          <w:spacing w:val="-1"/>
          <w:sz w:val="24"/>
          <w:szCs w:val="24"/>
          <w:lang w:val="ru-RU"/>
        </w:rPr>
        <w:t>каждого</w:t>
      </w:r>
      <w:r w:rsidRPr="00802747">
        <w:rPr>
          <w:sz w:val="24"/>
          <w:szCs w:val="24"/>
          <w:lang w:val="ru-RU"/>
        </w:rPr>
        <w:t xml:space="preserve"> </w:t>
      </w:r>
      <w:r w:rsidRPr="00802747">
        <w:rPr>
          <w:spacing w:val="-1"/>
          <w:sz w:val="24"/>
          <w:szCs w:val="24"/>
          <w:lang w:val="ru-RU"/>
        </w:rPr>
        <w:t>Лота</w:t>
      </w:r>
      <w:r w:rsidRPr="00802747">
        <w:rPr>
          <w:sz w:val="24"/>
          <w:szCs w:val="24"/>
          <w:lang w:val="ru-RU"/>
        </w:rPr>
        <w:t xml:space="preserve"> </w:t>
      </w:r>
      <w:r w:rsidRPr="00802747">
        <w:rPr>
          <w:spacing w:val="-1"/>
          <w:sz w:val="24"/>
          <w:szCs w:val="24"/>
          <w:lang w:val="ru-RU"/>
        </w:rPr>
        <w:t>отдельно.</w:t>
      </w:r>
    </w:p>
    <w:p w14:paraId="0577BA67"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3.4. Заключение договора по результатам аукциона</w:t>
      </w:r>
    </w:p>
    <w:p w14:paraId="5D36A981"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3.4.1. Организатор торгов в течение трех рабочих дней от даты публикации протокола о результатах аукциона передает победителю аукциона один экземпляр протокола и проект договора аренды объекта недвижимого имущества, который составляется путем включения цены договора, предложенной победителем аукциона, в проект договора, утвержденный в настоящей аукционной документации.</w:t>
      </w:r>
    </w:p>
    <w:p w14:paraId="15119A86" w14:textId="0B9F765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Подписанный проект договора аренды объектов недвижимого имущества и комплект документов в соответствии с описью победитель должен предоставить </w:t>
      </w:r>
      <w:r w:rsidR="00E2695B">
        <w:rPr>
          <w:rFonts w:ascii="Times New Roman" w:hAnsi="Times New Roman" w:cs="Times New Roman"/>
          <w:sz w:val="24"/>
          <w:szCs w:val="24"/>
        </w:rPr>
        <w:t>О</w:t>
      </w:r>
      <w:r w:rsidRPr="006D31ED">
        <w:rPr>
          <w:rFonts w:ascii="Times New Roman" w:hAnsi="Times New Roman" w:cs="Times New Roman"/>
          <w:sz w:val="24"/>
          <w:szCs w:val="24"/>
        </w:rPr>
        <w:t xml:space="preserve">рганизатору торгов в течение 10 (десяти) рабочих дней от даты получения протокола о результатах аукциона и проекта договора от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5F61C64B"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3.4.2. Форма, сроки и порядок оплаты по договору указаны в проекте договора аренды объекта недвижимого имущества.</w:t>
      </w:r>
    </w:p>
    <w:p w14:paraId="45010D4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3.4.3. Условия договора не могут быть изменены по соглашению сторон или в одностороннем порядке в течение всего срока действия договора.</w:t>
      </w:r>
    </w:p>
    <w:p w14:paraId="5466409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3.4.4. В срок, установленный для подписания договора победителем аукциона,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п.3.4.7. настоящей документации об аукционе, в случае установления факта:</w:t>
      </w:r>
    </w:p>
    <w:p w14:paraId="71C7DF3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14:paraId="1BCBAB2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 Приостановление деятельности такого лица в порядке, предусмотренном Кодексом РФ об административных нарушениях.</w:t>
      </w:r>
    </w:p>
    <w:p w14:paraId="6F7102F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 Предоставление таким лицом заведомо ложных сведений, содержащихся в заявке.</w:t>
      </w:r>
    </w:p>
    <w:p w14:paraId="5D8B2F0B" w14:textId="2CFC8172" w:rsidR="00E04C39" w:rsidRPr="006D31ED" w:rsidRDefault="00056C80" w:rsidP="00AA4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3.4.5. </w:t>
      </w:r>
      <w:proofErr w:type="gramStart"/>
      <w:r>
        <w:rPr>
          <w:rFonts w:ascii="Times New Roman" w:hAnsi="Times New Roman" w:cs="Times New Roman"/>
          <w:sz w:val="24"/>
          <w:szCs w:val="24"/>
        </w:rPr>
        <w:t>В случае отказа О</w:t>
      </w:r>
      <w:r w:rsidR="00E04C39" w:rsidRPr="006D31ED">
        <w:rPr>
          <w:rFonts w:ascii="Times New Roman" w:hAnsi="Times New Roman" w:cs="Times New Roman"/>
          <w:sz w:val="24"/>
          <w:szCs w:val="24"/>
        </w:rPr>
        <w:t xml:space="preserve">рганизатора торгов от заключения договора с победителем аукциона в случаях, предусмотренных п.3.4.4.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п.3.4.4. настоящей документации об аукционе, или после дня истечения срока предоставления победителем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рганизатору торгов подписанного проекта договора</w:t>
      </w:r>
      <w:proofErr w:type="gramEnd"/>
      <w:r w:rsidR="00E04C39" w:rsidRPr="006D31ED">
        <w:rPr>
          <w:rFonts w:ascii="Times New Roman" w:hAnsi="Times New Roman" w:cs="Times New Roman"/>
          <w:sz w:val="24"/>
          <w:szCs w:val="24"/>
        </w:rPr>
        <w:t xml:space="preserve">, составляется протокол об отказе от заключения договора, в котором должны содержаться сведения о месте, дате и времени его составления, о лице, с которым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14:paraId="3F98A21F" w14:textId="6DFEB446"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5D905308" w14:textId="5F56D4AB"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размещается на сайте электронной торговой площадки </w:t>
      </w:r>
      <w:hyperlink r:id="rId12" w:history="1">
        <w:r w:rsidRPr="006D31ED">
          <w:rPr>
            <w:rStyle w:val="a5"/>
            <w:rFonts w:ascii="Times New Roman" w:hAnsi="Times New Roman" w:cs="Times New Roman"/>
            <w:sz w:val="24"/>
            <w:szCs w:val="24"/>
            <w:lang w:val="en-US"/>
          </w:rPr>
          <w:t>www</w:t>
        </w:r>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etprf</w:t>
        </w:r>
        <w:proofErr w:type="spellEnd"/>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 xml:space="preserve"> в течение дня, следующего за днем подписания указанного протокола. Организатор торгов в течение двух рабочих дней от даты подписания протокола направляет по электронной почте скан протокола лицу, с которым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отказывается заключить договор.</w:t>
      </w:r>
    </w:p>
    <w:p w14:paraId="04CE3699" w14:textId="16218ACD"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3.4.6. В случае если победитель аукциона в срок, предусмотренный настоящей документацией об аукционе, не предоставил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 подписанный договор, а также обеспеч</w:t>
      </w:r>
      <w:r w:rsidR="00E700DD">
        <w:rPr>
          <w:rFonts w:ascii="Times New Roman" w:hAnsi="Times New Roman" w:cs="Times New Roman"/>
          <w:sz w:val="24"/>
          <w:szCs w:val="24"/>
        </w:rPr>
        <w:t>ение исполнения договора, если О</w:t>
      </w:r>
      <w:r w:rsidRPr="006D31ED">
        <w:rPr>
          <w:rFonts w:ascii="Times New Roman" w:hAnsi="Times New Roman" w:cs="Times New Roman"/>
          <w:sz w:val="24"/>
          <w:szCs w:val="24"/>
        </w:rPr>
        <w:t>рганизатором торгов такое требование было установлено, победитель аукциона признается уклонившимся от заключения договора.</w:t>
      </w:r>
    </w:p>
    <w:p w14:paraId="76113324" w14:textId="77777777" w:rsidR="00E04C39" w:rsidRPr="00E45260" w:rsidRDefault="00E04C39" w:rsidP="00AA498D">
      <w:pPr>
        <w:spacing w:line="240" w:lineRule="auto"/>
        <w:jc w:val="both"/>
        <w:rPr>
          <w:rFonts w:ascii="Times New Roman" w:hAnsi="Times New Roman" w:cs="Times New Roman"/>
          <w:sz w:val="24"/>
          <w:szCs w:val="24"/>
        </w:rPr>
      </w:pPr>
      <w:r w:rsidRPr="00E45260">
        <w:rPr>
          <w:rFonts w:ascii="Times New Roman" w:hAnsi="Times New Roman" w:cs="Times New Roman"/>
          <w:sz w:val="24"/>
          <w:szCs w:val="24"/>
        </w:rPr>
        <w:t xml:space="preserve">3.4.7. В случае если победитель аукциона признан уклонившимся от заключения договора, </w:t>
      </w:r>
      <w:r w:rsidR="00E700DD" w:rsidRPr="00E45260">
        <w:rPr>
          <w:rFonts w:ascii="Times New Roman" w:hAnsi="Times New Roman" w:cs="Times New Roman"/>
          <w:sz w:val="24"/>
          <w:szCs w:val="24"/>
        </w:rPr>
        <w:t>О</w:t>
      </w:r>
      <w:r w:rsidRPr="00E45260">
        <w:rPr>
          <w:rFonts w:ascii="Times New Roman" w:hAnsi="Times New Roman" w:cs="Times New Roman"/>
          <w:sz w:val="24"/>
          <w:szCs w:val="24"/>
        </w:rPr>
        <w:t>рганизатор торгов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w:t>
      </w:r>
    </w:p>
    <w:p w14:paraId="0CE3E8B0" w14:textId="4D7D77C9" w:rsidR="00E04C39" w:rsidRPr="006D31ED" w:rsidRDefault="00E04C39" w:rsidP="00AA498D">
      <w:pPr>
        <w:spacing w:line="240" w:lineRule="auto"/>
        <w:jc w:val="both"/>
        <w:rPr>
          <w:rFonts w:ascii="Times New Roman" w:hAnsi="Times New Roman" w:cs="Times New Roman"/>
          <w:sz w:val="24"/>
          <w:szCs w:val="24"/>
        </w:rPr>
      </w:pPr>
      <w:r w:rsidRPr="00E45260">
        <w:rPr>
          <w:rFonts w:ascii="Times New Roman" w:hAnsi="Times New Roman" w:cs="Times New Roman"/>
          <w:sz w:val="24"/>
          <w:szCs w:val="24"/>
        </w:rPr>
        <w:t xml:space="preserve">3.4.8. Организатор аукциона </w:t>
      </w:r>
      <w:r w:rsidR="002E5AB8" w:rsidRPr="00E45260">
        <w:rPr>
          <w:rFonts w:ascii="Times New Roman" w:hAnsi="Times New Roman" w:cs="Times New Roman"/>
          <w:sz w:val="24"/>
          <w:szCs w:val="24"/>
        </w:rPr>
        <w:t>вправе</w:t>
      </w:r>
      <w:r w:rsidRPr="00E45260">
        <w:rPr>
          <w:rFonts w:ascii="Times New Roman" w:hAnsi="Times New Roman" w:cs="Times New Roman"/>
          <w:sz w:val="24"/>
          <w:szCs w:val="24"/>
        </w:rPr>
        <w:t xml:space="preserve">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п.3.4.4. настоящей аукционной документацией.</w:t>
      </w:r>
    </w:p>
    <w:p w14:paraId="1E625E1D" w14:textId="6361E651"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3.4.9. Организатор торгов в течение трех рабочих дней от даты подписания прот</w:t>
      </w:r>
      <w:r w:rsidR="00591FDC" w:rsidRPr="006D31ED">
        <w:rPr>
          <w:rFonts w:ascii="Times New Roman" w:hAnsi="Times New Roman" w:cs="Times New Roman"/>
          <w:sz w:val="24"/>
          <w:szCs w:val="24"/>
        </w:rPr>
        <w:t>окола, предусмотренного п.3.4.5</w:t>
      </w:r>
      <w:r w:rsidRPr="006D31ED">
        <w:rPr>
          <w:rFonts w:ascii="Times New Roman" w:hAnsi="Times New Roman" w:cs="Times New Roman"/>
          <w:sz w:val="24"/>
          <w:szCs w:val="24"/>
        </w:rPr>
        <w:t>, передает участнику аукциона, сделавшему предпоследнее предложение о цене договора, на электронный адрес скан протокола аукциона и проект договора, который составляется путем включения условий исполнения договора, предложенных участник</w:t>
      </w:r>
      <w:r w:rsidR="00A6742F">
        <w:rPr>
          <w:rFonts w:ascii="Times New Roman" w:hAnsi="Times New Roman" w:cs="Times New Roman"/>
          <w:sz w:val="24"/>
          <w:szCs w:val="24"/>
        </w:rPr>
        <w:t>ом</w:t>
      </w:r>
      <w:r w:rsidRPr="006D31ED">
        <w:rPr>
          <w:rFonts w:ascii="Times New Roman" w:hAnsi="Times New Roman" w:cs="Times New Roman"/>
          <w:sz w:val="24"/>
          <w:szCs w:val="24"/>
        </w:rPr>
        <w:t xml:space="preserve"> аукциона, сделавшим предпоследнее предложение о цене договора.</w:t>
      </w:r>
    </w:p>
    <w:p w14:paraId="3EC13E86" w14:textId="51E8BFFC"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проект договора подписывается участником аукциона, сделавшим предпоследнее предложение о цене договора, в десятидневный срок и предоставляется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w:t>
      </w:r>
    </w:p>
    <w:p w14:paraId="1688792B"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При этом заключение договора для участника аукциона, сделавшего предпоследнее предложение о цене договора, является обязательным.</w:t>
      </w:r>
    </w:p>
    <w:p w14:paraId="0C9D1BF9" w14:textId="691A00AF"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3.4.10. В случае уклонения участником аукциона, сделавшего предпоследнее предложение о цене договора, от заключения договора,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0246DF8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3.4.11. В случае если договор не заключен с победителем аукциона или участником аукциона, сделавшим предпоследнее предложение о цене договора, аукцион признается несостоявшимся. </w:t>
      </w:r>
    </w:p>
    <w:p w14:paraId="73F9D6C4" w14:textId="77777777" w:rsidR="00E04C39" w:rsidRPr="006D31ED" w:rsidRDefault="00E04C39" w:rsidP="000A2921">
      <w:pPr>
        <w:jc w:val="both"/>
        <w:rPr>
          <w:rFonts w:ascii="Times New Roman" w:hAnsi="Times New Roman" w:cs="Times New Roman"/>
          <w:sz w:val="24"/>
          <w:szCs w:val="24"/>
        </w:rPr>
      </w:pPr>
    </w:p>
    <w:p w14:paraId="52B11B29" w14:textId="77777777" w:rsidR="00E04C39" w:rsidRPr="006D31ED" w:rsidRDefault="00E04C39" w:rsidP="008F59A9">
      <w:pPr>
        <w:jc w:val="center"/>
        <w:rPr>
          <w:rFonts w:ascii="Times New Roman" w:hAnsi="Times New Roman" w:cs="Times New Roman"/>
          <w:b/>
          <w:bCs/>
          <w:sz w:val="24"/>
          <w:szCs w:val="24"/>
        </w:rPr>
        <w:sectPr w:rsidR="00E04C39" w:rsidRPr="006D31ED" w:rsidSect="0059402E">
          <w:pgSz w:w="11906" w:h="16838"/>
          <w:pgMar w:top="851" w:right="850" w:bottom="1134" w:left="1134" w:header="708" w:footer="708" w:gutter="0"/>
          <w:cols w:space="708"/>
          <w:docGrid w:linePitch="360"/>
        </w:sectPr>
      </w:pPr>
    </w:p>
    <w:p w14:paraId="6F6BCB55" w14:textId="77777777" w:rsidR="00E04C39" w:rsidRPr="006D31ED" w:rsidRDefault="00E04C39" w:rsidP="008F59A9">
      <w:pPr>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Раздел 4. Информационная карта аукциона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4394"/>
        <w:gridCol w:w="5036"/>
      </w:tblGrid>
      <w:tr w:rsidR="00E04C39" w:rsidRPr="006D31ED" w14:paraId="350FD128" w14:textId="77777777" w:rsidTr="00BE74C1">
        <w:tc>
          <w:tcPr>
            <w:tcW w:w="599" w:type="dxa"/>
            <w:vAlign w:val="center"/>
          </w:tcPr>
          <w:p w14:paraId="15647B1C"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 </w:t>
            </w:r>
            <w:proofErr w:type="gramStart"/>
            <w:r w:rsidRPr="006D31ED">
              <w:rPr>
                <w:rFonts w:ascii="Times New Roman" w:hAnsi="Times New Roman" w:cs="Times New Roman"/>
                <w:b/>
                <w:bCs/>
                <w:sz w:val="24"/>
                <w:szCs w:val="24"/>
              </w:rPr>
              <w:t>п</w:t>
            </w:r>
            <w:proofErr w:type="gramEnd"/>
            <w:r w:rsidRPr="006D31ED">
              <w:rPr>
                <w:rFonts w:ascii="Times New Roman" w:hAnsi="Times New Roman" w:cs="Times New Roman"/>
                <w:b/>
                <w:bCs/>
                <w:sz w:val="24"/>
                <w:szCs w:val="24"/>
              </w:rPr>
              <w:t>/п</w:t>
            </w:r>
          </w:p>
        </w:tc>
        <w:tc>
          <w:tcPr>
            <w:tcW w:w="4394" w:type="dxa"/>
            <w:vAlign w:val="center"/>
          </w:tcPr>
          <w:p w14:paraId="4AD3A522"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Наименование разделов</w:t>
            </w:r>
          </w:p>
        </w:tc>
        <w:tc>
          <w:tcPr>
            <w:tcW w:w="5036" w:type="dxa"/>
            <w:vAlign w:val="center"/>
          </w:tcPr>
          <w:p w14:paraId="3472D987"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Содержание разделов</w:t>
            </w:r>
          </w:p>
        </w:tc>
      </w:tr>
      <w:tr w:rsidR="00E04C39" w:rsidRPr="006D31ED" w14:paraId="2B568E71" w14:textId="77777777" w:rsidTr="00BE74C1">
        <w:tc>
          <w:tcPr>
            <w:tcW w:w="599" w:type="dxa"/>
          </w:tcPr>
          <w:p w14:paraId="3AD7BF7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p>
        </w:tc>
        <w:tc>
          <w:tcPr>
            <w:tcW w:w="4394" w:type="dxa"/>
          </w:tcPr>
          <w:p w14:paraId="01D88968" w14:textId="2145A9F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Организатор</w:t>
            </w:r>
            <w:r w:rsidR="00E04C39" w:rsidRPr="006D31ED">
              <w:rPr>
                <w:rFonts w:ascii="Times New Roman" w:hAnsi="Times New Roman" w:cs="Times New Roman"/>
                <w:sz w:val="20"/>
                <w:szCs w:val="20"/>
              </w:rPr>
              <w:t xml:space="preserve"> торгов</w:t>
            </w:r>
          </w:p>
        </w:tc>
        <w:tc>
          <w:tcPr>
            <w:tcW w:w="5036" w:type="dxa"/>
          </w:tcPr>
          <w:p w14:paraId="58245264" w14:textId="77777777" w:rsidR="00E40D27" w:rsidRDefault="00E40D27" w:rsidP="00E87158">
            <w:pPr>
              <w:pStyle w:val="a4"/>
              <w:spacing w:after="0" w:line="240" w:lineRule="auto"/>
              <w:ind w:left="0"/>
              <w:rPr>
                <w:rFonts w:ascii="Times New Roman" w:hAnsi="Times New Roman" w:cs="Times New Roman"/>
                <w:sz w:val="20"/>
                <w:szCs w:val="20"/>
              </w:rPr>
            </w:pPr>
            <w:r w:rsidRPr="00E40D27">
              <w:rPr>
                <w:rFonts w:ascii="Times New Roman" w:hAnsi="Times New Roman" w:cs="Times New Roman"/>
                <w:sz w:val="20"/>
                <w:szCs w:val="20"/>
              </w:rPr>
              <w:t xml:space="preserve">Акционерное общество «Ордена Трудового Красного Знамени специальный научно-исследовательский и проектный институт СоюзпромНИИпроект» </w:t>
            </w:r>
          </w:p>
          <w:p w14:paraId="6B1BFA19" w14:textId="0479A484" w:rsidR="00E04C39" w:rsidRPr="006D31ED" w:rsidRDefault="00E40D27" w:rsidP="00E87158">
            <w:pPr>
              <w:pStyle w:val="a4"/>
              <w:spacing w:after="0" w:line="240" w:lineRule="auto"/>
              <w:ind w:left="0"/>
              <w:rPr>
                <w:rFonts w:ascii="Times New Roman" w:hAnsi="Times New Roman" w:cs="Times New Roman"/>
                <w:sz w:val="20"/>
                <w:szCs w:val="20"/>
              </w:rPr>
            </w:pPr>
            <w:r w:rsidRPr="00E40D27">
              <w:rPr>
                <w:rFonts w:ascii="Times New Roman" w:hAnsi="Times New Roman" w:cs="Times New Roman"/>
                <w:sz w:val="20"/>
                <w:szCs w:val="20"/>
              </w:rPr>
              <w:t>(АО «СоюзпромНИИпроект»)</w:t>
            </w:r>
          </w:p>
        </w:tc>
      </w:tr>
      <w:tr w:rsidR="00E04C39" w:rsidRPr="006D31ED" w14:paraId="67BB6873" w14:textId="77777777" w:rsidTr="00BE74C1">
        <w:tc>
          <w:tcPr>
            <w:tcW w:w="599" w:type="dxa"/>
          </w:tcPr>
          <w:p w14:paraId="0B84696D" w14:textId="05A1C271" w:rsidR="00E04C39" w:rsidRPr="006D31ED" w:rsidRDefault="008E5423" w:rsidP="008E5423">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w:t>
            </w:r>
          </w:p>
        </w:tc>
        <w:tc>
          <w:tcPr>
            <w:tcW w:w="4394" w:type="dxa"/>
          </w:tcPr>
          <w:p w14:paraId="71CD3ED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Вид торгов</w:t>
            </w:r>
          </w:p>
        </w:tc>
        <w:tc>
          <w:tcPr>
            <w:tcW w:w="5036" w:type="dxa"/>
          </w:tcPr>
          <w:p w14:paraId="69F1439A" w14:textId="18E84FB4" w:rsidR="00E04C39" w:rsidRPr="006D31ED" w:rsidRDefault="00E04C39" w:rsidP="00260E84">
            <w:pPr>
              <w:pStyle w:val="a4"/>
              <w:spacing w:after="0" w:line="240" w:lineRule="auto"/>
              <w:ind w:left="0"/>
              <w:rPr>
                <w:rFonts w:ascii="Times New Roman" w:hAnsi="Times New Roman" w:cs="Times New Roman"/>
                <w:sz w:val="20"/>
                <w:szCs w:val="20"/>
              </w:rPr>
            </w:pPr>
            <w:proofErr w:type="gramStart"/>
            <w:r w:rsidRPr="006D31ED">
              <w:rPr>
                <w:rFonts w:ascii="Times New Roman" w:hAnsi="Times New Roman" w:cs="Times New Roman"/>
                <w:sz w:val="20"/>
                <w:szCs w:val="20"/>
              </w:rPr>
              <w:t>Аукцион</w:t>
            </w:r>
            <w:proofErr w:type="gramEnd"/>
            <w:r w:rsidRPr="006D31ED">
              <w:rPr>
                <w:rFonts w:ascii="Times New Roman" w:hAnsi="Times New Roman" w:cs="Times New Roman"/>
                <w:sz w:val="20"/>
                <w:szCs w:val="20"/>
              </w:rPr>
              <w:t xml:space="preserve"> открытый по составу участников и по форме подачи предложений о цене</w:t>
            </w:r>
          </w:p>
        </w:tc>
      </w:tr>
      <w:tr w:rsidR="00E04C39" w:rsidRPr="006D31ED" w14:paraId="5B8D11FB" w14:textId="77777777" w:rsidTr="00BE74C1">
        <w:tc>
          <w:tcPr>
            <w:tcW w:w="599" w:type="dxa"/>
          </w:tcPr>
          <w:p w14:paraId="1BA2E723" w14:textId="715FF662"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3</w:t>
            </w:r>
          </w:p>
        </w:tc>
        <w:tc>
          <w:tcPr>
            <w:tcW w:w="4394" w:type="dxa"/>
          </w:tcPr>
          <w:p w14:paraId="5389D7A5"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Объект аукциона</w:t>
            </w:r>
          </w:p>
        </w:tc>
        <w:tc>
          <w:tcPr>
            <w:tcW w:w="5036" w:type="dxa"/>
          </w:tcPr>
          <w:p w14:paraId="1F7E2123" w14:textId="3827B09B" w:rsidR="00A6742F" w:rsidRPr="00A6742F" w:rsidRDefault="00A6742F" w:rsidP="00A6742F">
            <w:pPr>
              <w:pStyle w:val="a4"/>
              <w:spacing w:after="0" w:line="240" w:lineRule="auto"/>
              <w:ind w:left="0"/>
              <w:rPr>
                <w:rFonts w:ascii="Times New Roman" w:hAnsi="Times New Roman" w:cs="Times New Roman"/>
                <w:sz w:val="20"/>
                <w:szCs w:val="20"/>
              </w:rPr>
            </w:pPr>
            <w:proofErr w:type="gramStart"/>
            <w:r w:rsidRPr="00A6742F">
              <w:rPr>
                <w:rFonts w:ascii="Times New Roman" w:hAnsi="Times New Roman" w:cs="Times New Roman"/>
                <w:b/>
                <w:sz w:val="20"/>
                <w:szCs w:val="20"/>
              </w:rPr>
              <w:t>Лот № 1 -</w:t>
            </w:r>
            <w:r w:rsidRPr="00A6742F">
              <w:rPr>
                <w:rFonts w:ascii="Times New Roman" w:hAnsi="Times New Roman" w:cs="Times New Roman"/>
                <w:sz w:val="20"/>
                <w:szCs w:val="20"/>
              </w:rPr>
              <w:t xml:space="preserve"> Аренда нежилых помещений №№ 3, 4, 5, 6, 8, 9, 10, 11, 12, 13, 14, 52, 53, 11а, 1а, 2а, 2б, 2в, 45а, 45б, 45в, 52а, 6а, 6б, 6в, 6г, 6з, 6и, 6к, 6д, 6е, 6ж на 2 этаже (согласно поэтажного плана) общей площадью 398,30 кв. м расположенн</w:t>
            </w:r>
            <w:r w:rsidR="008E59AC">
              <w:rPr>
                <w:rFonts w:ascii="Times New Roman" w:hAnsi="Times New Roman" w:cs="Times New Roman"/>
                <w:sz w:val="20"/>
                <w:szCs w:val="20"/>
              </w:rPr>
              <w:t>ых</w:t>
            </w:r>
            <w:r w:rsidRPr="00A6742F">
              <w:rPr>
                <w:rFonts w:ascii="Times New Roman" w:hAnsi="Times New Roman" w:cs="Times New Roman"/>
                <w:sz w:val="20"/>
                <w:szCs w:val="20"/>
              </w:rPr>
              <w:t xml:space="preserve"> в здании по адресу: г. Москва, ул. Садовники д. 2.</w:t>
            </w:r>
            <w:proofErr w:type="gramEnd"/>
          </w:p>
          <w:p w14:paraId="7C8D80A4" w14:textId="0D3CC8EB" w:rsidR="00E04C39" w:rsidRPr="00A6742F" w:rsidRDefault="00A6742F" w:rsidP="008E59AC">
            <w:pPr>
              <w:pStyle w:val="a4"/>
              <w:spacing w:after="0" w:line="240" w:lineRule="auto"/>
              <w:ind w:left="0"/>
              <w:rPr>
                <w:rFonts w:ascii="Times New Roman" w:hAnsi="Times New Roman" w:cs="Times New Roman"/>
                <w:sz w:val="20"/>
                <w:szCs w:val="20"/>
              </w:rPr>
            </w:pPr>
            <w:r w:rsidRPr="00A6742F">
              <w:rPr>
                <w:rFonts w:ascii="Times New Roman" w:hAnsi="Times New Roman" w:cs="Times New Roman"/>
                <w:b/>
                <w:sz w:val="20"/>
                <w:szCs w:val="20"/>
              </w:rPr>
              <w:t xml:space="preserve">Лот № 2 - </w:t>
            </w:r>
            <w:r w:rsidRPr="00A6742F">
              <w:rPr>
                <w:rFonts w:ascii="Times New Roman" w:hAnsi="Times New Roman" w:cs="Times New Roman"/>
                <w:sz w:val="20"/>
                <w:szCs w:val="20"/>
              </w:rPr>
              <w:t xml:space="preserve">Аренда нежилых помещений №№ 3, 4, 5, 9ж, 9з, 9к, 9и, 1-VIII, 2-VIII, 1-IX на 1 этаже (согласно поэтажного плана) общей площадью 361,9 </w:t>
            </w:r>
            <w:proofErr w:type="spellStart"/>
            <w:r w:rsidRPr="00A6742F">
              <w:rPr>
                <w:rFonts w:ascii="Times New Roman" w:hAnsi="Times New Roman" w:cs="Times New Roman"/>
                <w:sz w:val="20"/>
                <w:szCs w:val="20"/>
              </w:rPr>
              <w:t>кв</w:t>
            </w:r>
            <w:proofErr w:type="gramStart"/>
            <w:r w:rsidRPr="00A6742F">
              <w:rPr>
                <w:rFonts w:ascii="Times New Roman" w:hAnsi="Times New Roman" w:cs="Times New Roman"/>
                <w:sz w:val="20"/>
                <w:szCs w:val="20"/>
              </w:rPr>
              <w:t>.м</w:t>
            </w:r>
            <w:proofErr w:type="spellEnd"/>
            <w:proofErr w:type="gramEnd"/>
            <w:r w:rsidRPr="00A6742F">
              <w:rPr>
                <w:rFonts w:ascii="Times New Roman" w:hAnsi="Times New Roman" w:cs="Times New Roman"/>
                <w:sz w:val="20"/>
                <w:szCs w:val="20"/>
              </w:rPr>
              <w:t>, расположенн</w:t>
            </w:r>
            <w:r w:rsidR="008E59AC">
              <w:rPr>
                <w:rFonts w:ascii="Times New Roman" w:hAnsi="Times New Roman" w:cs="Times New Roman"/>
                <w:sz w:val="20"/>
                <w:szCs w:val="20"/>
              </w:rPr>
              <w:t>ых</w:t>
            </w:r>
            <w:r w:rsidRPr="00A6742F">
              <w:rPr>
                <w:rFonts w:ascii="Times New Roman" w:hAnsi="Times New Roman" w:cs="Times New Roman"/>
                <w:sz w:val="20"/>
                <w:szCs w:val="20"/>
              </w:rPr>
              <w:t xml:space="preserve"> в здании по адресу: г. Москва, ул. Садовники д. 2</w:t>
            </w:r>
            <w:r>
              <w:rPr>
                <w:rFonts w:ascii="Times New Roman" w:hAnsi="Times New Roman" w:cs="Times New Roman"/>
                <w:sz w:val="20"/>
                <w:szCs w:val="20"/>
              </w:rPr>
              <w:t xml:space="preserve"> </w:t>
            </w:r>
          </w:p>
        </w:tc>
      </w:tr>
      <w:tr w:rsidR="00E04C39" w:rsidRPr="006D31ED" w14:paraId="22AF0C54" w14:textId="77777777" w:rsidTr="00BE74C1">
        <w:tc>
          <w:tcPr>
            <w:tcW w:w="599" w:type="dxa"/>
          </w:tcPr>
          <w:p w14:paraId="4DF7B482" w14:textId="777AE5F5"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4</w:t>
            </w:r>
          </w:p>
        </w:tc>
        <w:tc>
          <w:tcPr>
            <w:tcW w:w="4394" w:type="dxa"/>
          </w:tcPr>
          <w:p w14:paraId="32D4AF67"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Срок договора аренды</w:t>
            </w:r>
          </w:p>
        </w:tc>
        <w:tc>
          <w:tcPr>
            <w:tcW w:w="5036" w:type="dxa"/>
          </w:tcPr>
          <w:p w14:paraId="2459C388" w14:textId="3DD1568D" w:rsidR="00E04C39" w:rsidRPr="006D31ED" w:rsidRDefault="009A5502" w:rsidP="00DD51F0">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w:t>
            </w:r>
            <w:r w:rsidR="00EC3943">
              <w:rPr>
                <w:rFonts w:ascii="Times New Roman" w:hAnsi="Times New Roman" w:cs="Times New Roman"/>
                <w:sz w:val="20"/>
                <w:szCs w:val="20"/>
              </w:rPr>
              <w:t xml:space="preserve">1 </w:t>
            </w:r>
            <w:r w:rsidR="00E04C39" w:rsidRPr="006D31ED">
              <w:rPr>
                <w:rFonts w:ascii="Times New Roman" w:hAnsi="Times New Roman" w:cs="Times New Roman"/>
                <w:sz w:val="20"/>
                <w:szCs w:val="20"/>
              </w:rPr>
              <w:t xml:space="preserve"> </w:t>
            </w:r>
            <w:r w:rsidR="00EC3943">
              <w:rPr>
                <w:rFonts w:ascii="Times New Roman" w:hAnsi="Times New Roman" w:cs="Times New Roman"/>
                <w:sz w:val="20"/>
                <w:szCs w:val="20"/>
              </w:rPr>
              <w:t>месяцев</w:t>
            </w:r>
            <w:r w:rsidR="007B0B9D">
              <w:rPr>
                <w:rFonts w:ascii="Times New Roman" w:hAnsi="Times New Roman" w:cs="Times New Roman"/>
                <w:sz w:val="20"/>
                <w:szCs w:val="20"/>
              </w:rPr>
              <w:t xml:space="preserve"> </w:t>
            </w:r>
          </w:p>
        </w:tc>
      </w:tr>
      <w:tr w:rsidR="00E04C39" w:rsidRPr="006D31ED" w14:paraId="255716FC" w14:textId="77777777" w:rsidTr="00BE74C1">
        <w:tc>
          <w:tcPr>
            <w:tcW w:w="599" w:type="dxa"/>
          </w:tcPr>
          <w:p w14:paraId="3078B6C7" w14:textId="43CBA05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5</w:t>
            </w:r>
          </w:p>
        </w:tc>
        <w:tc>
          <w:tcPr>
            <w:tcW w:w="4394" w:type="dxa"/>
          </w:tcPr>
          <w:p w14:paraId="2208B5FA" w14:textId="05E6C758" w:rsidR="00E04C39" w:rsidRPr="006D31ED" w:rsidRDefault="00E04C39" w:rsidP="00956225">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Начальная (минимальная) цена лота за аренду, права на которую передаются по договору, в размере </w:t>
            </w:r>
            <w:r w:rsidR="00956225" w:rsidRPr="00956225">
              <w:rPr>
                <w:rFonts w:ascii="Times New Roman" w:hAnsi="Times New Roman" w:cs="Times New Roman"/>
                <w:sz w:val="20"/>
                <w:szCs w:val="20"/>
              </w:rPr>
              <w:t>фиксированной части ежемесячной арендной платы</w:t>
            </w:r>
          </w:p>
        </w:tc>
        <w:tc>
          <w:tcPr>
            <w:tcW w:w="5036" w:type="dxa"/>
          </w:tcPr>
          <w:p w14:paraId="24C2ADE4" w14:textId="35196CD4" w:rsidR="003F2064" w:rsidRPr="00C37E57" w:rsidRDefault="003F2064" w:rsidP="003F2064">
            <w:pPr>
              <w:pStyle w:val="a4"/>
              <w:spacing w:after="0" w:line="240" w:lineRule="auto"/>
              <w:ind w:left="0"/>
              <w:rPr>
                <w:rFonts w:ascii="Times New Roman" w:hAnsi="Times New Roman" w:cs="Times New Roman"/>
                <w:b/>
                <w:sz w:val="20"/>
                <w:szCs w:val="20"/>
              </w:rPr>
            </w:pPr>
            <w:r w:rsidRPr="00C37E57">
              <w:rPr>
                <w:rFonts w:ascii="Times New Roman" w:hAnsi="Times New Roman" w:cs="Times New Roman"/>
                <w:b/>
                <w:sz w:val="20"/>
                <w:szCs w:val="20"/>
              </w:rPr>
              <w:t xml:space="preserve">Лот № 1 </w:t>
            </w:r>
            <w:r w:rsidR="00C37E57" w:rsidRPr="00C37E57">
              <w:rPr>
                <w:rFonts w:ascii="Times New Roman" w:hAnsi="Times New Roman" w:cs="Times New Roman"/>
                <w:sz w:val="20"/>
                <w:szCs w:val="20"/>
              </w:rPr>
              <w:t>- 406 986</w:t>
            </w:r>
            <w:r w:rsidRPr="00C37E57">
              <w:rPr>
                <w:rFonts w:ascii="Times New Roman" w:hAnsi="Times New Roman" w:cs="Times New Roman"/>
                <w:sz w:val="20"/>
                <w:szCs w:val="20"/>
              </w:rPr>
              <w:t xml:space="preserve"> (Четыреста шесть тысяч девятьсот восемьдесят шесть) рублей 94 копейки, в </w:t>
            </w:r>
            <w:proofErr w:type="spellStart"/>
            <w:r w:rsidRPr="00C37E57">
              <w:rPr>
                <w:rFonts w:ascii="Times New Roman" w:hAnsi="Times New Roman" w:cs="Times New Roman"/>
                <w:sz w:val="20"/>
                <w:szCs w:val="20"/>
              </w:rPr>
              <w:t>т.ч</w:t>
            </w:r>
            <w:proofErr w:type="spellEnd"/>
            <w:r w:rsidRPr="00C37E57">
              <w:rPr>
                <w:rFonts w:ascii="Times New Roman" w:hAnsi="Times New Roman" w:cs="Times New Roman"/>
                <w:sz w:val="20"/>
                <w:szCs w:val="20"/>
              </w:rPr>
              <w:t>. НДС-20%;</w:t>
            </w:r>
          </w:p>
          <w:p w14:paraId="433A0ED0" w14:textId="233B71DE" w:rsidR="00E04C39" w:rsidRPr="00C37E57" w:rsidRDefault="003F2064" w:rsidP="00C37E57">
            <w:pPr>
              <w:pStyle w:val="a4"/>
              <w:spacing w:after="0" w:line="240" w:lineRule="auto"/>
              <w:ind w:left="0"/>
              <w:rPr>
                <w:rFonts w:ascii="Times New Roman" w:hAnsi="Times New Roman" w:cs="Times New Roman"/>
                <w:b/>
                <w:sz w:val="20"/>
                <w:szCs w:val="20"/>
              </w:rPr>
            </w:pPr>
            <w:r w:rsidRPr="00C37E57">
              <w:rPr>
                <w:rFonts w:ascii="Times New Roman" w:hAnsi="Times New Roman" w:cs="Times New Roman"/>
                <w:b/>
                <w:sz w:val="20"/>
                <w:szCs w:val="20"/>
              </w:rPr>
              <w:t xml:space="preserve">Лот № 2 </w:t>
            </w:r>
            <w:r w:rsidRPr="00C37E57">
              <w:rPr>
                <w:rFonts w:ascii="Times New Roman" w:hAnsi="Times New Roman" w:cs="Times New Roman"/>
                <w:sz w:val="20"/>
                <w:szCs w:val="20"/>
              </w:rPr>
              <w:t>- 294 </w:t>
            </w:r>
            <w:r w:rsidR="00C37E57" w:rsidRPr="00C37E57">
              <w:rPr>
                <w:rFonts w:ascii="Times New Roman" w:hAnsi="Times New Roman" w:cs="Times New Roman"/>
                <w:sz w:val="20"/>
                <w:szCs w:val="20"/>
              </w:rPr>
              <w:t>681</w:t>
            </w:r>
            <w:r w:rsidRPr="00C37E57">
              <w:rPr>
                <w:rFonts w:ascii="Times New Roman" w:hAnsi="Times New Roman" w:cs="Times New Roman"/>
                <w:sz w:val="20"/>
                <w:szCs w:val="20"/>
              </w:rPr>
              <w:t xml:space="preserve"> (Двести девяносто четыре тысячи </w:t>
            </w:r>
            <w:r w:rsidR="00C37E57" w:rsidRPr="00C37E57">
              <w:rPr>
                <w:rFonts w:ascii="Times New Roman" w:hAnsi="Times New Roman" w:cs="Times New Roman"/>
                <w:sz w:val="20"/>
                <w:szCs w:val="20"/>
              </w:rPr>
              <w:t>шес</w:t>
            </w:r>
            <w:r w:rsidRPr="00C37E57">
              <w:rPr>
                <w:rFonts w:ascii="Times New Roman" w:hAnsi="Times New Roman" w:cs="Times New Roman"/>
                <w:sz w:val="20"/>
                <w:szCs w:val="20"/>
              </w:rPr>
              <w:t>тьсот восемьдесят один) рубль 74 копейки</w:t>
            </w:r>
            <w:proofErr w:type="gramStart"/>
            <w:r w:rsidRPr="00C37E57">
              <w:rPr>
                <w:rFonts w:ascii="Times New Roman" w:hAnsi="Times New Roman" w:cs="Times New Roman"/>
                <w:sz w:val="20"/>
                <w:szCs w:val="20"/>
              </w:rPr>
              <w:t>.</w:t>
            </w:r>
            <w:proofErr w:type="gramEnd"/>
            <w:r w:rsidRPr="00C37E57">
              <w:rPr>
                <w:rFonts w:ascii="Times New Roman" w:hAnsi="Times New Roman" w:cs="Times New Roman"/>
                <w:sz w:val="20"/>
                <w:szCs w:val="20"/>
              </w:rPr>
              <w:t xml:space="preserve"> </w:t>
            </w:r>
            <w:proofErr w:type="gramStart"/>
            <w:r w:rsidRPr="00C37E57">
              <w:rPr>
                <w:rFonts w:ascii="Times New Roman" w:hAnsi="Times New Roman" w:cs="Times New Roman"/>
                <w:sz w:val="20"/>
                <w:szCs w:val="20"/>
              </w:rPr>
              <w:t>в</w:t>
            </w:r>
            <w:proofErr w:type="gramEnd"/>
            <w:r w:rsidRPr="00C37E57">
              <w:rPr>
                <w:rFonts w:ascii="Times New Roman" w:hAnsi="Times New Roman" w:cs="Times New Roman"/>
                <w:sz w:val="20"/>
                <w:szCs w:val="20"/>
              </w:rPr>
              <w:t xml:space="preserve"> </w:t>
            </w:r>
            <w:proofErr w:type="spellStart"/>
            <w:r w:rsidRPr="00C37E57">
              <w:rPr>
                <w:rFonts w:ascii="Times New Roman" w:hAnsi="Times New Roman" w:cs="Times New Roman"/>
                <w:sz w:val="20"/>
                <w:szCs w:val="20"/>
              </w:rPr>
              <w:t>т.ч</w:t>
            </w:r>
            <w:proofErr w:type="spellEnd"/>
            <w:r w:rsidRPr="00C37E57">
              <w:rPr>
                <w:rFonts w:ascii="Times New Roman" w:hAnsi="Times New Roman" w:cs="Times New Roman"/>
                <w:sz w:val="20"/>
                <w:szCs w:val="20"/>
              </w:rPr>
              <w:t>. НДС-20%.</w:t>
            </w:r>
          </w:p>
        </w:tc>
      </w:tr>
      <w:tr w:rsidR="00E04C39" w:rsidRPr="006D31ED" w14:paraId="69C67C04" w14:textId="77777777" w:rsidTr="00BE74C1">
        <w:tc>
          <w:tcPr>
            <w:tcW w:w="599" w:type="dxa"/>
          </w:tcPr>
          <w:p w14:paraId="191977B9" w14:textId="3DB9013F"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6</w:t>
            </w:r>
          </w:p>
        </w:tc>
        <w:tc>
          <w:tcPr>
            <w:tcW w:w="4394" w:type="dxa"/>
          </w:tcPr>
          <w:p w14:paraId="0112B43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Величина повышения начальной ставки арендной платы («шаг аукциона»)</w:t>
            </w:r>
          </w:p>
        </w:tc>
        <w:tc>
          <w:tcPr>
            <w:tcW w:w="5036" w:type="dxa"/>
          </w:tcPr>
          <w:p w14:paraId="0227E034" w14:textId="32A98EDB" w:rsidR="00956225" w:rsidRPr="00C37E57" w:rsidRDefault="00956225" w:rsidP="00956225">
            <w:pPr>
              <w:pStyle w:val="a4"/>
              <w:spacing w:after="0" w:line="240" w:lineRule="auto"/>
              <w:ind w:left="0"/>
              <w:rPr>
                <w:rFonts w:ascii="Times New Roman" w:hAnsi="Times New Roman" w:cs="Times New Roman"/>
                <w:sz w:val="20"/>
                <w:szCs w:val="20"/>
              </w:rPr>
            </w:pPr>
            <w:r w:rsidRPr="00C37E57">
              <w:rPr>
                <w:rFonts w:ascii="Times New Roman" w:hAnsi="Times New Roman" w:cs="Times New Roman"/>
                <w:b/>
                <w:sz w:val="20"/>
                <w:szCs w:val="20"/>
              </w:rPr>
              <w:t xml:space="preserve">Лот № 1 </w:t>
            </w:r>
            <w:r w:rsidR="00F32564" w:rsidRPr="00C37E57">
              <w:rPr>
                <w:rFonts w:ascii="Times New Roman" w:hAnsi="Times New Roman" w:cs="Times New Roman"/>
                <w:sz w:val="20"/>
                <w:szCs w:val="20"/>
              </w:rPr>
              <w:t>–</w:t>
            </w:r>
            <w:r w:rsidRPr="00C37E57">
              <w:rPr>
                <w:rFonts w:ascii="Times New Roman" w:hAnsi="Times New Roman" w:cs="Times New Roman"/>
                <w:sz w:val="20"/>
                <w:szCs w:val="20"/>
              </w:rPr>
              <w:t xml:space="preserve"> </w:t>
            </w:r>
            <w:r w:rsidR="00C37E57" w:rsidRPr="00C37E57">
              <w:rPr>
                <w:rFonts w:ascii="Times New Roman" w:hAnsi="Times New Roman" w:cs="Times New Roman"/>
                <w:sz w:val="20"/>
                <w:szCs w:val="20"/>
              </w:rPr>
              <w:t>4 069</w:t>
            </w:r>
            <w:r w:rsidRPr="00C37E57">
              <w:rPr>
                <w:rFonts w:ascii="Times New Roman" w:hAnsi="Times New Roman" w:cs="Times New Roman"/>
                <w:sz w:val="20"/>
                <w:szCs w:val="20"/>
              </w:rPr>
              <w:t xml:space="preserve"> (Четыре тысяч</w:t>
            </w:r>
            <w:r w:rsidR="00F32564" w:rsidRPr="00C37E57">
              <w:rPr>
                <w:rFonts w:ascii="Times New Roman" w:hAnsi="Times New Roman" w:cs="Times New Roman"/>
                <w:sz w:val="20"/>
                <w:szCs w:val="20"/>
              </w:rPr>
              <w:t>и</w:t>
            </w:r>
            <w:r w:rsidRPr="00C37E57">
              <w:rPr>
                <w:rFonts w:ascii="Times New Roman" w:hAnsi="Times New Roman" w:cs="Times New Roman"/>
                <w:sz w:val="20"/>
                <w:szCs w:val="20"/>
              </w:rPr>
              <w:t xml:space="preserve"> </w:t>
            </w:r>
            <w:r w:rsidR="00F32564" w:rsidRPr="00C37E57">
              <w:rPr>
                <w:rFonts w:ascii="Times New Roman" w:hAnsi="Times New Roman" w:cs="Times New Roman"/>
                <w:sz w:val="20"/>
                <w:szCs w:val="20"/>
              </w:rPr>
              <w:t>шестьдесят девять</w:t>
            </w:r>
            <w:r w:rsidRPr="00C37E57">
              <w:rPr>
                <w:rFonts w:ascii="Times New Roman" w:hAnsi="Times New Roman" w:cs="Times New Roman"/>
                <w:sz w:val="20"/>
                <w:szCs w:val="20"/>
              </w:rPr>
              <w:t xml:space="preserve">) рублей </w:t>
            </w:r>
            <w:r w:rsidR="00F32564" w:rsidRPr="00C37E57">
              <w:rPr>
                <w:rFonts w:ascii="Times New Roman" w:hAnsi="Times New Roman" w:cs="Times New Roman"/>
                <w:sz w:val="20"/>
                <w:szCs w:val="20"/>
              </w:rPr>
              <w:t>87</w:t>
            </w:r>
            <w:r w:rsidR="00C37E57" w:rsidRPr="00C37E57">
              <w:rPr>
                <w:rFonts w:ascii="Times New Roman" w:hAnsi="Times New Roman" w:cs="Times New Roman"/>
                <w:sz w:val="20"/>
                <w:szCs w:val="20"/>
              </w:rPr>
              <w:t xml:space="preserve"> копеек</w:t>
            </w:r>
          </w:p>
          <w:p w14:paraId="4597C0A6" w14:textId="2BDFF0E6" w:rsidR="00E04C39" w:rsidRPr="00C37E57" w:rsidRDefault="00956225" w:rsidP="00C37E57">
            <w:pPr>
              <w:pStyle w:val="a4"/>
              <w:spacing w:after="0" w:line="240" w:lineRule="auto"/>
              <w:ind w:left="0"/>
              <w:rPr>
                <w:rFonts w:ascii="Times New Roman" w:hAnsi="Times New Roman" w:cs="Times New Roman"/>
                <w:sz w:val="20"/>
                <w:szCs w:val="20"/>
              </w:rPr>
            </w:pPr>
            <w:r w:rsidRPr="00C37E57">
              <w:rPr>
                <w:rFonts w:ascii="Times New Roman" w:hAnsi="Times New Roman" w:cs="Times New Roman"/>
                <w:b/>
                <w:sz w:val="20"/>
                <w:szCs w:val="20"/>
              </w:rPr>
              <w:t xml:space="preserve">Лот № 2 </w:t>
            </w:r>
            <w:r w:rsidR="00F32564" w:rsidRPr="00C37E57">
              <w:rPr>
                <w:rFonts w:ascii="Times New Roman" w:hAnsi="Times New Roman" w:cs="Times New Roman"/>
                <w:sz w:val="20"/>
                <w:szCs w:val="20"/>
              </w:rPr>
              <w:t>–</w:t>
            </w:r>
            <w:r w:rsidRPr="00C37E57">
              <w:rPr>
                <w:rFonts w:ascii="Times New Roman" w:hAnsi="Times New Roman" w:cs="Times New Roman"/>
                <w:sz w:val="20"/>
                <w:szCs w:val="20"/>
              </w:rPr>
              <w:t xml:space="preserve"> </w:t>
            </w:r>
            <w:r w:rsidR="00F32564" w:rsidRPr="00C37E57">
              <w:rPr>
                <w:rFonts w:ascii="Times New Roman" w:hAnsi="Times New Roman" w:cs="Times New Roman"/>
                <w:sz w:val="20"/>
                <w:szCs w:val="20"/>
              </w:rPr>
              <w:t>2 949</w:t>
            </w:r>
            <w:r w:rsidRPr="00C37E57">
              <w:rPr>
                <w:rFonts w:ascii="Times New Roman" w:hAnsi="Times New Roman" w:cs="Times New Roman"/>
                <w:sz w:val="20"/>
                <w:szCs w:val="20"/>
              </w:rPr>
              <w:t xml:space="preserve"> (Две тысячи девятьсот </w:t>
            </w:r>
            <w:r w:rsidR="00C37E57" w:rsidRPr="00C37E57">
              <w:rPr>
                <w:rFonts w:ascii="Times New Roman" w:hAnsi="Times New Roman" w:cs="Times New Roman"/>
                <w:sz w:val="20"/>
                <w:szCs w:val="20"/>
              </w:rPr>
              <w:t>сорок девять</w:t>
            </w:r>
            <w:r w:rsidRPr="00C37E57">
              <w:rPr>
                <w:rFonts w:ascii="Times New Roman" w:hAnsi="Times New Roman" w:cs="Times New Roman"/>
                <w:sz w:val="20"/>
                <w:szCs w:val="20"/>
              </w:rPr>
              <w:t>) рубл</w:t>
            </w:r>
            <w:r w:rsidR="00C37E57" w:rsidRPr="00C37E57">
              <w:rPr>
                <w:rFonts w:ascii="Times New Roman" w:hAnsi="Times New Roman" w:cs="Times New Roman"/>
                <w:sz w:val="20"/>
                <w:szCs w:val="20"/>
              </w:rPr>
              <w:t>ей</w:t>
            </w:r>
            <w:r w:rsidRPr="00C37E57">
              <w:rPr>
                <w:rFonts w:ascii="Times New Roman" w:hAnsi="Times New Roman" w:cs="Times New Roman"/>
                <w:sz w:val="20"/>
                <w:szCs w:val="20"/>
              </w:rPr>
              <w:t xml:space="preserve"> </w:t>
            </w:r>
            <w:r w:rsidR="00C37E57" w:rsidRPr="00C37E57">
              <w:rPr>
                <w:rFonts w:ascii="Times New Roman" w:hAnsi="Times New Roman" w:cs="Times New Roman"/>
                <w:sz w:val="20"/>
                <w:szCs w:val="20"/>
              </w:rPr>
              <w:t>82</w:t>
            </w:r>
            <w:r w:rsidRPr="00C37E57">
              <w:rPr>
                <w:rFonts w:ascii="Times New Roman" w:hAnsi="Times New Roman" w:cs="Times New Roman"/>
                <w:sz w:val="20"/>
                <w:szCs w:val="20"/>
              </w:rPr>
              <w:t xml:space="preserve"> копейки. </w:t>
            </w:r>
          </w:p>
        </w:tc>
      </w:tr>
      <w:tr w:rsidR="00E04C39" w:rsidRPr="006D31ED" w14:paraId="43F6C106" w14:textId="77777777" w:rsidTr="00BE74C1">
        <w:tc>
          <w:tcPr>
            <w:tcW w:w="599" w:type="dxa"/>
          </w:tcPr>
          <w:p w14:paraId="7E909757" w14:textId="0C7019EB"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7</w:t>
            </w:r>
          </w:p>
        </w:tc>
        <w:tc>
          <w:tcPr>
            <w:tcW w:w="4394" w:type="dxa"/>
          </w:tcPr>
          <w:p w14:paraId="0C0AE868"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приема заявок на участие в аукционе</w:t>
            </w:r>
          </w:p>
        </w:tc>
        <w:tc>
          <w:tcPr>
            <w:tcW w:w="5036" w:type="dxa"/>
          </w:tcPr>
          <w:p w14:paraId="1982A4BE" w14:textId="2AC5CD6C" w:rsidR="00E04C39" w:rsidRPr="00216BA4" w:rsidRDefault="003F2064" w:rsidP="00421C76">
            <w:pPr>
              <w:pStyle w:val="a4"/>
              <w:spacing w:after="0" w:line="240" w:lineRule="auto"/>
              <w:ind w:left="0"/>
              <w:rPr>
                <w:rFonts w:ascii="Times New Roman" w:hAnsi="Times New Roman" w:cs="Times New Roman"/>
                <w:sz w:val="20"/>
                <w:szCs w:val="20"/>
              </w:rPr>
            </w:pPr>
            <w:r w:rsidRPr="003F2064">
              <w:rPr>
                <w:rFonts w:ascii="Times New Roman" w:hAnsi="Times New Roman" w:cs="Times New Roman"/>
                <w:sz w:val="20"/>
                <w:szCs w:val="20"/>
              </w:rPr>
              <w:t>115487, г. Москва, ул. Садовники, д. 2</w:t>
            </w:r>
            <w:r>
              <w:rPr>
                <w:rFonts w:ascii="Times New Roman" w:hAnsi="Times New Roman" w:cs="Times New Roman"/>
                <w:sz w:val="20"/>
                <w:szCs w:val="20"/>
              </w:rPr>
              <w:t>, кабинет 418</w:t>
            </w:r>
          </w:p>
        </w:tc>
      </w:tr>
      <w:tr w:rsidR="00E04C39" w:rsidRPr="006D31ED" w14:paraId="62A0DAC8" w14:textId="77777777" w:rsidTr="00BE74C1">
        <w:tc>
          <w:tcPr>
            <w:tcW w:w="599" w:type="dxa"/>
          </w:tcPr>
          <w:p w14:paraId="6C57DF44" w14:textId="461A75E2"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8</w:t>
            </w:r>
          </w:p>
        </w:tc>
        <w:tc>
          <w:tcPr>
            <w:tcW w:w="4394" w:type="dxa"/>
          </w:tcPr>
          <w:p w14:paraId="021D169D"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и время начала и окончания приема заявок на участие в аукционе</w:t>
            </w:r>
          </w:p>
        </w:tc>
        <w:tc>
          <w:tcPr>
            <w:tcW w:w="5036" w:type="dxa"/>
          </w:tcPr>
          <w:p w14:paraId="30F92F85" w14:textId="12D75907" w:rsidR="00E04C39" w:rsidRPr="00216BA4" w:rsidRDefault="000D2110" w:rsidP="00421C76">
            <w:pPr>
              <w:pStyle w:val="a4"/>
              <w:spacing w:after="0" w:line="240" w:lineRule="auto"/>
              <w:ind w:left="0"/>
              <w:rPr>
                <w:rFonts w:ascii="Times New Roman" w:hAnsi="Times New Roman" w:cs="Times New Roman"/>
                <w:sz w:val="20"/>
                <w:szCs w:val="20"/>
              </w:rPr>
            </w:pPr>
            <w:r w:rsidRPr="00216BA4">
              <w:rPr>
                <w:rFonts w:ascii="Times New Roman" w:hAnsi="Times New Roman" w:cs="Times New Roman"/>
                <w:sz w:val="20"/>
                <w:szCs w:val="20"/>
              </w:rPr>
              <w:t>См. п.16</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3F2064" w:rsidRPr="006D31ED" w14:paraId="6A344BC2" w14:textId="77777777" w:rsidTr="00BE74C1">
        <w:tc>
          <w:tcPr>
            <w:tcW w:w="599" w:type="dxa"/>
          </w:tcPr>
          <w:p w14:paraId="4FF616DA" w14:textId="474B0C31" w:rsidR="003F2064" w:rsidRPr="006D31ED" w:rsidRDefault="003F2064"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9</w:t>
            </w:r>
          </w:p>
        </w:tc>
        <w:tc>
          <w:tcPr>
            <w:tcW w:w="4394" w:type="dxa"/>
          </w:tcPr>
          <w:p w14:paraId="2ED78E20"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рассмотрения заявок на участие в аукционе</w:t>
            </w:r>
          </w:p>
        </w:tc>
        <w:tc>
          <w:tcPr>
            <w:tcW w:w="5036" w:type="dxa"/>
          </w:tcPr>
          <w:p w14:paraId="1E742ECE" w14:textId="1A4ED5B5" w:rsidR="003F2064" w:rsidRPr="00216BA4" w:rsidRDefault="003F2064" w:rsidP="00E87158">
            <w:pPr>
              <w:pStyle w:val="a4"/>
              <w:spacing w:after="0" w:line="240" w:lineRule="auto"/>
              <w:ind w:left="0"/>
              <w:rPr>
                <w:rFonts w:ascii="Times New Roman" w:hAnsi="Times New Roman" w:cs="Times New Roman"/>
                <w:sz w:val="20"/>
                <w:szCs w:val="20"/>
              </w:rPr>
            </w:pPr>
            <w:r w:rsidRPr="003F2064">
              <w:rPr>
                <w:rFonts w:ascii="Times New Roman" w:hAnsi="Times New Roman" w:cs="Times New Roman"/>
                <w:sz w:val="20"/>
                <w:szCs w:val="20"/>
              </w:rPr>
              <w:t>115487, г. Москва, ул. Садовники, д. 2</w:t>
            </w:r>
          </w:p>
        </w:tc>
      </w:tr>
      <w:tr w:rsidR="003F2064" w:rsidRPr="006D31ED" w14:paraId="41051ADB" w14:textId="77777777" w:rsidTr="00BE74C1">
        <w:tc>
          <w:tcPr>
            <w:tcW w:w="599" w:type="dxa"/>
          </w:tcPr>
          <w:p w14:paraId="734B30C8" w14:textId="46643FEE" w:rsidR="003F2064" w:rsidRPr="006D31ED" w:rsidRDefault="003F2064" w:rsidP="008E5423">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r>
              <w:rPr>
                <w:rFonts w:ascii="Times New Roman" w:hAnsi="Times New Roman" w:cs="Times New Roman"/>
                <w:sz w:val="20"/>
                <w:szCs w:val="20"/>
              </w:rPr>
              <w:t>0</w:t>
            </w:r>
          </w:p>
        </w:tc>
        <w:tc>
          <w:tcPr>
            <w:tcW w:w="4394" w:type="dxa"/>
          </w:tcPr>
          <w:p w14:paraId="269B6AA9"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рассмотрения заявок на участие в аукционе</w:t>
            </w:r>
          </w:p>
        </w:tc>
        <w:tc>
          <w:tcPr>
            <w:tcW w:w="5036" w:type="dxa"/>
          </w:tcPr>
          <w:p w14:paraId="33578E91" w14:textId="780A9128" w:rsidR="003F2064" w:rsidRPr="00216BA4" w:rsidRDefault="003F2064" w:rsidP="00421C76">
            <w:pPr>
              <w:pStyle w:val="a4"/>
              <w:spacing w:after="0" w:line="240" w:lineRule="auto"/>
              <w:ind w:left="0"/>
              <w:rPr>
                <w:rFonts w:ascii="Times New Roman" w:hAnsi="Times New Roman" w:cs="Times New Roman"/>
                <w:sz w:val="20"/>
                <w:szCs w:val="20"/>
              </w:rPr>
            </w:pPr>
            <w:r w:rsidRPr="00216BA4">
              <w:rPr>
                <w:rFonts w:ascii="Times New Roman" w:hAnsi="Times New Roman" w:cs="Times New Roman"/>
                <w:sz w:val="20"/>
                <w:szCs w:val="20"/>
              </w:rPr>
              <w:t>См. п.17 Извещения о проведении открытого аукциона на право заключения договора аренды объектов недвижимого имущества</w:t>
            </w:r>
          </w:p>
        </w:tc>
      </w:tr>
      <w:tr w:rsidR="003F2064" w:rsidRPr="006D31ED" w14:paraId="52D74C6B" w14:textId="77777777" w:rsidTr="00BE74C1">
        <w:tc>
          <w:tcPr>
            <w:tcW w:w="599" w:type="dxa"/>
          </w:tcPr>
          <w:p w14:paraId="7BE416A7" w14:textId="3168FDCB" w:rsidR="003F2064" w:rsidRPr="006D31ED" w:rsidRDefault="003F2064"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11</w:t>
            </w:r>
          </w:p>
        </w:tc>
        <w:tc>
          <w:tcPr>
            <w:tcW w:w="4394" w:type="dxa"/>
          </w:tcPr>
          <w:p w14:paraId="7845EF5D"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дата и время аукциона</w:t>
            </w:r>
          </w:p>
        </w:tc>
        <w:tc>
          <w:tcPr>
            <w:tcW w:w="5036" w:type="dxa"/>
          </w:tcPr>
          <w:p w14:paraId="2DFCB5CD" w14:textId="7228663E" w:rsidR="003F2064" w:rsidRPr="00216BA4" w:rsidRDefault="003F2064" w:rsidP="00421C76">
            <w:pPr>
              <w:pStyle w:val="a4"/>
              <w:spacing w:after="0" w:line="240" w:lineRule="auto"/>
              <w:ind w:left="0"/>
              <w:rPr>
                <w:rFonts w:ascii="Times New Roman" w:hAnsi="Times New Roman" w:cs="Times New Roman"/>
                <w:sz w:val="20"/>
                <w:szCs w:val="20"/>
              </w:rPr>
            </w:pPr>
            <w:r w:rsidRPr="00216BA4">
              <w:rPr>
                <w:rFonts w:ascii="Times New Roman" w:hAnsi="Times New Roman" w:cs="Times New Roman"/>
                <w:sz w:val="20"/>
                <w:szCs w:val="20"/>
              </w:rPr>
              <w:t>См. п.18 Извещения о проведении открытого аукциона на право заключения договора аренды объектов недвижимого имущества</w:t>
            </w:r>
          </w:p>
        </w:tc>
      </w:tr>
      <w:tr w:rsidR="003F2064" w:rsidRPr="006D31ED" w14:paraId="14D71D11" w14:textId="77777777" w:rsidTr="00BE74C1">
        <w:tc>
          <w:tcPr>
            <w:tcW w:w="599" w:type="dxa"/>
          </w:tcPr>
          <w:p w14:paraId="289B81A2"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13</w:t>
            </w:r>
          </w:p>
        </w:tc>
        <w:tc>
          <w:tcPr>
            <w:tcW w:w="4394" w:type="dxa"/>
          </w:tcPr>
          <w:p w14:paraId="70C8F8BE"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5036" w:type="dxa"/>
          </w:tcPr>
          <w:p w14:paraId="68FB8982" w14:textId="77777777" w:rsidR="003F2064" w:rsidRPr="006D31ED" w:rsidRDefault="003F2064" w:rsidP="00E700DD">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 течение 3 (трех) дней со дня окончания действия Договора передать Арендодателю Объект по акту приема-передачи в полной исправности и надлежащем санитарно-</w:t>
            </w:r>
            <w:r w:rsidRPr="003F2064">
              <w:rPr>
                <w:rFonts w:ascii="Times New Roman" w:hAnsi="Times New Roman" w:cs="Times New Roman"/>
                <w:sz w:val="20"/>
                <w:szCs w:val="20"/>
              </w:rPr>
              <w:t>техническом состоянии, с учетом нормального износа.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tc>
      </w:tr>
      <w:tr w:rsidR="003F2064" w:rsidRPr="006D31ED" w14:paraId="1B2F1457" w14:textId="77777777" w:rsidTr="00BE74C1">
        <w:tc>
          <w:tcPr>
            <w:tcW w:w="599" w:type="dxa"/>
          </w:tcPr>
          <w:p w14:paraId="1B82CAAD"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14</w:t>
            </w:r>
          </w:p>
        </w:tc>
        <w:tc>
          <w:tcPr>
            <w:tcW w:w="4394" w:type="dxa"/>
          </w:tcPr>
          <w:p w14:paraId="03A61CDA"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График осмотра объекта аукциона</w:t>
            </w:r>
          </w:p>
        </w:tc>
        <w:tc>
          <w:tcPr>
            <w:tcW w:w="5036" w:type="dxa"/>
          </w:tcPr>
          <w:p w14:paraId="576F8E71" w14:textId="77777777" w:rsidR="003F2064" w:rsidRDefault="003F2064" w:rsidP="003F2064">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Осмотр объекта производится по согласованию, в рабочие дни с </w:t>
            </w:r>
            <w:r>
              <w:rPr>
                <w:rFonts w:ascii="Times New Roman" w:hAnsi="Times New Roman" w:cs="Times New Roman"/>
                <w:sz w:val="20"/>
                <w:szCs w:val="20"/>
              </w:rPr>
              <w:t>10</w:t>
            </w:r>
            <w:r w:rsidRPr="006D31ED">
              <w:rPr>
                <w:rFonts w:ascii="Times New Roman" w:hAnsi="Times New Roman" w:cs="Times New Roman"/>
                <w:sz w:val="20"/>
                <w:szCs w:val="20"/>
              </w:rPr>
              <w:t>:00 до 1</w:t>
            </w:r>
            <w:r>
              <w:rPr>
                <w:rFonts w:ascii="Times New Roman" w:hAnsi="Times New Roman" w:cs="Times New Roman"/>
                <w:sz w:val="20"/>
                <w:szCs w:val="20"/>
              </w:rPr>
              <w:t>6</w:t>
            </w:r>
            <w:r w:rsidRPr="006D31ED">
              <w:rPr>
                <w:rFonts w:ascii="Times New Roman" w:hAnsi="Times New Roman" w:cs="Times New Roman"/>
                <w:sz w:val="20"/>
                <w:szCs w:val="20"/>
              </w:rPr>
              <w:t>:00 с момента опубликования извещения о проведен</w:t>
            </w:r>
            <w:proofErr w:type="gramStart"/>
            <w:r w:rsidRPr="006D31ED">
              <w:rPr>
                <w:rFonts w:ascii="Times New Roman" w:hAnsi="Times New Roman" w:cs="Times New Roman"/>
                <w:sz w:val="20"/>
                <w:szCs w:val="20"/>
              </w:rPr>
              <w:t>ии ау</w:t>
            </w:r>
            <w:proofErr w:type="gramEnd"/>
            <w:r w:rsidRPr="006D31ED">
              <w:rPr>
                <w:rFonts w:ascii="Times New Roman" w:hAnsi="Times New Roman" w:cs="Times New Roman"/>
                <w:sz w:val="20"/>
                <w:szCs w:val="20"/>
              </w:rPr>
              <w:t>кциона по</w:t>
            </w:r>
            <w:r>
              <w:rPr>
                <w:rFonts w:ascii="Times New Roman" w:hAnsi="Times New Roman" w:cs="Times New Roman"/>
                <w:sz w:val="20"/>
                <w:szCs w:val="20"/>
              </w:rPr>
              <w:t xml:space="preserve"> адресу: г. Москва, ул. Садовники, д.2.</w:t>
            </w:r>
          </w:p>
          <w:p w14:paraId="2C7D1087" w14:textId="77777777" w:rsidR="003F2064" w:rsidRDefault="003F2064" w:rsidP="003F2064">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Контактное лицо от </w:t>
            </w:r>
            <w:r>
              <w:rPr>
                <w:rFonts w:ascii="Times New Roman" w:hAnsi="Times New Roman" w:cs="Times New Roman"/>
                <w:sz w:val="20"/>
                <w:szCs w:val="20"/>
              </w:rPr>
              <w:t>О</w:t>
            </w:r>
            <w:r w:rsidRPr="006D31ED">
              <w:rPr>
                <w:rFonts w:ascii="Times New Roman" w:hAnsi="Times New Roman" w:cs="Times New Roman"/>
                <w:sz w:val="20"/>
                <w:szCs w:val="20"/>
              </w:rPr>
              <w:t xml:space="preserve">рганизатора торгов: </w:t>
            </w:r>
          </w:p>
          <w:p w14:paraId="40955B53" w14:textId="54EFE21C" w:rsidR="003F2064" w:rsidRDefault="003F2064" w:rsidP="003F2064">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Лычкин Михаил Юрьевич </w:t>
            </w:r>
          </w:p>
          <w:p w14:paraId="37581B76" w14:textId="289BD35A" w:rsidR="00695A61" w:rsidRDefault="00695A61" w:rsidP="003F2064">
            <w:pPr>
              <w:pStyle w:val="a4"/>
              <w:spacing w:after="0" w:line="240" w:lineRule="auto"/>
              <w:ind w:left="0"/>
              <w:rPr>
                <w:rFonts w:ascii="Times New Roman" w:hAnsi="Times New Roman" w:cs="Times New Roman"/>
                <w:sz w:val="20"/>
                <w:szCs w:val="20"/>
              </w:rPr>
            </w:pPr>
            <w:r w:rsidRPr="00695A61">
              <w:rPr>
                <w:rFonts w:ascii="Times New Roman" w:hAnsi="Times New Roman" w:cs="Times New Roman"/>
                <w:sz w:val="20"/>
                <w:szCs w:val="20"/>
              </w:rPr>
              <w:t>+7(49</w:t>
            </w:r>
            <w:r w:rsidR="001A017F">
              <w:rPr>
                <w:rFonts w:ascii="Times New Roman" w:hAnsi="Times New Roman" w:cs="Times New Roman"/>
                <w:sz w:val="20"/>
                <w:szCs w:val="20"/>
              </w:rPr>
              <w:t>9</w:t>
            </w:r>
            <w:r w:rsidRPr="00695A61">
              <w:rPr>
                <w:rFonts w:ascii="Times New Roman" w:hAnsi="Times New Roman" w:cs="Times New Roman"/>
                <w:sz w:val="20"/>
                <w:szCs w:val="20"/>
              </w:rPr>
              <w:t>)78</w:t>
            </w:r>
            <w:r w:rsidR="001A017F">
              <w:rPr>
                <w:rFonts w:ascii="Times New Roman" w:hAnsi="Times New Roman" w:cs="Times New Roman"/>
                <w:sz w:val="20"/>
                <w:szCs w:val="20"/>
              </w:rPr>
              <w:t>2</w:t>
            </w:r>
            <w:r w:rsidRPr="00695A61">
              <w:rPr>
                <w:rFonts w:ascii="Times New Roman" w:hAnsi="Times New Roman" w:cs="Times New Roman"/>
                <w:sz w:val="20"/>
                <w:szCs w:val="20"/>
              </w:rPr>
              <w:t>-</w:t>
            </w:r>
            <w:r w:rsidR="001A017F">
              <w:rPr>
                <w:rFonts w:ascii="Times New Roman" w:hAnsi="Times New Roman" w:cs="Times New Roman"/>
                <w:sz w:val="20"/>
                <w:szCs w:val="20"/>
              </w:rPr>
              <w:t>31</w:t>
            </w:r>
            <w:r w:rsidR="002826A8">
              <w:rPr>
                <w:rFonts w:ascii="Times New Roman" w:hAnsi="Times New Roman" w:cs="Times New Roman"/>
                <w:sz w:val="20"/>
                <w:szCs w:val="20"/>
              </w:rPr>
              <w:t>-4</w:t>
            </w:r>
            <w:r w:rsidR="001A017F">
              <w:rPr>
                <w:rFonts w:ascii="Times New Roman" w:hAnsi="Times New Roman" w:cs="Times New Roman"/>
                <w:sz w:val="20"/>
                <w:szCs w:val="20"/>
              </w:rPr>
              <w:t>9</w:t>
            </w:r>
            <w:r w:rsidRPr="00695A61">
              <w:rPr>
                <w:rFonts w:ascii="Times New Roman" w:hAnsi="Times New Roman" w:cs="Times New Roman"/>
                <w:sz w:val="20"/>
                <w:szCs w:val="20"/>
              </w:rPr>
              <w:t xml:space="preserve"> </w:t>
            </w:r>
          </w:p>
          <w:p w14:paraId="16AD8E0C" w14:textId="4A22493F" w:rsidR="003F2064" w:rsidRPr="006D31ED" w:rsidRDefault="00695A61" w:rsidP="003F2064">
            <w:pPr>
              <w:pStyle w:val="a4"/>
              <w:spacing w:after="0" w:line="240" w:lineRule="auto"/>
              <w:ind w:left="0"/>
              <w:rPr>
                <w:rFonts w:ascii="Times New Roman" w:hAnsi="Times New Roman" w:cs="Times New Roman"/>
                <w:sz w:val="20"/>
                <w:szCs w:val="20"/>
              </w:rPr>
            </w:pPr>
            <w:r w:rsidRPr="00695A61">
              <w:rPr>
                <w:rFonts w:ascii="Times New Roman" w:hAnsi="Times New Roman" w:cs="Times New Roman"/>
                <w:sz w:val="20"/>
                <w:szCs w:val="20"/>
              </w:rPr>
              <w:t xml:space="preserve">электронная почта </w:t>
            </w:r>
            <w:hyperlink r:id="rId13" w:history="1">
              <w:r w:rsidRPr="00695A61">
                <w:rPr>
                  <w:rFonts w:ascii="Times New Roman" w:hAnsi="Times New Roman" w:cs="Times New Roman"/>
                  <w:sz w:val="20"/>
                  <w:szCs w:val="20"/>
                </w:rPr>
                <w:t>lychkin@spniip.ru</w:t>
              </w:r>
            </w:hyperlink>
          </w:p>
        </w:tc>
      </w:tr>
      <w:tr w:rsidR="003F2064" w:rsidRPr="006D31ED" w14:paraId="74C048E6" w14:textId="77777777" w:rsidTr="00BE74C1">
        <w:tc>
          <w:tcPr>
            <w:tcW w:w="599" w:type="dxa"/>
          </w:tcPr>
          <w:p w14:paraId="782C06FF" w14:textId="3CDD626F"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15</w:t>
            </w:r>
          </w:p>
        </w:tc>
        <w:tc>
          <w:tcPr>
            <w:tcW w:w="4394" w:type="dxa"/>
          </w:tcPr>
          <w:p w14:paraId="4C156A15"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участникам аукциона</w:t>
            </w:r>
          </w:p>
        </w:tc>
        <w:tc>
          <w:tcPr>
            <w:tcW w:w="5036" w:type="dxa"/>
          </w:tcPr>
          <w:p w14:paraId="6C9394CC" w14:textId="1FDC1C49" w:rsidR="003F2064" w:rsidRPr="006D31ED" w:rsidRDefault="003F2064" w:rsidP="003F2064">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Участником аукциона может быть любое юридическое лицо, </w:t>
            </w:r>
            <w:r>
              <w:rPr>
                <w:rFonts w:ascii="Times New Roman" w:hAnsi="Times New Roman" w:cs="Times New Roman"/>
                <w:sz w:val="20"/>
                <w:szCs w:val="20"/>
              </w:rPr>
              <w:t>или</w:t>
            </w:r>
            <w:r w:rsidRPr="006D31ED">
              <w:rPr>
                <w:rFonts w:ascii="Times New Roman" w:hAnsi="Times New Roman" w:cs="Times New Roman"/>
                <w:sz w:val="20"/>
                <w:szCs w:val="20"/>
              </w:rPr>
              <w:t xml:space="preserve"> индивидуальный предприниматель, претендующ</w:t>
            </w:r>
            <w:r>
              <w:rPr>
                <w:rFonts w:ascii="Times New Roman" w:hAnsi="Times New Roman" w:cs="Times New Roman"/>
                <w:sz w:val="20"/>
                <w:szCs w:val="20"/>
              </w:rPr>
              <w:t>и</w:t>
            </w:r>
            <w:r w:rsidRPr="006D31ED">
              <w:rPr>
                <w:rFonts w:ascii="Times New Roman" w:hAnsi="Times New Roman" w:cs="Times New Roman"/>
                <w:sz w:val="20"/>
                <w:szCs w:val="20"/>
              </w:rPr>
              <w:t xml:space="preserve">е на заключение договора, а также </w:t>
            </w:r>
            <w:r w:rsidR="00C53746" w:rsidRPr="006D31ED">
              <w:rPr>
                <w:rFonts w:ascii="Times New Roman" w:hAnsi="Times New Roman" w:cs="Times New Roman"/>
                <w:sz w:val="20"/>
                <w:szCs w:val="20"/>
              </w:rPr>
              <w:lastRenderedPageBreak/>
              <w:t>соответствую</w:t>
            </w:r>
            <w:r w:rsidR="00C53746">
              <w:rPr>
                <w:rFonts w:ascii="Times New Roman" w:hAnsi="Times New Roman" w:cs="Times New Roman"/>
                <w:sz w:val="20"/>
                <w:szCs w:val="20"/>
              </w:rPr>
              <w:t>щие</w:t>
            </w:r>
            <w:r w:rsidRPr="006D31ED">
              <w:rPr>
                <w:rFonts w:ascii="Times New Roman" w:hAnsi="Times New Roman" w:cs="Times New Roman"/>
                <w:sz w:val="20"/>
                <w:szCs w:val="20"/>
              </w:rPr>
              <w:t xml:space="preserve"> требованиям, установленным законодательством РФ к таким участникам и согласно п. 2.1. Раздела 2 аукционной документации.</w:t>
            </w:r>
          </w:p>
        </w:tc>
      </w:tr>
      <w:tr w:rsidR="003F2064" w:rsidRPr="006D31ED" w14:paraId="11E4C8DB" w14:textId="77777777" w:rsidTr="00BE74C1">
        <w:tc>
          <w:tcPr>
            <w:tcW w:w="599" w:type="dxa"/>
          </w:tcPr>
          <w:p w14:paraId="0FB983E3"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16</w:t>
            </w:r>
          </w:p>
        </w:tc>
        <w:tc>
          <w:tcPr>
            <w:tcW w:w="4394" w:type="dxa"/>
          </w:tcPr>
          <w:p w14:paraId="5B055755"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Стоимость и порядок выдачи документации об аукционе</w:t>
            </w:r>
          </w:p>
        </w:tc>
        <w:tc>
          <w:tcPr>
            <w:tcW w:w="5036" w:type="dxa"/>
          </w:tcPr>
          <w:p w14:paraId="76F436BC"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Документация об аукционе размещена на сайте официальной торговой площадки ГК «Ростех» </w:t>
            </w:r>
            <w:hyperlink r:id="rId14" w:history="1">
              <w:r w:rsidRPr="00E77BC8">
                <w:rPr>
                  <w:rFonts w:ascii="Times New Roman" w:hAnsi="Times New Roman" w:cs="Times New Roman"/>
                  <w:sz w:val="20"/>
                  <w:szCs w:val="20"/>
                </w:rPr>
                <w:t>www.etprf.ru</w:t>
              </w:r>
            </w:hyperlink>
            <w:r w:rsidRPr="006D31ED">
              <w:rPr>
                <w:rFonts w:ascii="Times New Roman" w:hAnsi="Times New Roman" w:cs="Times New Roman"/>
                <w:sz w:val="20"/>
                <w:szCs w:val="20"/>
              </w:rPr>
              <w:t xml:space="preserve"> и доступна без взимания платы.</w:t>
            </w:r>
          </w:p>
        </w:tc>
      </w:tr>
      <w:tr w:rsidR="003F2064" w:rsidRPr="006D31ED" w14:paraId="24DE758B" w14:textId="77777777" w:rsidTr="00BE74C1">
        <w:tc>
          <w:tcPr>
            <w:tcW w:w="599" w:type="dxa"/>
          </w:tcPr>
          <w:p w14:paraId="10FA2518"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17</w:t>
            </w:r>
          </w:p>
        </w:tc>
        <w:tc>
          <w:tcPr>
            <w:tcW w:w="4394" w:type="dxa"/>
          </w:tcPr>
          <w:p w14:paraId="676DD1A6"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Документы, предоставляемые для участия в аукционе</w:t>
            </w:r>
          </w:p>
        </w:tc>
        <w:tc>
          <w:tcPr>
            <w:tcW w:w="5036" w:type="dxa"/>
          </w:tcPr>
          <w:p w14:paraId="7B10B587" w14:textId="77777777"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которую предоставляет претендент в порядке, установленном настоящей документацией об аукционе, должна быть подготовлена в соответствии с требованиями настоящей документации об аукционе. </w:t>
            </w:r>
          </w:p>
          <w:p w14:paraId="4B10EF48" w14:textId="77777777" w:rsidR="003F2064" w:rsidRPr="006D31ED" w:rsidRDefault="003F2064" w:rsidP="00F07970">
            <w:pPr>
              <w:pStyle w:val="a4"/>
              <w:spacing w:before="240" w:line="240" w:lineRule="auto"/>
              <w:ind w:left="45"/>
              <w:jc w:val="center"/>
              <w:rPr>
                <w:rFonts w:ascii="Times New Roman" w:hAnsi="Times New Roman" w:cs="Times New Roman"/>
                <w:sz w:val="20"/>
                <w:szCs w:val="20"/>
              </w:rPr>
            </w:pPr>
            <w:r w:rsidRPr="006D31ED">
              <w:rPr>
                <w:rFonts w:ascii="Times New Roman" w:hAnsi="Times New Roman" w:cs="Times New Roman"/>
                <w:sz w:val="20"/>
                <w:szCs w:val="20"/>
                <w:u w:val="single"/>
              </w:rPr>
              <w:t xml:space="preserve">Все участники аукциона </w:t>
            </w:r>
            <w:proofErr w:type="gramStart"/>
            <w:r w:rsidRPr="006D31ED">
              <w:rPr>
                <w:rFonts w:ascii="Times New Roman" w:hAnsi="Times New Roman" w:cs="Times New Roman"/>
                <w:sz w:val="20"/>
                <w:szCs w:val="20"/>
                <w:u w:val="single"/>
              </w:rPr>
              <w:t>предоставляют следующие документы</w:t>
            </w:r>
            <w:proofErr w:type="gramEnd"/>
            <w:r w:rsidRPr="006D31ED">
              <w:rPr>
                <w:rFonts w:ascii="Times New Roman" w:hAnsi="Times New Roman" w:cs="Times New Roman"/>
                <w:sz w:val="20"/>
                <w:szCs w:val="20"/>
              </w:rPr>
              <w:t>:</w:t>
            </w:r>
          </w:p>
          <w:p w14:paraId="63B88514" w14:textId="35FA4A09"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Заявка претендента на участие в аукционе;</w:t>
            </w:r>
          </w:p>
          <w:p w14:paraId="38D64DFF" w14:textId="7188C04F" w:rsidR="003F2064" w:rsidRPr="006D31ED" w:rsidRDefault="003F2064" w:rsidP="005802C9">
            <w:pPr>
              <w:pStyle w:val="a4"/>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Платежный документ с отметкой банка об исполнении, подтверждающий внесение </w:t>
            </w:r>
            <w:r w:rsidR="00C53746">
              <w:rPr>
                <w:rFonts w:ascii="Times New Roman" w:hAnsi="Times New Roman" w:cs="Times New Roman"/>
                <w:sz w:val="20"/>
                <w:szCs w:val="20"/>
              </w:rPr>
              <w:t>задатка</w:t>
            </w:r>
            <w:r w:rsidRPr="006D31ED">
              <w:rPr>
                <w:rFonts w:ascii="Times New Roman" w:hAnsi="Times New Roman" w:cs="Times New Roman"/>
                <w:sz w:val="20"/>
                <w:szCs w:val="20"/>
              </w:rPr>
              <w:t xml:space="preserve"> претендентом в соответствии с документацией об аукционе;</w:t>
            </w:r>
          </w:p>
          <w:p w14:paraId="107B0189" w14:textId="77777777" w:rsidR="003F2064" w:rsidRPr="006D31ED" w:rsidRDefault="003F2064" w:rsidP="005802C9">
            <w:pPr>
              <w:pStyle w:val="a4"/>
              <w:spacing w:line="240" w:lineRule="auto"/>
              <w:ind w:left="45"/>
              <w:jc w:val="center"/>
              <w:rPr>
                <w:rFonts w:ascii="Times New Roman" w:hAnsi="Times New Roman" w:cs="Times New Roman"/>
                <w:sz w:val="20"/>
                <w:szCs w:val="20"/>
              </w:rPr>
            </w:pPr>
            <w:r w:rsidRPr="006D31ED">
              <w:rPr>
                <w:rFonts w:ascii="Times New Roman" w:hAnsi="Times New Roman" w:cs="Times New Roman"/>
                <w:sz w:val="20"/>
                <w:szCs w:val="20"/>
                <w:u w:val="single"/>
              </w:rPr>
              <w:t>Юридические лица дополнительно представляют следующие документы</w:t>
            </w:r>
            <w:r w:rsidRPr="006D31ED">
              <w:rPr>
                <w:rFonts w:ascii="Times New Roman" w:hAnsi="Times New Roman" w:cs="Times New Roman"/>
                <w:sz w:val="20"/>
                <w:szCs w:val="20"/>
              </w:rPr>
              <w:t>:</w:t>
            </w:r>
          </w:p>
          <w:p w14:paraId="59F6ACB3" w14:textId="77777777"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устава;</w:t>
            </w:r>
          </w:p>
          <w:p w14:paraId="674C3740" w14:textId="77777777"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свидетельства о регистрации изменений в учредительных документах;</w:t>
            </w:r>
          </w:p>
          <w:p w14:paraId="71F0857D" w14:textId="77777777"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решения органа управления юридического лица о назначении руководителя;</w:t>
            </w:r>
          </w:p>
          <w:p w14:paraId="333DF430" w14:textId="77777777"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документа о присвоении ИНН;</w:t>
            </w:r>
          </w:p>
          <w:p w14:paraId="6ACD9EF1" w14:textId="77777777"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доверенности или иного документа, подтверждающего полномочия лица, подписавшего заявку;</w:t>
            </w:r>
          </w:p>
          <w:p w14:paraId="6D5764A8" w14:textId="77777777"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выписки из Единого государственного реестра юридических лиц (ЕГРЮЛ), выданная не ранее, чем за 3 месяца до даты подачи заявки;</w:t>
            </w:r>
          </w:p>
          <w:p w14:paraId="4CBD6A74" w14:textId="77777777" w:rsidR="003F2064" w:rsidRPr="006D31ED" w:rsidRDefault="003F2064" w:rsidP="003F2064">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14:paraId="19A9D3DD" w14:textId="77777777" w:rsidR="003F2064" w:rsidRPr="006D31ED" w:rsidRDefault="003F2064" w:rsidP="003F2064">
            <w:pPr>
              <w:pStyle w:val="a4"/>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Опись предоставленных документов.</w:t>
            </w:r>
          </w:p>
          <w:p w14:paraId="23317218" w14:textId="77777777" w:rsidR="003F2064" w:rsidRPr="006D31ED" w:rsidRDefault="003F2064" w:rsidP="005802C9">
            <w:pPr>
              <w:pStyle w:val="a4"/>
              <w:spacing w:line="240" w:lineRule="auto"/>
              <w:ind w:left="45"/>
              <w:jc w:val="center"/>
              <w:rPr>
                <w:rFonts w:ascii="Times New Roman" w:hAnsi="Times New Roman" w:cs="Times New Roman"/>
                <w:sz w:val="20"/>
                <w:szCs w:val="20"/>
              </w:rPr>
            </w:pPr>
            <w:r w:rsidRPr="006D31ED">
              <w:rPr>
                <w:rFonts w:ascii="Times New Roman" w:hAnsi="Times New Roman" w:cs="Times New Roman"/>
                <w:sz w:val="20"/>
                <w:szCs w:val="20"/>
                <w:u w:val="single"/>
              </w:rPr>
              <w:t>Индивидуальные предприниматели дополнительно представляют следующие документы</w:t>
            </w:r>
            <w:r w:rsidRPr="006D31ED">
              <w:rPr>
                <w:rFonts w:ascii="Times New Roman" w:hAnsi="Times New Roman" w:cs="Times New Roman"/>
                <w:sz w:val="20"/>
                <w:szCs w:val="20"/>
              </w:rPr>
              <w:t>:</w:t>
            </w:r>
          </w:p>
          <w:p w14:paraId="3AF2CE06" w14:textId="77777777"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удостоверяющего личность;</w:t>
            </w:r>
          </w:p>
          <w:p w14:paraId="0FD684B7" w14:textId="77777777"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33AE0D5D" w14:textId="77777777"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о присвоении ИНН;</w:t>
            </w:r>
          </w:p>
          <w:p w14:paraId="37437B0F" w14:textId="77777777" w:rsidR="003F2064" w:rsidRDefault="003F2064" w:rsidP="005802C9">
            <w:pPr>
              <w:pStyle w:val="a4"/>
              <w:spacing w:after="0" w:line="240" w:lineRule="auto"/>
              <w:ind w:left="45"/>
              <w:rPr>
                <w:rFonts w:ascii="Times New Roman" w:hAnsi="Times New Roman" w:cs="Times New Roman"/>
                <w:sz w:val="20"/>
                <w:szCs w:val="20"/>
              </w:rPr>
            </w:pPr>
            <w:r w:rsidRPr="006D31ED">
              <w:rPr>
                <w:rFonts w:ascii="Times New Roman" w:hAnsi="Times New Roman" w:cs="Times New Roman"/>
                <w:sz w:val="20"/>
                <w:szCs w:val="20"/>
              </w:rPr>
              <w:t>- Опись предоставленных документов.</w:t>
            </w:r>
          </w:p>
          <w:p w14:paraId="18A23C9B" w14:textId="77777777" w:rsidR="003F2064" w:rsidRPr="006D31ED" w:rsidRDefault="003F2064" w:rsidP="005802C9">
            <w:pPr>
              <w:pStyle w:val="a4"/>
              <w:spacing w:after="0" w:line="240" w:lineRule="auto"/>
              <w:ind w:left="45"/>
              <w:rPr>
                <w:rFonts w:ascii="Times New Roman" w:hAnsi="Times New Roman" w:cs="Times New Roman"/>
                <w:sz w:val="20"/>
                <w:szCs w:val="20"/>
              </w:rPr>
            </w:pPr>
          </w:p>
          <w:p w14:paraId="32D4B2DC" w14:textId="77777777" w:rsidR="003F2064" w:rsidRPr="006D31ED" w:rsidRDefault="003F2064" w:rsidP="005802C9">
            <w:pPr>
              <w:pStyle w:val="a4"/>
              <w:spacing w:after="0" w:line="240" w:lineRule="auto"/>
              <w:ind w:left="45"/>
              <w:rPr>
                <w:rFonts w:ascii="Times New Roman" w:hAnsi="Times New Roman" w:cs="Times New Roman"/>
                <w:sz w:val="20"/>
                <w:szCs w:val="20"/>
              </w:rPr>
            </w:pPr>
            <w:r w:rsidRPr="006D31ED">
              <w:rPr>
                <w:rFonts w:ascii="Times New Roman" w:hAnsi="Times New Roman" w:cs="Times New Roman"/>
                <w:sz w:val="20"/>
                <w:szCs w:val="20"/>
              </w:rPr>
              <w:t>В случае подачи заявки представителем участника аукциона предоставляется также надлежащим образом оформленная доверенность.</w:t>
            </w:r>
          </w:p>
        </w:tc>
      </w:tr>
      <w:tr w:rsidR="003F2064" w:rsidRPr="006D31ED" w14:paraId="397CFA59" w14:textId="77777777" w:rsidTr="00BE74C1">
        <w:tc>
          <w:tcPr>
            <w:tcW w:w="599" w:type="dxa"/>
          </w:tcPr>
          <w:p w14:paraId="05502440"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18</w:t>
            </w:r>
          </w:p>
        </w:tc>
        <w:tc>
          <w:tcPr>
            <w:tcW w:w="4394" w:type="dxa"/>
          </w:tcPr>
          <w:p w14:paraId="6E8B5B0D"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Валюта заявки</w:t>
            </w:r>
          </w:p>
        </w:tc>
        <w:tc>
          <w:tcPr>
            <w:tcW w:w="5036" w:type="dxa"/>
          </w:tcPr>
          <w:p w14:paraId="7330FD94"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Все суммы денежных средств должны быть выражены </w:t>
            </w:r>
            <w:r w:rsidRPr="006D31ED">
              <w:rPr>
                <w:rFonts w:ascii="Times New Roman" w:hAnsi="Times New Roman" w:cs="Times New Roman"/>
                <w:sz w:val="20"/>
                <w:szCs w:val="20"/>
              </w:rPr>
              <w:lastRenderedPageBreak/>
              <w:t>в российских рублях.</w:t>
            </w:r>
          </w:p>
        </w:tc>
      </w:tr>
      <w:tr w:rsidR="003F2064" w:rsidRPr="006D31ED" w14:paraId="1DFCC86A" w14:textId="77777777" w:rsidTr="00BE74C1">
        <w:tc>
          <w:tcPr>
            <w:tcW w:w="599" w:type="dxa"/>
          </w:tcPr>
          <w:p w14:paraId="0A9CEB3F"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19</w:t>
            </w:r>
          </w:p>
        </w:tc>
        <w:tc>
          <w:tcPr>
            <w:tcW w:w="4394" w:type="dxa"/>
          </w:tcPr>
          <w:p w14:paraId="40F98B3B"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исполнения договора, срок и порядок его предоставления</w:t>
            </w:r>
          </w:p>
        </w:tc>
        <w:tc>
          <w:tcPr>
            <w:tcW w:w="5036" w:type="dxa"/>
          </w:tcPr>
          <w:p w14:paraId="405F2AE1"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r w:rsidR="003F2064" w:rsidRPr="006D31ED" w14:paraId="15C03C8C" w14:textId="77777777" w:rsidTr="00BE74C1">
        <w:tc>
          <w:tcPr>
            <w:tcW w:w="599" w:type="dxa"/>
          </w:tcPr>
          <w:p w14:paraId="05A159B6"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20</w:t>
            </w:r>
          </w:p>
        </w:tc>
        <w:tc>
          <w:tcPr>
            <w:tcW w:w="4394" w:type="dxa"/>
          </w:tcPr>
          <w:p w14:paraId="19FB4E5F"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Язык документов в составе заявки на участие в аукционе</w:t>
            </w:r>
          </w:p>
        </w:tc>
        <w:tc>
          <w:tcPr>
            <w:tcW w:w="5036" w:type="dxa"/>
          </w:tcPr>
          <w:p w14:paraId="58FA4F47" w14:textId="7F7E992A"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все документы и корреспонденция между </w:t>
            </w:r>
            <w:r>
              <w:rPr>
                <w:rFonts w:ascii="Times New Roman" w:hAnsi="Times New Roman" w:cs="Times New Roman"/>
                <w:sz w:val="20"/>
                <w:szCs w:val="20"/>
              </w:rPr>
              <w:t>О</w:t>
            </w:r>
            <w:r w:rsidRPr="006D31ED">
              <w:rPr>
                <w:rFonts w:ascii="Times New Roman" w:hAnsi="Times New Roman" w:cs="Times New Roman"/>
                <w:sz w:val="20"/>
                <w:szCs w:val="20"/>
              </w:rPr>
              <w:t>рганизатором и претендентом, относящие к заявке на участие в аукционе, должны быть составлены на русском языке.</w:t>
            </w:r>
          </w:p>
        </w:tc>
      </w:tr>
      <w:tr w:rsidR="003F2064" w:rsidRPr="006D31ED" w14:paraId="68F2F4A0" w14:textId="77777777" w:rsidTr="00BE74C1">
        <w:tc>
          <w:tcPr>
            <w:tcW w:w="599" w:type="dxa"/>
          </w:tcPr>
          <w:p w14:paraId="0ADF93F7"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21</w:t>
            </w:r>
          </w:p>
        </w:tc>
        <w:tc>
          <w:tcPr>
            <w:tcW w:w="4394" w:type="dxa"/>
          </w:tcPr>
          <w:p w14:paraId="3E3C1AAF"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Плата за участие в аукционе</w:t>
            </w:r>
          </w:p>
        </w:tc>
        <w:tc>
          <w:tcPr>
            <w:tcW w:w="5036" w:type="dxa"/>
          </w:tcPr>
          <w:p w14:paraId="22D88F02" w14:textId="65E8642D" w:rsidR="003F2064" w:rsidRPr="006D31ED" w:rsidRDefault="003F2064" w:rsidP="00421C76">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Плата за участие в аукционе </w:t>
            </w:r>
            <w:r>
              <w:rPr>
                <w:rFonts w:ascii="Times New Roman" w:hAnsi="Times New Roman" w:cs="Times New Roman"/>
                <w:sz w:val="20"/>
                <w:szCs w:val="20"/>
              </w:rPr>
              <w:t>О</w:t>
            </w:r>
            <w:r w:rsidRPr="006D31ED">
              <w:rPr>
                <w:rFonts w:ascii="Times New Roman" w:hAnsi="Times New Roman" w:cs="Times New Roman"/>
                <w:sz w:val="20"/>
                <w:szCs w:val="20"/>
              </w:rPr>
              <w:t>рганизатором торгов не взимается</w:t>
            </w:r>
            <w:r>
              <w:rPr>
                <w:rFonts w:ascii="Times New Roman" w:hAnsi="Times New Roman" w:cs="Times New Roman"/>
                <w:sz w:val="20"/>
                <w:szCs w:val="20"/>
              </w:rPr>
              <w:t>.</w:t>
            </w:r>
          </w:p>
        </w:tc>
      </w:tr>
      <w:tr w:rsidR="003F2064" w:rsidRPr="006D31ED" w14:paraId="6CF6C429" w14:textId="77777777" w:rsidTr="00BE74C1">
        <w:tc>
          <w:tcPr>
            <w:tcW w:w="599" w:type="dxa"/>
          </w:tcPr>
          <w:p w14:paraId="4B9F811B"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22</w:t>
            </w:r>
          </w:p>
        </w:tc>
        <w:tc>
          <w:tcPr>
            <w:tcW w:w="4394" w:type="dxa"/>
          </w:tcPr>
          <w:p w14:paraId="4128C0A0"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заявки</w:t>
            </w:r>
          </w:p>
        </w:tc>
        <w:tc>
          <w:tcPr>
            <w:tcW w:w="5036" w:type="dxa"/>
          </w:tcPr>
          <w:p w14:paraId="3F8E9F05" w14:textId="77777777" w:rsidR="003F2064" w:rsidRPr="003F2064" w:rsidRDefault="003F2064" w:rsidP="003F2064">
            <w:pPr>
              <w:pStyle w:val="a4"/>
              <w:spacing w:after="0" w:line="240" w:lineRule="auto"/>
              <w:ind w:left="0"/>
              <w:rPr>
                <w:rFonts w:ascii="Times New Roman" w:hAnsi="Times New Roman" w:cs="Times New Roman"/>
                <w:sz w:val="20"/>
                <w:szCs w:val="20"/>
              </w:rPr>
            </w:pPr>
            <w:r w:rsidRPr="003F2064">
              <w:rPr>
                <w:rFonts w:ascii="Times New Roman" w:hAnsi="Times New Roman" w:cs="Times New Roman"/>
                <w:sz w:val="20"/>
                <w:szCs w:val="20"/>
              </w:rPr>
              <w:t>Задаток по Лоту №1 – 406 986 (Четыреста шесть тысяч девятьсот восемьдесят шесть) рублей 94 копейки.</w:t>
            </w:r>
          </w:p>
          <w:p w14:paraId="5D776126" w14:textId="32A9E00E" w:rsidR="003F2064" w:rsidRPr="003F2064" w:rsidRDefault="003F2064" w:rsidP="003F2064">
            <w:pPr>
              <w:pStyle w:val="a4"/>
              <w:spacing w:after="0" w:line="240" w:lineRule="auto"/>
              <w:ind w:left="0"/>
              <w:rPr>
                <w:rFonts w:ascii="Times New Roman" w:hAnsi="Times New Roman" w:cs="Times New Roman"/>
                <w:sz w:val="20"/>
                <w:szCs w:val="20"/>
              </w:rPr>
            </w:pPr>
            <w:r w:rsidRPr="003F2064">
              <w:rPr>
                <w:rFonts w:ascii="Times New Roman" w:hAnsi="Times New Roman" w:cs="Times New Roman"/>
                <w:sz w:val="20"/>
                <w:szCs w:val="20"/>
              </w:rPr>
              <w:t>Задаток по Лоту №2 - 294 </w:t>
            </w:r>
            <w:r w:rsidR="006D3852">
              <w:rPr>
                <w:rFonts w:ascii="Times New Roman" w:hAnsi="Times New Roman" w:cs="Times New Roman"/>
                <w:sz w:val="20"/>
                <w:szCs w:val="20"/>
              </w:rPr>
              <w:t>6</w:t>
            </w:r>
            <w:r w:rsidRPr="003F2064">
              <w:rPr>
                <w:rFonts w:ascii="Times New Roman" w:hAnsi="Times New Roman" w:cs="Times New Roman"/>
                <w:sz w:val="20"/>
                <w:szCs w:val="20"/>
              </w:rPr>
              <w:t>81 (Две</w:t>
            </w:r>
            <w:r w:rsidR="006D3852">
              <w:rPr>
                <w:rFonts w:ascii="Times New Roman" w:hAnsi="Times New Roman" w:cs="Times New Roman"/>
                <w:sz w:val="20"/>
                <w:szCs w:val="20"/>
              </w:rPr>
              <w:t>сти девяносто четыре тысячи шес</w:t>
            </w:r>
            <w:r w:rsidRPr="003F2064">
              <w:rPr>
                <w:rFonts w:ascii="Times New Roman" w:hAnsi="Times New Roman" w:cs="Times New Roman"/>
                <w:sz w:val="20"/>
                <w:szCs w:val="20"/>
              </w:rPr>
              <w:t>тьсот восемьдесят один) рубль 74 копейки.</w:t>
            </w:r>
          </w:p>
          <w:p w14:paraId="53728F78" w14:textId="658878C9" w:rsidR="003F2064" w:rsidRPr="00F30DDF" w:rsidRDefault="003F2064" w:rsidP="003F2064">
            <w:pPr>
              <w:pStyle w:val="a4"/>
              <w:spacing w:after="0" w:line="240" w:lineRule="auto"/>
              <w:ind w:left="0"/>
              <w:rPr>
                <w:rFonts w:ascii="Times New Roman" w:hAnsi="Times New Roman" w:cs="Times New Roman"/>
                <w:sz w:val="20"/>
                <w:szCs w:val="20"/>
              </w:rPr>
            </w:pPr>
          </w:p>
        </w:tc>
      </w:tr>
      <w:tr w:rsidR="003F2064" w:rsidRPr="006D31ED" w14:paraId="7FC71699" w14:textId="77777777" w:rsidTr="00BE74C1">
        <w:tc>
          <w:tcPr>
            <w:tcW w:w="599" w:type="dxa"/>
          </w:tcPr>
          <w:p w14:paraId="23EB7DCB" w14:textId="13BAE305" w:rsidR="003F2064" w:rsidRPr="006D31ED" w:rsidRDefault="003F2064"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23</w:t>
            </w:r>
          </w:p>
        </w:tc>
        <w:tc>
          <w:tcPr>
            <w:tcW w:w="4394" w:type="dxa"/>
          </w:tcPr>
          <w:p w14:paraId="1C459077" w14:textId="22EFC38F" w:rsidR="003F2064" w:rsidRPr="006D31ED" w:rsidRDefault="003F2064"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Реквизит</w:t>
            </w:r>
            <w:r w:rsidR="000B7FBF">
              <w:rPr>
                <w:rFonts w:ascii="Times New Roman" w:hAnsi="Times New Roman" w:cs="Times New Roman"/>
                <w:sz w:val="20"/>
                <w:szCs w:val="20"/>
              </w:rPr>
              <w:t>ы</w:t>
            </w:r>
            <w:r>
              <w:rPr>
                <w:rFonts w:ascii="Times New Roman" w:hAnsi="Times New Roman" w:cs="Times New Roman"/>
                <w:sz w:val="20"/>
                <w:szCs w:val="20"/>
              </w:rPr>
              <w:t xml:space="preserve"> для внесения задатка</w:t>
            </w:r>
          </w:p>
        </w:tc>
        <w:tc>
          <w:tcPr>
            <w:tcW w:w="5036" w:type="dxa"/>
          </w:tcPr>
          <w:p w14:paraId="6F18DF7E" w14:textId="316526A0" w:rsidR="000B7FBF" w:rsidRDefault="000B7FBF" w:rsidP="000B7FBF">
            <w:pPr>
              <w:spacing w:after="0" w:line="240" w:lineRule="auto"/>
              <w:rPr>
                <w:rFonts w:ascii="Times New Roman" w:eastAsia="Times New Roman" w:hAnsi="Times New Roman" w:cs="Times New Roman"/>
              </w:rPr>
            </w:pPr>
            <w:r>
              <w:rPr>
                <w:rFonts w:ascii="Times New Roman" w:eastAsia="Times New Roman" w:hAnsi="Times New Roman" w:cs="Times New Roman"/>
              </w:rPr>
              <w:t>АО «СоюзпромНИИпроект»</w:t>
            </w:r>
          </w:p>
          <w:p w14:paraId="24B1CEC2" w14:textId="77777777" w:rsidR="000B7FBF" w:rsidRPr="007B0996" w:rsidRDefault="000B7FBF" w:rsidP="000B7FBF">
            <w:pPr>
              <w:spacing w:after="0" w:line="240" w:lineRule="auto"/>
              <w:rPr>
                <w:rFonts w:ascii="Times New Roman" w:eastAsia="Times New Roman" w:hAnsi="Times New Roman" w:cs="Times New Roman"/>
              </w:rPr>
            </w:pPr>
            <w:r w:rsidRPr="007B0996">
              <w:rPr>
                <w:rFonts w:ascii="Times New Roman" w:eastAsia="Times New Roman" w:hAnsi="Times New Roman" w:cs="Times New Roman"/>
              </w:rPr>
              <w:t>ИНН / КПП 7724815882 / 772401001</w:t>
            </w:r>
          </w:p>
          <w:p w14:paraId="10878E1C" w14:textId="77777777" w:rsidR="000B7FBF" w:rsidRDefault="000B7FBF" w:rsidP="000B7FBF">
            <w:pPr>
              <w:spacing w:after="0" w:line="240" w:lineRule="auto"/>
              <w:rPr>
                <w:rFonts w:ascii="Times New Roman" w:eastAsia="Times New Roman" w:hAnsi="Times New Roman" w:cs="Times New Roman"/>
              </w:rPr>
            </w:pPr>
            <w:r w:rsidRPr="007B0996">
              <w:rPr>
                <w:rFonts w:ascii="Times New Roman" w:eastAsia="Times New Roman" w:hAnsi="Times New Roman" w:cs="Times New Roman"/>
              </w:rPr>
              <w:t xml:space="preserve"> </w:t>
            </w:r>
            <w:proofErr w:type="gramStart"/>
            <w:r w:rsidRPr="007B0996">
              <w:rPr>
                <w:rFonts w:ascii="Times New Roman" w:eastAsia="Times New Roman" w:hAnsi="Times New Roman" w:cs="Times New Roman"/>
              </w:rPr>
              <w:t>р</w:t>
            </w:r>
            <w:proofErr w:type="gramEnd"/>
            <w:r w:rsidRPr="007B0996">
              <w:rPr>
                <w:rFonts w:ascii="Times New Roman" w:eastAsia="Times New Roman" w:hAnsi="Times New Roman" w:cs="Times New Roman"/>
              </w:rPr>
              <w:t xml:space="preserve">/с   4070281003820013502 </w:t>
            </w:r>
          </w:p>
          <w:p w14:paraId="46C58655" w14:textId="764B75C7" w:rsidR="000B7FBF" w:rsidRDefault="000B7FBF" w:rsidP="000B7FBF">
            <w:pPr>
              <w:spacing w:after="0" w:line="240" w:lineRule="auto"/>
              <w:rPr>
                <w:rFonts w:ascii="Times New Roman" w:eastAsia="Times New Roman" w:hAnsi="Times New Roman" w:cs="Times New Roman"/>
              </w:rPr>
            </w:pPr>
            <w:r w:rsidRPr="007B0996">
              <w:rPr>
                <w:rFonts w:ascii="Times New Roman" w:eastAsia="Times New Roman" w:hAnsi="Times New Roman" w:cs="Times New Roman"/>
              </w:rPr>
              <w:t>в банке Московский банк ПАО Сбербанка России</w:t>
            </w:r>
          </w:p>
          <w:p w14:paraId="1D03760A" w14:textId="22BF4971" w:rsidR="000B7FBF" w:rsidRPr="007B0996" w:rsidRDefault="000B7FBF" w:rsidP="000B7FBF">
            <w:pPr>
              <w:spacing w:after="0" w:line="240" w:lineRule="auto"/>
              <w:rPr>
                <w:rFonts w:ascii="Times New Roman" w:eastAsia="Times New Roman" w:hAnsi="Times New Roman" w:cs="Times New Roman"/>
              </w:rPr>
            </w:pPr>
            <w:r w:rsidRPr="007B0996">
              <w:rPr>
                <w:rFonts w:ascii="Times New Roman" w:eastAsia="Times New Roman" w:hAnsi="Times New Roman" w:cs="Times New Roman"/>
              </w:rPr>
              <w:t>к/с 30101810400000000225 БИК 044525225</w:t>
            </w:r>
          </w:p>
          <w:p w14:paraId="33C3F627" w14:textId="77777777" w:rsidR="003F2064" w:rsidRPr="006D31ED" w:rsidRDefault="003F2064" w:rsidP="00E87158">
            <w:pPr>
              <w:pStyle w:val="a4"/>
              <w:spacing w:after="0" w:line="240" w:lineRule="auto"/>
              <w:ind w:left="0"/>
              <w:rPr>
                <w:rFonts w:ascii="Times New Roman" w:hAnsi="Times New Roman" w:cs="Times New Roman"/>
                <w:sz w:val="20"/>
                <w:szCs w:val="20"/>
              </w:rPr>
            </w:pPr>
          </w:p>
        </w:tc>
      </w:tr>
      <w:tr w:rsidR="003F2064" w:rsidRPr="006D31ED" w14:paraId="0249102E" w14:textId="77777777" w:rsidTr="00BE74C1">
        <w:tc>
          <w:tcPr>
            <w:tcW w:w="599" w:type="dxa"/>
          </w:tcPr>
          <w:p w14:paraId="51D0435E" w14:textId="01D336CE" w:rsidR="003F2064" w:rsidRPr="006D31ED" w:rsidRDefault="003F2064"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24</w:t>
            </w:r>
          </w:p>
        </w:tc>
        <w:tc>
          <w:tcPr>
            <w:tcW w:w="4394" w:type="dxa"/>
          </w:tcPr>
          <w:p w14:paraId="3DB54B55"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Дополнительные условия</w:t>
            </w:r>
          </w:p>
        </w:tc>
        <w:tc>
          <w:tcPr>
            <w:tcW w:w="5036" w:type="dxa"/>
          </w:tcPr>
          <w:p w14:paraId="6F17E214"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bl>
    <w:p w14:paraId="47FE7260" w14:textId="77777777" w:rsidR="00E04C39" w:rsidRPr="006D31ED" w:rsidRDefault="00E04C39" w:rsidP="00D045A0">
      <w:pPr>
        <w:pStyle w:val="a4"/>
        <w:ind w:left="360"/>
        <w:rPr>
          <w:rFonts w:ascii="Times New Roman" w:hAnsi="Times New Roman" w:cs="Times New Roman"/>
          <w:sz w:val="24"/>
          <w:szCs w:val="24"/>
        </w:rPr>
      </w:pPr>
    </w:p>
    <w:p w14:paraId="0776B987" w14:textId="77777777" w:rsidR="00E04C39" w:rsidRPr="006D31ED" w:rsidRDefault="00E04C39" w:rsidP="00D045A0">
      <w:pPr>
        <w:pStyle w:val="a4"/>
        <w:ind w:left="360"/>
        <w:rPr>
          <w:rFonts w:ascii="Times New Roman" w:hAnsi="Times New Roman" w:cs="Times New Roman"/>
          <w:sz w:val="24"/>
          <w:szCs w:val="24"/>
        </w:rPr>
      </w:pPr>
    </w:p>
    <w:p w14:paraId="70B822B1" w14:textId="77777777" w:rsidR="00E04C39" w:rsidRPr="006D31ED" w:rsidRDefault="00E04C39" w:rsidP="00D045A0">
      <w:pPr>
        <w:pStyle w:val="a4"/>
        <w:ind w:left="360"/>
        <w:rPr>
          <w:rFonts w:ascii="Times New Roman" w:hAnsi="Times New Roman" w:cs="Times New Roman"/>
          <w:b/>
          <w:bCs/>
          <w:sz w:val="24"/>
          <w:szCs w:val="24"/>
        </w:rPr>
        <w:sectPr w:rsidR="00E04C39" w:rsidRPr="006D31ED" w:rsidSect="000A2921">
          <w:pgSz w:w="11906" w:h="16838"/>
          <w:pgMar w:top="1134" w:right="850" w:bottom="1134" w:left="1134" w:header="708" w:footer="708" w:gutter="0"/>
          <w:cols w:space="708"/>
          <w:docGrid w:linePitch="360"/>
        </w:sectPr>
      </w:pPr>
    </w:p>
    <w:p w14:paraId="6317D869" w14:textId="77777777" w:rsidR="00E04C39" w:rsidRPr="006D31ED" w:rsidRDefault="00E04C39" w:rsidP="00E11CB8">
      <w:pPr>
        <w:pStyle w:val="a4"/>
        <w:ind w:left="360"/>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5. </w:t>
      </w:r>
      <w:r w:rsidR="00320329" w:rsidRPr="006D31ED">
        <w:rPr>
          <w:rFonts w:ascii="Times New Roman" w:hAnsi="Times New Roman" w:cs="Times New Roman"/>
          <w:b/>
          <w:bCs/>
          <w:sz w:val="24"/>
          <w:szCs w:val="24"/>
        </w:rPr>
        <w:t>Образцы форм для заполнения</w:t>
      </w:r>
    </w:p>
    <w:p w14:paraId="24D61494" w14:textId="77777777" w:rsidR="008D5881" w:rsidRPr="006D31ED" w:rsidRDefault="008D5881" w:rsidP="008D5881">
      <w:pPr>
        <w:pStyle w:val="6"/>
        <w:spacing w:before="0" w:after="0" w:line="240" w:lineRule="auto"/>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1.</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Запрос</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разъяснение</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аукционной</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документации</w:t>
      </w:r>
    </w:p>
    <w:p w14:paraId="43E042D7" w14:textId="77777777" w:rsidR="008D5881" w:rsidRPr="006D31ED" w:rsidRDefault="008D5881" w:rsidP="008D5881">
      <w:pPr>
        <w:spacing w:after="0" w:line="240" w:lineRule="auto"/>
        <w:rPr>
          <w:rFonts w:ascii="Times New Roman" w:hAnsi="Times New Roman" w:cs="Times New Roman"/>
          <w:sz w:val="24"/>
          <w:szCs w:val="24"/>
        </w:rPr>
      </w:pPr>
    </w:p>
    <w:p w14:paraId="0D70FA1D" w14:textId="77777777" w:rsidR="008D5881" w:rsidRPr="006D31ED" w:rsidRDefault="008D5881" w:rsidP="008D5881">
      <w:pPr>
        <w:pStyle w:val="a7"/>
        <w:ind w:left="748" w:right="624"/>
        <w:rPr>
          <w:sz w:val="24"/>
          <w:szCs w:val="24"/>
          <w:lang w:val="ru-RU"/>
        </w:rPr>
      </w:pPr>
      <w:r w:rsidRPr="006D31ED">
        <w:rPr>
          <w:spacing w:val="-1"/>
          <w:sz w:val="24"/>
          <w:szCs w:val="24"/>
          <w:lang w:val="ru-RU"/>
        </w:rPr>
        <w:t>На</w:t>
      </w:r>
      <w:r w:rsidRPr="006D31ED">
        <w:rPr>
          <w:sz w:val="24"/>
          <w:szCs w:val="24"/>
          <w:lang w:val="ru-RU"/>
        </w:rPr>
        <w:t xml:space="preserve"> </w:t>
      </w:r>
      <w:r w:rsidRPr="006D31ED">
        <w:rPr>
          <w:spacing w:val="-1"/>
          <w:sz w:val="24"/>
          <w:szCs w:val="24"/>
          <w:lang w:val="ru-RU"/>
        </w:rPr>
        <w:t>бланке</w:t>
      </w:r>
      <w:r w:rsidRPr="006D31ED">
        <w:rPr>
          <w:sz w:val="24"/>
          <w:szCs w:val="24"/>
          <w:lang w:val="ru-RU"/>
        </w:rPr>
        <w:t xml:space="preserve"> </w:t>
      </w:r>
      <w:r w:rsidRPr="006D31ED">
        <w:rPr>
          <w:spacing w:val="-1"/>
          <w:sz w:val="24"/>
          <w:szCs w:val="24"/>
          <w:lang w:val="ru-RU"/>
        </w:rPr>
        <w:t>заявителя</w:t>
      </w:r>
    </w:p>
    <w:p w14:paraId="4237F35E" w14:textId="77777777" w:rsidR="008D5881" w:rsidRPr="006D31ED" w:rsidRDefault="008D5881" w:rsidP="008D5881">
      <w:pPr>
        <w:spacing w:after="0" w:line="240" w:lineRule="auto"/>
        <w:ind w:left="748" w:right="619"/>
        <w:rPr>
          <w:rFonts w:ascii="Times New Roman" w:eastAsia="Times New Roman" w:hAnsi="Times New Roman" w:cs="Times New Roman"/>
          <w:sz w:val="24"/>
          <w:szCs w:val="24"/>
        </w:rPr>
      </w:pPr>
      <w:r w:rsidRPr="006D31ED">
        <w:rPr>
          <w:rFonts w:ascii="Times New Roman" w:hAnsi="Times New Roman" w:cs="Times New Roman"/>
          <w:i/>
          <w:sz w:val="24"/>
          <w:szCs w:val="24"/>
        </w:rPr>
        <w:t xml:space="preserve">(по </w:t>
      </w:r>
      <w:r w:rsidRPr="006D31ED">
        <w:rPr>
          <w:rFonts w:ascii="Times New Roman" w:hAnsi="Times New Roman" w:cs="Times New Roman"/>
          <w:i/>
          <w:spacing w:val="-1"/>
          <w:sz w:val="24"/>
          <w:szCs w:val="24"/>
        </w:rPr>
        <w:t>возможности)</w:t>
      </w:r>
    </w:p>
    <w:p w14:paraId="778025E7" w14:textId="77777777" w:rsidR="008D5881" w:rsidRPr="006D31ED" w:rsidRDefault="008D5881" w:rsidP="008D5881">
      <w:pPr>
        <w:spacing w:after="0" w:line="240" w:lineRule="auto"/>
        <w:rPr>
          <w:rFonts w:ascii="Times New Roman" w:hAnsi="Times New Roman" w:cs="Times New Roman"/>
          <w:sz w:val="24"/>
          <w:szCs w:val="24"/>
        </w:rPr>
      </w:pPr>
    </w:p>
    <w:p w14:paraId="0A3AF712" w14:textId="77777777" w:rsidR="008D5881" w:rsidRPr="006D31ED" w:rsidRDefault="008D5881" w:rsidP="008D5881">
      <w:pPr>
        <w:pStyle w:val="40"/>
        <w:tabs>
          <w:tab w:val="left" w:pos="1572"/>
        </w:tabs>
        <w:spacing w:before="0" w:after="0" w:line="240" w:lineRule="auto"/>
        <w:ind w:left="232"/>
        <w:rPr>
          <w:rFonts w:ascii="Times New Roman" w:hAnsi="Times New Roman" w:cs="Times New Roman"/>
          <w:b w:val="0"/>
          <w:sz w:val="24"/>
          <w:szCs w:val="24"/>
        </w:rPr>
      </w:pPr>
      <w:r w:rsidRPr="006D31ED">
        <w:rPr>
          <w:rFonts w:ascii="Times New Roman" w:hAnsi="Times New Roman" w:cs="Times New Roman"/>
          <w:b w:val="0"/>
          <w:sz w:val="24"/>
          <w:szCs w:val="24"/>
        </w:rPr>
        <w:t>№</w:t>
      </w:r>
      <w:r w:rsidRPr="006D31ED">
        <w:rPr>
          <w:rFonts w:ascii="Times New Roman" w:hAnsi="Times New Roman" w:cs="Times New Roman"/>
          <w:b w:val="0"/>
          <w:spacing w:val="-1"/>
          <w:sz w:val="24"/>
          <w:szCs w:val="24"/>
        </w:rPr>
        <w:t xml:space="preserve"> </w:t>
      </w:r>
      <w:r w:rsidRPr="006D31ED">
        <w:rPr>
          <w:rFonts w:ascii="Times New Roman" w:hAnsi="Times New Roman" w:cs="Times New Roman"/>
          <w:b w:val="0"/>
          <w:sz w:val="24"/>
          <w:szCs w:val="24"/>
          <w:u w:val="single" w:color="000000"/>
        </w:rPr>
        <w:t xml:space="preserve"> </w:t>
      </w:r>
      <w:r w:rsidRPr="006D31ED">
        <w:rPr>
          <w:rFonts w:ascii="Times New Roman" w:hAnsi="Times New Roman" w:cs="Times New Roman"/>
          <w:b w:val="0"/>
          <w:sz w:val="24"/>
          <w:szCs w:val="24"/>
          <w:u w:val="single" w:color="000000"/>
        </w:rPr>
        <w:tab/>
      </w:r>
    </w:p>
    <w:p w14:paraId="1325339A" w14:textId="77777777" w:rsidR="008D5881" w:rsidRPr="006D31ED" w:rsidRDefault="008D5881" w:rsidP="008D5881">
      <w:pPr>
        <w:pStyle w:val="a7"/>
        <w:tabs>
          <w:tab w:val="left" w:pos="986"/>
          <w:tab w:val="left" w:pos="2309"/>
        </w:tabs>
        <w:ind w:left="232"/>
        <w:rPr>
          <w:sz w:val="24"/>
          <w:szCs w:val="24"/>
          <w:lang w:val="ru-RU"/>
        </w:rPr>
      </w:pPr>
      <w:r w:rsidRPr="006D31ED">
        <w:rPr>
          <w:sz w:val="24"/>
          <w:szCs w:val="24"/>
          <w:lang w:val="ru-RU"/>
        </w:rPr>
        <w:t>от</w:t>
      </w:r>
      <w:r w:rsidRPr="006D31ED">
        <w:rPr>
          <w:spacing w:val="2"/>
          <w:sz w:val="24"/>
          <w:szCs w:val="24"/>
          <w:lang w:val="ru-RU"/>
        </w:rPr>
        <w:t xml:space="preserve">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20__г.</w:t>
      </w:r>
    </w:p>
    <w:p w14:paraId="1539480E" w14:textId="77777777" w:rsidR="008D5881" w:rsidRPr="006D31ED" w:rsidRDefault="008D5881" w:rsidP="008D5881">
      <w:pPr>
        <w:spacing w:after="0" w:line="240" w:lineRule="auto"/>
        <w:rPr>
          <w:rFonts w:ascii="Times New Roman" w:hAnsi="Times New Roman" w:cs="Times New Roman"/>
          <w:sz w:val="24"/>
          <w:szCs w:val="24"/>
        </w:rPr>
      </w:pPr>
    </w:p>
    <w:p w14:paraId="518E01E6" w14:textId="77777777" w:rsidR="008D5881" w:rsidRPr="006D31ED" w:rsidRDefault="008D5881" w:rsidP="008D5881">
      <w:pPr>
        <w:spacing w:after="0" w:line="240" w:lineRule="auto"/>
        <w:rPr>
          <w:rFonts w:ascii="Times New Roman" w:hAnsi="Times New Roman" w:cs="Times New Roman"/>
          <w:sz w:val="24"/>
          <w:szCs w:val="24"/>
        </w:rPr>
      </w:pPr>
    </w:p>
    <w:p w14:paraId="4FEBB2F7" w14:textId="77777777" w:rsidR="008D5881" w:rsidRPr="006D31ED" w:rsidRDefault="008D5881" w:rsidP="008D5881">
      <w:pPr>
        <w:spacing w:after="0" w:line="240" w:lineRule="auto"/>
        <w:rPr>
          <w:rFonts w:ascii="Times New Roman" w:hAnsi="Times New Roman" w:cs="Times New Roman"/>
          <w:sz w:val="24"/>
          <w:szCs w:val="24"/>
        </w:rPr>
      </w:pPr>
    </w:p>
    <w:p w14:paraId="203D827A" w14:textId="77777777" w:rsidR="008D5881" w:rsidRPr="006D31ED" w:rsidRDefault="008D5881" w:rsidP="008D5881">
      <w:pPr>
        <w:pStyle w:val="a7"/>
        <w:spacing w:before="72"/>
        <w:ind w:left="2985"/>
        <w:rPr>
          <w:b/>
          <w:sz w:val="24"/>
          <w:szCs w:val="24"/>
          <w:lang w:val="ru-RU"/>
        </w:rPr>
      </w:pPr>
      <w:r w:rsidRPr="006D31ED">
        <w:rPr>
          <w:b/>
          <w:spacing w:val="-1"/>
          <w:sz w:val="24"/>
          <w:szCs w:val="24"/>
          <w:lang w:val="ru-RU"/>
        </w:rPr>
        <w:t>Запрос</w:t>
      </w:r>
      <w:r w:rsidRPr="006D31ED">
        <w:rPr>
          <w:b/>
          <w:sz w:val="24"/>
          <w:szCs w:val="24"/>
          <w:lang w:val="ru-RU"/>
        </w:rPr>
        <w:t xml:space="preserve"> </w:t>
      </w:r>
      <w:r w:rsidRPr="006D31ED">
        <w:rPr>
          <w:b/>
          <w:spacing w:val="-1"/>
          <w:sz w:val="24"/>
          <w:szCs w:val="24"/>
          <w:lang w:val="ru-RU"/>
        </w:rPr>
        <w:t>на</w:t>
      </w:r>
      <w:r w:rsidRPr="006D31ED">
        <w:rPr>
          <w:b/>
          <w:spacing w:val="-2"/>
          <w:sz w:val="24"/>
          <w:szCs w:val="24"/>
          <w:lang w:val="ru-RU"/>
        </w:rPr>
        <w:t xml:space="preserve"> </w:t>
      </w:r>
      <w:r w:rsidRPr="006D31ED">
        <w:rPr>
          <w:b/>
          <w:spacing w:val="-1"/>
          <w:sz w:val="24"/>
          <w:szCs w:val="24"/>
          <w:lang w:val="ru-RU"/>
        </w:rPr>
        <w:t>разъяснение</w:t>
      </w:r>
      <w:r w:rsidRPr="006D31ED">
        <w:rPr>
          <w:b/>
          <w:spacing w:val="2"/>
          <w:sz w:val="24"/>
          <w:szCs w:val="24"/>
          <w:lang w:val="ru-RU"/>
        </w:rPr>
        <w:t xml:space="preserve"> </w:t>
      </w:r>
      <w:r w:rsidRPr="006D31ED">
        <w:rPr>
          <w:b/>
          <w:spacing w:val="-1"/>
          <w:sz w:val="24"/>
          <w:szCs w:val="24"/>
          <w:lang w:val="ru-RU"/>
        </w:rPr>
        <w:t>аукционной документации</w:t>
      </w:r>
    </w:p>
    <w:p w14:paraId="72C34681" w14:textId="77777777" w:rsidR="008D5881" w:rsidRPr="006D31ED" w:rsidRDefault="008D5881" w:rsidP="008D5881">
      <w:pPr>
        <w:spacing w:before="20" w:line="260" w:lineRule="exact"/>
        <w:rPr>
          <w:sz w:val="26"/>
          <w:szCs w:val="26"/>
        </w:rPr>
      </w:pPr>
    </w:p>
    <w:p w14:paraId="4874A7F1" w14:textId="77777777" w:rsidR="008D5881" w:rsidRPr="006D31ED" w:rsidRDefault="008D5881" w:rsidP="008D5881">
      <w:pPr>
        <w:pStyle w:val="a7"/>
        <w:ind w:left="232" w:right="867" w:firstLine="705"/>
        <w:jc w:val="both"/>
        <w:rPr>
          <w:spacing w:val="-1"/>
          <w:lang w:val="ru-RU"/>
        </w:rPr>
      </w:pPr>
      <w:r w:rsidRPr="006D31ED">
        <w:rPr>
          <w:spacing w:val="-1"/>
          <w:lang w:val="ru-RU"/>
        </w:rPr>
        <w:t>Прошу</w:t>
      </w:r>
      <w:r w:rsidRPr="006D31ED">
        <w:rPr>
          <w:spacing w:val="-2"/>
          <w:lang w:val="ru-RU"/>
        </w:rPr>
        <w:t xml:space="preserve"> </w:t>
      </w:r>
      <w:r w:rsidRPr="006D31ED">
        <w:rPr>
          <w:spacing w:val="-1"/>
          <w:lang w:val="ru-RU"/>
        </w:rPr>
        <w:t>Вас</w:t>
      </w:r>
      <w:r w:rsidRPr="006D31ED">
        <w:rPr>
          <w:lang w:val="ru-RU"/>
        </w:rPr>
        <w:t xml:space="preserve"> </w:t>
      </w:r>
      <w:r w:rsidRPr="006D31ED">
        <w:rPr>
          <w:spacing w:val="-1"/>
          <w:lang w:val="ru-RU"/>
        </w:rPr>
        <w:t>разъяснить</w:t>
      </w:r>
      <w:r w:rsidRPr="006D31ED">
        <w:rPr>
          <w:spacing w:val="-2"/>
          <w:lang w:val="ru-RU"/>
        </w:rPr>
        <w:t xml:space="preserve"> </w:t>
      </w:r>
      <w:r w:rsidRPr="006D31ED">
        <w:rPr>
          <w:spacing w:val="-1"/>
          <w:lang w:val="ru-RU"/>
        </w:rPr>
        <w:t>следующие</w:t>
      </w:r>
      <w:r w:rsidRPr="006D31ED">
        <w:rPr>
          <w:lang w:val="ru-RU"/>
        </w:rPr>
        <w:t xml:space="preserve"> </w:t>
      </w:r>
      <w:r w:rsidRPr="006D31ED">
        <w:rPr>
          <w:spacing w:val="-1"/>
          <w:lang w:val="ru-RU"/>
        </w:rPr>
        <w:t>положения аукционной документац</w:t>
      </w:r>
      <w:proofErr w:type="gramStart"/>
      <w:r w:rsidRPr="006D31ED">
        <w:rPr>
          <w:spacing w:val="-1"/>
          <w:lang w:val="ru-RU"/>
        </w:rPr>
        <w:t>ии</w:t>
      </w:r>
      <w:r w:rsidRPr="006D31ED">
        <w:rPr>
          <w:spacing w:val="2"/>
          <w:lang w:val="ru-RU"/>
        </w:rPr>
        <w:t xml:space="preserve"> </w:t>
      </w:r>
      <w:r w:rsidRPr="006D31ED">
        <w:rPr>
          <w:spacing w:val="-1"/>
          <w:lang w:val="ru-RU"/>
        </w:rPr>
        <w:t>ау</w:t>
      </w:r>
      <w:proofErr w:type="gramEnd"/>
      <w:r w:rsidRPr="006D31ED">
        <w:rPr>
          <w:spacing w:val="-1"/>
          <w:lang w:val="ru-RU"/>
        </w:rPr>
        <w:t>кциона</w:t>
      </w:r>
      <w:r w:rsidRPr="006D31ED">
        <w:rPr>
          <w:lang w:val="ru-RU"/>
        </w:rPr>
        <w:t xml:space="preserve"> </w:t>
      </w:r>
      <w:r w:rsidRPr="006D31ED">
        <w:rPr>
          <w:spacing w:val="-1"/>
          <w:lang w:val="ru-RU"/>
        </w:rPr>
        <w:t>на</w:t>
      </w:r>
      <w:r w:rsidRPr="006D31ED">
        <w:rPr>
          <w:lang w:val="ru-RU"/>
        </w:rPr>
        <w:t xml:space="preserve"> </w:t>
      </w:r>
      <w:r w:rsidRPr="006D31ED">
        <w:rPr>
          <w:spacing w:val="-1"/>
          <w:lang w:val="ru-RU"/>
        </w:rPr>
        <w:t>право</w:t>
      </w:r>
      <w:r w:rsidRPr="006D31ED">
        <w:rPr>
          <w:spacing w:val="55"/>
          <w:lang w:val="ru-RU"/>
        </w:rPr>
        <w:t xml:space="preserve"> </w:t>
      </w:r>
      <w:r w:rsidRPr="006D31ED">
        <w:rPr>
          <w:spacing w:val="-1"/>
          <w:lang w:val="ru-RU"/>
        </w:rPr>
        <w:t>заключения договора</w:t>
      </w:r>
      <w:r w:rsidRPr="006D31ED">
        <w:rPr>
          <w:lang w:val="ru-RU"/>
        </w:rPr>
        <w:t xml:space="preserve"> </w:t>
      </w:r>
      <w:r w:rsidRPr="006D31ED">
        <w:rPr>
          <w:spacing w:val="-1"/>
          <w:lang w:val="ru-RU"/>
        </w:rPr>
        <w:t>аренды</w:t>
      </w:r>
      <w:r w:rsidRPr="006D31ED">
        <w:rPr>
          <w:spacing w:val="2"/>
          <w:lang w:val="ru-RU"/>
        </w:rPr>
        <w:t xml:space="preserve"> </w:t>
      </w:r>
      <w:r w:rsidRPr="006D31ED">
        <w:rPr>
          <w:spacing w:val="-1"/>
          <w:lang w:val="ru-RU"/>
        </w:rPr>
        <w:t>недвижимого</w:t>
      </w:r>
      <w:r w:rsidRPr="006D31ED">
        <w:rPr>
          <w:spacing w:val="1"/>
          <w:lang w:val="ru-RU"/>
        </w:rPr>
        <w:t xml:space="preserve"> </w:t>
      </w:r>
      <w:r w:rsidRPr="006D31ED">
        <w:rPr>
          <w:spacing w:val="-1"/>
          <w:lang w:val="ru-RU"/>
        </w:rPr>
        <w:t>имущества,</w:t>
      </w:r>
      <w:r w:rsidRPr="006D31ED">
        <w:rPr>
          <w:lang w:val="ru-RU"/>
        </w:rPr>
        <w:t xml:space="preserve"> </w:t>
      </w:r>
      <w:r w:rsidRPr="006D31ED">
        <w:rPr>
          <w:spacing w:val="-1"/>
          <w:lang w:val="ru-RU"/>
        </w:rPr>
        <w:t>открытого</w:t>
      </w:r>
      <w:r w:rsidRPr="006D31ED">
        <w:rPr>
          <w:lang w:val="ru-RU"/>
        </w:rPr>
        <w:t xml:space="preserve"> </w:t>
      </w:r>
      <w:r w:rsidRPr="006D31ED">
        <w:rPr>
          <w:spacing w:val="-1"/>
          <w:lang w:val="ru-RU"/>
        </w:rPr>
        <w:t>по</w:t>
      </w:r>
      <w:r w:rsidRPr="006D31ED">
        <w:rPr>
          <w:spacing w:val="-2"/>
          <w:lang w:val="ru-RU"/>
        </w:rPr>
        <w:t xml:space="preserve"> </w:t>
      </w:r>
      <w:r w:rsidRPr="006D31ED">
        <w:rPr>
          <w:spacing w:val="-1"/>
          <w:lang w:val="ru-RU"/>
        </w:rPr>
        <w:t>составу</w:t>
      </w:r>
      <w:r w:rsidRPr="006D31ED">
        <w:rPr>
          <w:lang w:val="ru-RU"/>
        </w:rPr>
        <w:t xml:space="preserve"> </w:t>
      </w:r>
      <w:r w:rsidRPr="006D31ED">
        <w:rPr>
          <w:spacing w:val="-1"/>
          <w:lang w:val="ru-RU"/>
        </w:rPr>
        <w:t>участников.</w:t>
      </w:r>
    </w:p>
    <w:p w14:paraId="3E5BA3BD" w14:textId="77777777" w:rsidR="008D5881" w:rsidRPr="006D31ED" w:rsidRDefault="008D5881" w:rsidP="008D5881">
      <w:pPr>
        <w:pStyle w:val="a7"/>
        <w:ind w:left="232" w:right="867" w:firstLine="705"/>
        <w:rPr>
          <w:lang w:val="ru-RU"/>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0"/>
        <w:gridCol w:w="1987"/>
        <w:gridCol w:w="2998"/>
        <w:gridCol w:w="4484"/>
      </w:tblGrid>
      <w:tr w:rsidR="008D5881" w:rsidRPr="006D31ED" w14:paraId="6C20A6CA" w14:textId="77777777" w:rsidTr="008D5881">
        <w:trPr>
          <w:trHeight w:hRule="exact" w:val="1116"/>
        </w:trPr>
        <w:tc>
          <w:tcPr>
            <w:tcW w:w="580" w:type="dxa"/>
            <w:vAlign w:val="center"/>
          </w:tcPr>
          <w:p w14:paraId="5CA565AC" w14:textId="77777777" w:rsidR="008D5881" w:rsidRPr="006D31ED" w:rsidRDefault="008D5881" w:rsidP="008D5881">
            <w:pPr>
              <w:pStyle w:val="TableParagraph"/>
              <w:ind w:left="16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503A536C" w14:textId="77777777" w:rsidR="008D5881" w:rsidRPr="006D31ED" w:rsidRDefault="008D5881" w:rsidP="008D5881">
            <w:pPr>
              <w:pStyle w:val="TableParagraph"/>
              <w:ind w:left="12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1987" w:type="dxa"/>
            <w:vAlign w:val="center"/>
          </w:tcPr>
          <w:p w14:paraId="689F2B33" w14:textId="44E4374D" w:rsidR="008D5881" w:rsidRPr="006D31ED" w:rsidRDefault="00C37E57" w:rsidP="00F30DDF">
            <w:pPr>
              <w:pStyle w:val="TableParagraph"/>
              <w:ind w:left="106" w:right="524"/>
              <w:jc w:val="center"/>
              <w:rPr>
                <w:rFonts w:ascii="Times New Roman" w:eastAsia="Times New Roman" w:hAnsi="Times New Roman"/>
                <w:sz w:val="20"/>
                <w:szCs w:val="20"/>
              </w:rPr>
            </w:pPr>
            <w:r>
              <w:rPr>
                <w:rFonts w:ascii="Times New Roman" w:hAnsi="Times New Roman"/>
                <w:spacing w:val="-1"/>
                <w:sz w:val="20"/>
                <w:szCs w:val="20"/>
                <w:lang w:val="ru-RU"/>
              </w:rPr>
              <w:t>Статья</w:t>
            </w:r>
            <w:r w:rsidR="008D5881" w:rsidRPr="006D31ED">
              <w:rPr>
                <w:rFonts w:ascii="Times New Roman" w:hAnsi="Times New Roman"/>
                <w:spacing w:val="23"/>
                <w:sz w:val="20"/>
                <w:szCs w:val="20"/>
              </w:rPr>
              <w:t xml:space="preserve"> </w:t>
            </w:r>
            <w:r w:rsidR="00F30DDF" w:rsidRPr="006D31ED">
              <w:rPr>
                <w:rFonts w:ascii="Times New Roman" w:hAnsi="Times New Roman"/>
                <w:spacing w:val="-1"/>
                <w:sz w:val="20"/>
                <w:szCs w:val="20"/>
                <w:lang w:val="ru-RU"/>
              </w:rPr>
              <w:t>документации</w:t>
            </w:r>
            <w:r w:rsidR="00F30DDF">
              <w:rPr>
                <w:rFonts w:ascii="Times New Roman" w:hAnsi="Times New Roman"/>
                <w:spacing w:val="23"/>
                <w:sz w:val="20"/>
                <w:szCs w:val="20"/>
                <w:lang w:val="ru-RU"/>
              </w:rPr>
              <w:t xml:space="preserve"> </w:t>
            </w:r>
          </w:p>
        </w:tc>
        <w:tc>
          <w:tcPr>
            <w:tcW w:w="2998" w:type="dxa"/>
            <w:vAlign w:val="center"/>
          </w:tcPr>
          <w:p w14:paraId="3D4942FB" w14:textId="77777777" w:rsidR="008D5881" w:rsidRPr="006D31ED" w:rsidRDefault="008D5881" w:rsidP="008D5881">
            <w:pPr>
              <w:pStyle w:val="TableParagraph"/>
              <w:ind w:left="109" w:right="161"/>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Ссылка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пункт</w:t>
            </w:r>
            <w:r w:rsidRPr="006D31ED">
              <w:rPr>
                <w:rFonts w:ascii="Times New Roman" w:hAnsi="Times New Roman"/>
                <w:spacing w:val="25"/>
                <w:sz w:val="20"/>
                <w:szCs w:val="20"/>
                <w:lang w:val="ru-RU"/>
              </w:rPr>
              <w:t xml:space="preserve"> </w:t>
            </w:r>
            <w:r w:rsidRPr="006D31ED">
              <w:rPr>
                <w:rFonts w:ascii="Times New Roman" w:hAnsi="Times New Roman"/>
                <w:spacing w:val="-1"/>
                <w:sz w:val="20"/>
                <w:szCs w:val="20"/>
                <w:lang w:val="ru-RU"/>
              </w:rPr>
              <w:t>документации,</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положения</w:t>
            </w:r>
            <w:r w:rsidRPr="006D31ED">
              <w:rPr>
                <w:rFonts w:ascii="Times New Roman" w:hAnsi="Times New Roman"/>
                <w:spacing w:val="26"/>
                <w:sz w:val="20"/>
                <w:szCs w:val="20"/>
                <w:lang w:val="ru-RU"/>
              </w:rPr>
              <w:t xml:space="preserve"> </w:t>
            </w:r>
            <w:r w:rsidRPr="006D31ED">
              <w:rPr>
                <w:rFonts w:ascii="Times New Roman" w:hAnsi="Times New Roman"/>
                <w:spacing w:val="-1"/>
                <w:sz w:val="20"/>
                <w:szCs w:val="20"/>
                <w:lang w:val="ru-RU"/>
              </w:rPr>
              <w:t>которого</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следует разъяснить</w:t>
            </w:r>
          </w:p>
        </w:tc>
        <w:tc>
          <w:tcPr>
            <w:tcW w:w="4484" w:type="dxa"/>
            <w:vAlign w:val="center"/>
          </w:tcPr>
          <w:p w14:paraId="3E9B6FE6" w14:textId="77777777" w:rsidR="008D5881" w:rsidRPr="006D31ED" w:rsidRDefault="008D5881" w:rsidP="008D5881">
            <w:pPr>
              <w:pStyle w:val="TableParagraph"/>
              <w:ind w:left="1009" w:right="533" w:hanging="485"/>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Содержание</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запроса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pacing w:val="-2"/>
                <w:sz w:val="20"/>
                <w:szCs w:val="20"/>
                <w:lang w:val="ru-RU"/>
              </w:rPr>
              <w:t xml:space="preserve"> </w:t>
            </w:r>
            <w:r w:rsidRPr="006D31ED">
              <w:rPr>
                <w:rFonts w:ascii="Times New Roman" w:hAnsi="Times New Roman"/>
                <w:spacing w:val="-1"/>
                <w:sz w:val="20"/>
                <w:szCs w:val="20"/>
                <w:lang w:val="ru-RU"/>
              </w:rPr>
              <w:t>разъяснение</w:t>
            </w:r>
            <w:r w:rsidRPr="006D31ED">
              <w:rPr>
                <w:rFonts w:ascii="Times New Roman" w:hAnsi="Times New Roman"/>
                <w:spacing w:val="21"/>
                <w:sz w:val="20"/>
                <w:szCs w:val="20"/>
                <w:lang w:val="ru-RU"/>
              </w:rPr>
              <w:t xml:space="preserve"> </w:t>
            </w:r>
            <w:r w:rsidRPr="006D31ED">
              <w:rPr>
                <w:rFonts w:ascii="Times New Roman" w:hAnsi="Times New Roman"/>
                <w:spacing w:val="-1"/>
                <w:sz w:val="20"/>
                <w:szCs w:val="20"/>
                <w:lang w:val="ru-RU"/>
              </w:rPr>
              <w:t>положений</w:t>
            </w:r>
            <w:r w:rsidRPr="006D31ED">
              <w:rPr>
                <w:rFonts w:ascii="Times New Roman" w:hAnsi="Times New Roman"/>
                <w:spacing w:val="-3"/>
                <w:sz w:val="20"/>
                <w:szCs w:val="20"/>
                <w:lang w:val="ru-RU"/>
              </w:rPr>
              <w:t xml:space="preserve"> </w:t>
            </w:r>
            <w:r w:rsidRPr="006D31ED">
              <w:rPr>
                <w:rFonts w:ascii="Times New Roman" w:hAnsi="Times New Roman"/>
                <w:spacing w:val="-1"/>
                <w:sz w:val="20"/>
                <w:szCs w:val="20"/>
                <w:lang w:val="ru-RU"/>
              </w:rPr>
              <w:t>документации</w:t>
            </w:r>
          </w:p>
        </w:tc>
      </w:tr>
      <w:tr w:rsidR="008D5881" w:rsidRPr="006D31ED" w14:paraId="65554FEB" w14:textId="77777777" w:rsidTr="008D5881">
        <w:trPr>
          <w:trHeight w:hRule="exact" w:val="974"/>
        </w:trPr>
        <w:tc>
          <w:tcPr>
            <w:tcW w:w="580" w:type="dxa"/>
          </w:tcPr>
          <w:p w14:paraId="3BAB843A" w14:textId="77777777" w:rsidR="008D5881" w:rsidRPr="006D31ED" w:rsidRDefault="008D5881" w:rsidP="008D5881">
            <w:pPr>
              <w:rPr>
                <w:lang w:val="ru-RU"/>
              </w:rPr>
            </w:pPr>
          </w:p>
        </w:tc>
        <w:tc>
          <w:tcPr>
            <w:tcW w:w="1987" w:type="dxa"/>
          </w:tcPr>
          <w:p w14:paraId="3DFC6DD3" w14:textId="77777777" w:rsidR="008D5881" w:rsidRPr="006D31ED" w:rsidRDefault="008D5881" w:rsidP="008D5881">
            <w:pPr>
              <w:rPr>
                <w:lang w:val="ru-RU"/>
              </w:rPr>
            </w:pPr>
          </w:p>
        </w:tc>
        <w:tc>
          <w:tcPr>
            <w:tcW w:w="2998" w:type="dxa"/>
          </w:tcPr>
          <w:p w14:paraId="180E1FCE" w14:textId="77777777" w:rsidR="008D5881" w:rsidRPr="006D31ED" w:rsidRDefault="008D5881" w:rsidP="008D5881">
            <w:pPr>
              <w:rPr>
                <w:lang w:val="ru-RU"/>
              </w:rPr>
            </w:pPr>
          </w:p>
        </w:tc>
        <w:tc>
          <w:tcPr>
            <w:tcW w:w="4484" w:type="dxa"/>
          </w:tcPr>
          <w:p w14:paraId="70E6E7BE" w14:textId="77777777" w:rsidR="008D5881" w:rsidRPr="006D31ED" w:rsidRDefault="008D5881" w:rsidP="008D5881">
            <w:pPr>
              <w:rPr>
                <w:lang w:val="ru-RU"/>
              </w:rPr>
            </w:pPr>
          </w:p>
        </w:tc>
      </w:tr>
      <w:tr w:rsidR="008D5881" w:rsidRPr="006D31ED" w14:paraId="182F830F" w14:textId="77777777" w:rsidTr="008D5881">
        <w:trPr>
          <w:trHeight w:hRule="exact" w:val="974"/>
        </w:trPr>
        <w:tc>
          <w:tcPr>
            <w:tcW w:w="580" w:type="dxa"/>
          </w:tcPr>
          <w:p w14:paraId="14E7D9CB" w14:textId="77777777" w:rsidR="008D5881" w:rsidRPr="006D31ED" w:rsidRDefault="008D5881" w:rsidP="008D5881">
            <w:pPr>
              <w:rPr>
                <w:lang w:val="ru-RU"/>
              </w:rPr>
            </w:pPr>
          </w:p>
        </w:tc>
        <w:tc>
          <w:tcPr>
            <w:tcW w:w="1987" w:type="dxa"/>
          </w:tcPr>
          <w:p w14:paraId="1D9AF80C" w14:textId="77777777" w:rsidR="008D5881" w:rsidRPr="006D31ED" w:rsidRDefault="008D5881" w:rsidP="008D5881">
            <w:pPr>
              <w:rPr>
                <w:lang w:val="ru-RU"/>
              </w:rPr>
            </w:pPr>
          </w:p>
        </w:tc>
        <w:tc>
          <w:tcPr>
            <w:tcW w:w="2998" w:type="dxa"/>
          </w:tcPr>
          <w:p w14:paraId="5D2A99C8" w14:textId="77777777" w:rsidR="008D5881" w:rsidRPr="006D31ED" w:rsidRDefault="008D5881" w:rsidP="008D5881">
            <w:pPr>
              <w:rPr>
                <w:lang w:val="ru-RU"/>
              </w:rPr>
            </w:pPr>
          </w:p>
        </w:tc>
        <w:tc>
          <w:tcPr>
            <w:tcW w:w="4484" w:type="dxa"/>
          </w:tcPr>
          <w:p w14:paraId="465A7B0D" w14:textId="77777777" w:rsidR="008D5881" w:rsidRPr="006D31ED" w:rsidRDefault="008D5881" w:rsidP="008D5881">
            <w:pPr>
              <w:rPr>
                <w:lang w:val="ru-RU"/>
              </w:rPr>
            </w:pPr>
          </w:p>
        </w:tc>
      </w:tr>
      <w:tr w:rsidR="008D5881" w:rsidRPr="006D31ED" w14:paraId="622A85B9" w14:textId="77777777" w:rsidTr="008D5881">
        <w:trPr>
          <w:trHeight w:hRule="exact" w:val="977"/>
        </w:trPr>
        <w:tc>
          <w:tcPr>
            <w:tcW w:w="580" w:type="dxa"/>
          </w:tcPr>
          <w:p w14:paraId="71C3880D" w14:textId="77777777" w:rsidR="008D5881" w:rsidRPr="006D31ED" w:rsidRDefault="008D5881" w:rsidP="008D5881">
            <w:pPr>
              <w:rPr>
                <w:lang w:val="ru-RU"/>
              </w:rPr>
            </w:pPr>
          </w:p>
        </w:tc>
        <w:tc>
          <w:tcPr>
            <w:tcW w:w="1987" w:type="dxa"/>
          </w:tcPr>
          <w:p w14:paraId="75473E00" w14:textId="77777777" w:rsidR="008D5881" w:rsidRPr="006D31ED" w:rsidRDefault="008D5881" w:rsidP="008D5881">
            <w:pPr>
              <w:rPr>
                <w:lang w:val="ru-RU"/>
              </w:rPr>
            </w:pPr>
          </w:p>
        </w:tc>
        <w:tc>
          <w:tcPr>
            <w:tcW w:w="2998" w:type="dxa"/>
          </w:tcPr>
          <w:p w14:paraId="492279C4" w14:textId="77777777" w:rsidR="008D5881" w:rsidRPr="006D31ED" w:rsidRDefault="008D5881" w:rsidP="008D5881">
            <w:pPr>
              <w:rPr>
                <w:lang w:val="ru-RU"/>
              </w:rPr>
            </w:pPr>
          </w:p>
        </w:tc>
        <w:tc>
          <w:tcPr>
            <w:tcW w:w="4484" w:type="dxa"/>
          </w:tcPr>
          <w:p w14:paraId="4AA6201B" w14:textId="77777777" w:rsidR="008D5881" w:rsidRPr="006D31ED" w:rsidRDefault="008D5881" w:rsidP="008D5881">
            <w:pPr>
              <w:rPr>
                <w:lang w:val="ru-RU"/>
              </w:rPr>
            </w:pPr>
          </w:p>
        </w:tc>
      </w:tr>
    </w:tbl>
    <w:p w14:paraId="1458E2DA" w14:textId="77777777" w:rsidR="008D5881" w:rsidRPr="006D31ED" w:rsidRDefault="008D5881" w:rsidP="008D5881">
      <w:pPr>
        <w:spacing w:before="1" w:line="80" w:lineRule="exact"/>
        <w:rPr>
          <w:sz w:val="8"/>
          <w:szCs w:val="8"/>
        </w:rPr>
      </w:pPr>
    </w:p>
    <w:p w14:paraId="3103741A" w14:textId="77777777" w:rsidR="008D5881" w:rsidRPr="006D31ED" w:rsidRDefault="008D5881" w:rsidP="008D5881">
      <w:pPr>
        <w:pStyle w:val="a7"/>
        <w:spacing w:before="72"/>
        <w:ind w:left="232"/>
        <w:rPr>
          <w:lang w:val="ru-RU"/>
        </w:rPr>
      </w:pPr>
      <w:r w:rsidRPr="006D31ED">
        <w:rPr>
          <w:spacing w:val="-1"/>
          <w:lang w:val="ru-RU"/>
        </w:rPr>
        <w:t>Ответ на</w:t>
      </w:r>
      <w:r w:rsidRPr="006D31ED">
        <w:rPr>
          <w:lang w:val="ru-RU"/>
        </w:rPr>
        <w:t xml:space="preserve"> </w:t>
      </w:r>
      <w:r w:rsidRPr="006D31ED">
        <w:rPr>
          <w:spacing w:val="-1"/>
          <w:lang w:val="ru-RU"/>
        </w:rPr>
        <w:t>запрос</w:t>
      </w:r>
      <w:r w:rsidRPr="006D31ED">
        <w:rPr>
          <w:lang w:val="ru-RU"/>
        </w:rPr>
        <w:t xml:space="preserve"> </w:t>
      </w:r>
      <w:r w:rsidRPr="006D31ED">
        <w:rPr>
          <w:spacing w:val="-1"/>
          <w:lang w:val="ru-RU"/>
        </w:rPr>
        <w:t>прошу</w:t>
      </w:r>
      <w:r w:rsidRPr="006D31ED">
        <w:rPr>
          <w:spacing w:val="-2"/>
          <w:lang w:val="ru-RU"/>
        </w:rPr>
        <w:t xml:space="preserve"> </w:t>
      </w:r>
      <w:r w:rsidRPr="006D31ED">
        <w:rPr>
          <w:spacing w:val="-1"/>
          <w:lang w:val="ru-RU"/>
        </w:rPr>
        <w:t>направить:</w:t>
      </w:r>
    </w:p>
    <w:p w14:paraId="6C89D80B" w14:textId="77777777" w:rsidR="008D5881" w:rsidRPr="006D31ED" w:rsidRDefault="008D5881" w:rsidP="008D5881">
      <w:pPr>
        <w:spacing w:line="200" w:lineRule="exact"/>
        <w:jc w:val="right"/>
        <w:rPr>
          <w:sz w:val="20"/>
          <w:szCs w:val="20"/>
        </w:rPr>
      </w:pPr>
    </w:p>
    <w:p w14:paraId="7F320C96" w14:textId="77777777" w:rsidR="008D5881" w:rsidRPr="006D31ED" w:rsidRDefault="00B64AA7" w:rsidP="008D5881">
      <w:pPr>
        <w:spacing w:before="72"/>
        <w:ind w:left="1828"/>
        <w:rPr>
          <w:rFonts w:ascii="Times New Roman" w:eastAsia="Times New Roman" w:hAnsi="Times New Roman" w:cs="Times New Roman"/>
        </w:rPr>
      </w:pPr>
      <w:r w:rsidRPr="006D31ED">
        <w:rPr>
          <w:rFonts w:cs="Times New Roman"/>
          <w:noProof/>
          <w:lang w:eastAsia="ru-RU"/>
        </w:rPr>
        <mc:AlternateContent>
          <mc:Choice Requires="wpg">
            <w:drawing>
              <wp:anchor distT="0" distB="0" distL="114300" distR="114300" simplePos="0" relativeHeight="251659264" behindDoc="1" locked="0" layoutInCell="1" allowOverlap="1" wp14:anchorId="60BFF435" wp14:editId="3F087982">
                <wp:simplePos x="0" y="0"/>
                <wp:positionH relativeFrom="page">
                  <wp:posOffset>719455</wp:posOffset>
                </wp:positionH>
                <wp:positionV relativeFrom="paragraph">
                  <wp:posOffset>-134620</wp:posOffset>
                </wp:positionV>
                <wp:extent cx="5589270" cy="1270"/>
                <wp:effectExtent l="5080" t="8255" r="6350" b="9525"/>
                <wp:wrapNone/>
                <wp:docPr id="5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9270" cy="1270"/>
                          <a:chOff x="1133" y="-212"/>
                          <a:chExt cx="8802" cy="2"/>
                        </a:xfrm>
                      </wpg:grpSpPr>
                      <wps:wsp>
                        <wps:cNvPr id="56" name="Freeform 3"/>
                        <wps:cNvSpPr>
                          <a:spLocks/>
                        </wps:cNvSpPr>
                        <wps:spPr bwMode="auto">
                          <a:xfrm>
                            <a:off x="1133" y="-212"/>
                            <a:ext cx="8802" cy="2"/>
                          </a:xfrm>
                          <a:custGeom>
                            <a:avLst/>
                            <a:gdLst>
                              <a:gd name="T0" fmla="+- 0 1133 1133"/>
                              <a:gd name="T1" fmla="*/ T0 w 8802"/>
                              <a:gd name="T2" fmla="+- 0 9934 1133"/>
                              <a:gd name="T3" fmla="*/ T2 w 8802"/>
                            </a:gdLst>
                            <a:ahLst/>
                            <a:cxnLst>
                              <a:cxn ang="0">
                                <a:pos x="T1" y="0"/>
                              </a:cxn>
                              <a:cxn ang="0">
                                <a:pos x="T3" y="0"/>
                              </a:cxn>
                            </a:cxnLst>
                            <a:rect l="0" t="0" r="r" b="b"/>
                            <a:pathLst>
                              <a:path w="8802">
                                <a:moveTo>
                                  <a:pt x="0" y="0"/>
                                </a:moveTo>
                                <a:lnTo>
                                  <a:pt x="880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F33F24B" id="Group 2" o:spid="_x0000_s1026" style="position:absolute;margin-left:56.65pt;margin-top:-10.6pt;width:440.1pt;height:.1pt;z-index:-251657216;mso-position-horizontal-relative:page" coordorigin="1133,-212" coordsize="8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">
                <v:shape id="Freeform 3" o:spid="_x0000_s1027" style="position:absolute;left:1133;top:-212;width:8802;height:2;visibility:visible;mso-wrap-style:square;v-text-anchor:top" coordsize="88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9JesUA&#10;AADbAAAADwAAAGRycy9kb3ducmV2LnhtbESPzWrCQBSF90LfYbiFbkQnFkw1zURaQWjBjTFKl5fM&#10;bZI2cydkRk3f3hGELg/n5+Okq8G04ky9aywrmE0jEMSl1Q1XCor9ZrIA4TyyxtYyKfgjB6vsYZRi&#10;ou2Fd3TOfSXCCLsEFdTed4mUrqzJoJvajjh437Y36IPsK6l7vIRx08rnKIqlwYYDocaO1jWVv/nJ&#10;BG5xen/Z6MN4fYyb2Ve+nG/zn0+lnh6Ht1cQngb/H763P7SCeQy3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0l6xQAAANsAAAAPAAAAAAAAAAAAAAAAAJgCAABkcnMv&#10;ZG93bnJldi54bWxQSwUGAAAAAAQABAD1AAAAigMAAAAA&#10;" path="m,l8801,e" filled="f" strokeweight=".15578mm">
                  <v:path arrowok="t" o:connecttype="custom" o:connectlocs="0,0;8801,0" o:connectangles="0,0"/>
                </v:shape>
                <w10:wrap anchorx="page"/>
              </v:group>
            </w:pict>
          </mc:Fallback>
        </mc:AlternateContent>
      </w:r>
      <w:r w:rsidRPr="006D31ED">
        <w:rPr>
          <w:rFonts w:cs="Times New Roman"/>
          <w:noProof/>
          <w:lang w:eastAsia="ru-RU"/>
        </w:rPr>
        <mc:AlternateContent>
          <mc:Choice Requires="wpg">
            <w:drawing>
              <wp:anchor distT="0" distB="0" distL="114300" distR="114300" simplePos="0" relativeHeight="251660288" behindDoc="1" locked="0" layoutInCell="1" allowOverlap="1" wp14:anchorId="432A4B6A" wp14:editId="489BFD85">
                <wp:simplePos x="0" y="0"/>
                <wp:positionH relativeFrom="page">
                  <wp:posOffset>719455</wp:posOffset>
                </wp:positionH>
                <wp:positionV relativeFrom="paragraph">
                  <wp:posOffset>436880</wp:posOffset>
                </wp:positionV>
                <wp:extent cx="5590540" cy="1270"/>
                <wp:effectExtent l="5080" t="8255" r="5080" b="9525"/>
                <wp:wrapNone/>
                <wp:docPr id="5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688"/>
                          <a:chExt cx="8804" cy="2"/>
                        </a:xfrm>
                      </wpg:grpSpPr>
                      <wps:wsp>
                        <wps:cNvPr id="54" name="Freeform 5"/>
                        <wps:cNvSpPr>
                          <a:spLocks/>
                        </wps:cNvSpPr>
                        <wps:spPr bwMode="auto">
                          <a:xfrm>
                            <a:off x="1133" y="688"/>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4CF32AD" id="Group 4" o:spid="_x0000_s1026" style="position:absolute;margin-left:56.65pt;margin-top:34.4pt;width:440.2pt;height:.1pt;z-index:-251656192;mso-position-horizontal-relative:page" coordorigin="1133,688"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">
                <v:shape id="Freeform 5" o:spid="_x0000_s1027" style="position:absolute;left:1133;top:688;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FdJsMA&#10;AADbAAAADwAAAGRycy9kb3ducmV2LnhtbESPQWsCMRSE70L/Q3gFb5q1rlJWo0hREE9qC/X43Dx3&#10;l25etpuo8d8bQfA4zMw3zHQeTC0u1LrKsoJBPwFBnFtdcaHg53vV+wThPLLG2jIpuJGD+eytM8VM&#10;2yvv6LL3hYgQdhkqKL1vMildXpJB17cNcfROtjXoo2wLqVu8Rrip5UeSjKXBiuNCiQ19lZT/7c9G&#10;QfK/Gh5oe0zDSC5C+rvcjAcOleq+h8UEhKfgX+Fne60VjFJ4fIk/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FdJsMAAADbAAAADwAAAAAAAAAAAAAAAACYAgAAZHJzL2Rv&#10;d25yZXYueG1sUEsFBgAAAAAEAAQA9QAAAIgD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(наименование</w:t>
      </w:r>
      <w:r w:rsidR="008D5881" w:rsidRPr="006D31ED">
        <w:rPr>
          <w:rFonts w:ascii="Times New Roman" w:hAnsi="Times New Roman"/>
          <w:i/>
        </w:rPr>
        <w:t xml:space="preserve"> </w:t>
      </w:r>
      <w:r w:rsidR="008D5881" w:rsidRPr="006D31ED">
        <w:rPr>
          <w:rFonts w:ascii="Times New Roman" w:hAnsi="Times New Roman"/>
          <w:i/>
          <w:spacing w:val="-1"/>
        </w:rPr>
        <w:t>организации</w:t>
      </w:r>
      <w:r w:rsidR="008D5881" w:rsidRPr="006D31ED">
        <w:rPr>
          <w:rFonts w:ascii="Times New Roman" w:hAnsi="Times New Roman"/>
          <w:i/>
        </w:rPr>
        <w:t xml:space="preserve"> и </w:t>
      </w:r>
      <w:r w:rsidR="008D5881" w:rsidRPr="006D31ED">
        <w:rPr>
          <w:rFonts w:ascii="Times New Roman" w:hAnsi="Times New Roman"/>
          <w:i/>
          <w:spacing w:val="-1"/>
        </w:rPr>
        <w:t>почтовый</w:t>
      </w:r>
      <w:r w:rsidR="008D5881" w:rsidRPr="006D31ED">
        <w:rPr>
          <w:rFonts w:ascii="Times New Roman" w:hAnsi="Times New Roman"/>
          <w:i/>
          <w:spacing w:val="-2"/>
        </w:rPr>
        <w:t xml:space="preserve"> </w:t>
      </w:r>
      <w:r w:rsidR="008D5881" w:rsidRPr="006D31ED">
        <w:rPr>
          <w:rFonts w:ascii="Times New Roman" w:hAnsi="Times New Roman"/>
          <w:i/>
          <w:spacing w:val="-1"/>
        </w:rPr>
        <w:t>адрес,</w:t>
      </w:r>
      <w:r w:rsidR="008D5881" w:rsidRPr="006D31ED">
        <w:rPr>
          <w:rFonts w:ascii="Times New Roman" w:hAnsi="Times New Roman"/>
          <w:i/>
        </w:rPr>
        <w:t xml:space="preserve"> </w:t>
      </w:r>
      <w:r w:rsidR="008D5881" w:rsidRPr="006D31ED">
        <w:rPr>
          <w:rFonts w:ascii="Times New Roman" w:hAnsi="Times New Roman"/>
          <w:i/>
          <w:spacing w:val="-2"/>
        </w:rPr>
        <w:t>адрес</w:t>
      </w:r>
      <w:r w:rsidR="008D5881" w:rsidRPr="006D31ED">
        <w:rPr>
          <w:rFonts w:ascii="Times New Roman" w:hAnsi="Times New Roman"/>
          <w:i/>
        </w:rPr>
        <w:t xml:space="preserve"> </w:t>
      </w:r>
      <w:r w:rsidR="008D5881" w:rsidRPr="006D31ED">
        <w:rPr>
          <w:rFonts w:ascii="Times New Roman" w:hAnsi="Times New Roman"/>
          <w:i/>
          <w:spacing w:val="-1"/>
        </w:rPr>
        <w:t>электронной</w:t>
      </w:r>
      <w:r w:rsidR="008D5881" w:rsidRPr="006D31ED">
        <w:rPr>
          <w:rFonts w:ascii="Times New Roman" w:hAnsi="Times New Roman"/>
          <w:i/>
        </w:rPr>
        <w:t xml:space="preserve"> </w:t>
      </w:r>
      <w:r w:rsidR="008D5881" w:rsidRPr="006D31ED">
        <w:rPr>
          <w:rFonts w:ascii="Times New Roman" w:hAnsi="Times New Roman"/>
          <w:i/>
          <w:spacing w:val="-1"/>
        </w:rPr>
        <w:t>почты)</w:t>
      </w:r>
    </w:p>
    <w:p w14:paraId="3E19DA97" w14:textId="77777777" w:rsidR="008D5881" w:rsidRPr="006D31ED" w:rsidRDefault="008D5881" w:rsidP="008D5881">
      <w:pPr>
        <w:spacing w:line="200" w:lineRule="exact"/>
        <w:rPr>
          <w:sz w:val="20"/>
          <w:szCs w:val="20"/>
        </w:rPr>
      </w:pPr>
    </w:p>
    <w:p w14:paraId="00E3B5B1" w14:textId="77777777" w:rsidR="008D5881" w:rsidRPr="006D31ED" w:rsidRDefault="008D5881" w:rsidP="008D5881">
      <w:pPr>
        <w:spacing w:line="200" w:lineRule="exact"/>
        <w:rPr>
          <w:sz w:val="20"/>
          <w:szCs w:val="20"/>
        </w:rPr>
      </w:pPr>
    </w:p>
    <w:p w14:paraId="3ABDEAD1" w14:textId="77777777" w:rsidR="008D5881" w:rsidRPr="006D31ED" w:rsidRDefault="008D5881" w:rsidP="008D5881">
      <w:pPr>
        <w:spacing w:before="14" w:line="260" w:lineRule="exact"/>
        <w:rPr>
          <w:sz w:val="26"/>
          <w:szCs w:val="26"/>
        </w:rPr>
      </w:pPr>
    </w:p>
    <w:p w14:paraId="22E63184" w14:textId="77777777" w:rsidR="008D5881" w:rsidRPr="006D31ED" w:rsidRDefault="00B64AA7" w:rsidP="008D5881">
      <w:pPr>
        <w:spacing w:before="72"/>
        <w:ind w:left="3182"/>
        <w:rPr>
          <w:rFonts w:ascii="Times New Roman" w:eastAsia="Times New Roman" w:hAnsi="Times New Roman" w:cs="Times New Roman"/>
        </w:rPr>
      </w:pPr>
      <w:r w:rsidRPr="006D31ED">
        <w:rPr>
          <w:rFonts w:cs="Times New Roman"/>
          <w:noProof/>
          <w:lang w:eastAsia="ru-RU"/>
        </w:rPr>
        <mc:AlternateContent>
          <mc:Choice Requires="wpg">
            <w:drawing>
              <wp:anchor distT="0" distB="0" distL="114300" distR="114300" simplePos="0" relativeHeight="251661312" behindDoc="1" locked="0" layoutInCell="1" allowOverlap="1" wp14:anchorId="2359B341" wp14:editId="433E9995">
                <wp:simplePos x="0" y="0"/>
                <wp:positionH relativeFrom="page">
                  <wp:posOffset>719455</wp:posOffset>
                </wp:positionH>
                <wp:positionV relativeFrom="paragraph">
                  <wp:posOffset>-136525</wp:posOffset>
                </wp:positionV>
                <wp:extent cx="5590540" cy="1270"/>
                <wp:effectExtent l="5080" t="6350" r="5080" b="11430"/>
                <wp:wrapNone/>
                <wp:docPr id="5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215"/>
                          <a:chExt cx="8804" cy="2"/>
                        </a:xfrm>
                      </wpg:grpSpPr>
                      <wps:wsp>
                        <wps:cNvPr id="52" name="Freeform 7"/>
                        <wps:cNvSpPr>
                          <a:spLocks/>
                        </wps:cNvSpPr>
                        <wps:spPr bwMode="auto">
                          <a:xfrm>
                            <a:off x="1133" y="-215"/>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0523FEA" id="Group 6" o:spid="_x0000_s1026" style="position:absolute;margin-left:56.65pt;margin-top:-10.75pt;width:440.2pt;height:.1pt;z-index:-251655168;mso-position-horizontal-relative:page" coordorigin="1133,-215"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">
                <v:shape id="Freeform 7" o:spid="_x0000_s1027" style="position:absolute;left:1133;top:-215;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RgycMA&#10;AADbAAAADwAAAGRycy9kb3ducmV2LnhtbESPS4sCMRCE78L+h9AL3jTjE5k1iiwK4ml9gB57J+3M&#10;4KQzO4ka/71ZEDwWVfUVNZ0HU4kbNa60rKDXTUAQZ1aXnCs47FedCQjnkTVWlknBgxzMZx+tKaba&#10;3nlLt53PRYSwS1FB4X2dSumyggy6rq2Jo3e2jUEfZZNL3eA9wk0l+0kylgZLjgsF1vRdUHbZXY2C&#10;5G81ONHP7zCM5CIMj8vNuOdQqfZnWHyB8BT8O/xqr7WCUR/+v8Qf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RgycMAAADbAAAADwAAAAAAAAAAAAAAAACYAgAAZHJzL2Rv&#10;d25yZXYueG1sUEsFBgAAAAAEAAQA9QAAAIgD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(должность,</w:t>
      </w:r>
      <w:r w:rsidR="008D5881" w:rsidRPr="006D31ED">
        <w:rPr>
          <w:rFonts w:ascii="Times New Roman" w:hAnsi="Times New Roman"/>
          <w:i/>
        </w:rPr>
        <w:t xml:space="preserve"> </w:t>
      </w:r>
      <w:r w:rsidR="008D5881" w:rsidRPr="006D31ED">
        <w:rPr>
          <w:rFonts w:ascii="Times New Roman" w:hAnsi="Times New Roman"/>
          <w:i/>
          <w:spacing w:val="-1"/>
        </w:rPr>
        <w:t>подпись,</w:t>
      </w:r>
      <w:r w:rsidR="008D5881" w:rsidRPr="006D31ED">
        <w:rPr>
          <w:rFonts w:ascii="Times New Roman" w:hAnsi="Times New Roman"/>
          <w:i/>
        </w:rPr>
        <w:t xml:space="preserve"> </w:t>
      </w:r>
      <w:r w:rsidR="008D5881" w:rsidRPr="006D31ED">
        <w:rPr>
          <w:rFonts w:ascii="Times New Roman" w:hAnsi="Times New Roman"/>
          <w:i/>
          <w:spacing w:val="-1"/>
        </w:rPr>
        <w:t>расшифровка</w:t>
      </w:r>
      <w:r w:rsidR="008D5881" w:rsidRPr="006D31ED">
        <w:rPr>
          <w:rFonts w:ascii="Times New Roman" w:hAnsi="Times New Roman"/>
          <w:i/>
        </w:rPr>
        <w:t xml:space="preserve"> </w:t>
      </w:r>
      <w:r w:rsidR="008D5881" w:rsidRPr="006D31ED">
        <w:rPr>
          <w:rFonts w:ascii="Times New Roman" w:hAnsi="Times New Roman"/>
          <w:i/>
          <w:spacing w:val="-1"/>
        </w:rPr>
        <w:t>подписи)</w:t>
      </w:r>
    </w:p>
    <w:p w14:paraId="74064EDF" w14:textId="77777777" w:rsidR="008D5881" w:rsidRPr="006D31ED" w:rsidRDefault="008D5881" w:rsidP="008D5881">
      <w:pPr>
        <w:rPr>
          <w:rFonts w:ascii="Times New Roman" w:eastAsia="Times New Roman" w:hAnsi="Times New Roman" w:cs="Times New Roman"/>
        </w:rPr>
        <w:sectPr w:rsidR="008D5881" w:rsidRPr="006D31ED">
          <w:pgSz w:w="11910" w:h="16840"/>
          <w:pgMar w:top="1040" w:right="740" w:bottom="620" w:left="900" w:header="0" w:footer="426" w:gutter="0"/>
          <w:cols w:space="720"/>
        </w:sectPr>
      </w:pPr>
    </w:p>
    <w:p w14:paraId="310CAA83" w14:textId="77777777" w:rsidR="008D5881" w:rsidRPr="006D31ED" w:rsidRDefault="008D5881" w:rsidP="008D5881">
      <w:pPr>
        <w:pStyle w:val="6"/>
        <w:spacing w:before="54"/>
        <w:ind w:left="3861"/>
        <w:rPr>
          <w:rFonts w:ascii="Times New Roman" w:hAnsi="Times New Roman" w:cs="Times New Roman"/>
          <w:b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2. </w:t>
      </w:r>
      <w:r w:rsidRPr="006D31ED">
        <w:rPr>
          <w:rFonts w:ascii="Times New Roman" w:hAnsi="Times New Roman" w:cs="Times New Roman"/>
          <w:b w:val="0"/>
          <w:i/>
          <w:spacing w:val="-1"/>
          <w:sz w:val="24"/>
          <w:szCs w:val="24"/>
        </w:rPr>
        <w:t>Образец</w:t>
      </w:r>
      <w:r w:rsidRPr="006D31ED">
        <w:rPr>
          <w:rFonts w:ascii="Times New Roman" w:hAnsi="Times New Roman" w:cs="Times New Roman"/>
          <w:b w:val="0"/>
          <w:i/>
          <w:spacing w:val="-3"/>
          <w:sz w:val="24"/>
          <w:szCs w:val="24"/>
        </w:rPr>
        <w:t xml:space="preserve"> </w:t>
      </w:r>
      <w:r w:rsidRPr="006D31ED">
        <w:rPr>
          <w:rFonts w:ascii="Times New Roman" w:hAnsi="Times New Roman" w:cs="Times New Roman"/>
          <w:b w:val="0"/>
          <w:i/>
          <w:spacing w:val="-1"/>
          <w:sz w:val="24"/>
          <w:szCs w:val="24"/>
        </w:rPr>
        <w:t>запроса</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осмотр</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недвижимого</w:t>
      </w:r>
      <w:r w:rsidRPr="006D31ED">
        <w:rPr>
          <w:rFonts w:ascii="Times New Roman" w:hAnsi="Times New Roman" w:cs="Times New Roman"/>
          <w:b w:val="0"/>
          <w:i/>
          <w:sz w:val="24"/>
          <w:szCs w:val="24"/>
        </w:rPr>
        <w:t xml:space="preserve">   </w:t>
      </w:r>
    </w:p>
    <w:p w14:paraId="4DF633D6" w14:textId="77777777" w:rsidR="008D5881" w:rsidRPr="006D31ED" w:rsidRDefault="008D5881" w:rsidP="008D5881">
      <w:pPr>
        <w:pStyle w:val="6"/>
        <w:spacing w:before="54"/>
        <w:ind w:left="3861"/>
        <w:rPr>
          <w:rFonts w:ascii="Times New Roman" w:hAnsi="Times New Roman" w:cs="Times New Roman"/>
          <w:b w:val="0"/>
          <w:bCs w:val="0"/>
          <w:i/>
          <w:sz w:val="24"/>
          <w:szCs w:val="24"/>
        </w:rPr>
      </w:pP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имущества</w:t>
      </w:r>
    </w:p>
    <w:p w14:paraId="792F872F" w14:textId="77777777" w:rsidR="008D5881" w:rsidRPr="006D31ED" w:rsidRDefault="008D5881" w:rsidP="008D5881">
      <w:pPr>
        <w:spacing w:before="19" w:line="160" w:lineRule="exact"/>
        <w:rPr>
          <w:sz w:val="16"/>
          <w:szCs w:val="16"/>
        </w:rPr>
      </w:pPr>
    </w:p>
    <w:p w14:paraId="2F620C3D" w14:textId="7BCB2207" w:rsidR="008D5881" w:rsidRPr="006D31ED" w:rsidRDefault="003F2064" w:rsidP="008D5881">
      <w:pPr>
        <w:pStyle w:val="a7"/>
        <w:spacing w:before="72" w:line="409" w:lineRule="auto"/>
        <w:ind w:left="5245" w:right="-27"/>
        <w:rPr>
          <w:sz w:val="24"/>
          <w:szCs w:val="24"/>
          <w:lang w:val="ru-RU"/>
        </w:rPr>
      </w:pPr>
      <w:r>
        <w:rPr>
          <w:spacing w:val="-1"/>
          <w:sz w:val="24"/>
          <w:szCs w:val="24"/>
          <w:lang w:val="ru-RU"/>
        </w:rPr>
        <w:t>В АО «СоюзпромНИИпроект»</w:t>
      </w:r>
      <w:r w:rsidR="008D5881" w:rsidRPr="006D31ED">
        <w:rPr>
          <w:spacing w:val="25"/>
          <w:sz w:val="24"/>
          <w:szCs w:val="24"/>
          <w:lang w:val="ru-RU"/>
        </w:rPr>
        <w:t xml:space="preserve"> </w:t>
      </w:r>
      <w:r w:rsidR="008D5881" w:rsidRPr="006D31ED">
        <w:rPr>
          <w:sz w:val="24"/>
          <w:szCs w:val="24"/>
          <w:lang w:val="ru-RU"/>
        </w:rPr>
        <w:t>от</w:t>
      </w:r>
    </w:p>
    <w:p w14:paraId="5F7C44DE" w14:textId="77777777" w:rsidR="008D5881" w:rsidRPr="006D31ED" w:rsidRDefault="00B64AA7" w:rsidP="008D5881">
      <w:pPr>
        <w:pStyle w:val="a7"/>
        <w:spacing w:before="18"/>
        <w:ind w:left="5245"/>
        <w:rPr>
          <w:lang w:val="ru-RU"/>
        </w:rPr>
      </w:pPr>
      <w:r w:rsidRPr="006D31ED">
        <w:rPr>
          <w:noProof/>
          <w:lang w:val="ru-RU" w:eastAsia="ru-RU"/>
        </w:rPr>
        <mc:AlternateContent>
          <mc:Choice Requires="wpg">
            <w:drawing>
              <wp:anchor distT="0" distB="0" distL="114300" distR="114300" simplePos="0" relativeHeight="251665408" behindDoc="1" locked="0" layoutInCell="1" allowOverlap="1" wp14:anchorId="5396C238" wp14:editId="59A5B70F">
                <wp:simplePos x="0" y="0"/>
                <wp:positionH relativeFrom="page">
                  <wp:posOffset>4346575</wp:posOffset>
                </wp:positionH>
                <wp:positionV relativeFrom="paragraph">
                  <wp:posOffset>11430</wp:posOffset>
                </wp:positionV>
                <wp:extent cx="2921635" cy="1270"/>
                <wp:effectExtent l="12700" t="11430" r="8890" b="6350"/>
                <wp:wrapNone/>
                <wp:docPr id="49"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635" cy="1270"/>
                          <a:chOff x="6845" y="18"/>
                          <a:chExt cx="4601" cy="2"/>
                        </a:xfrm>
                      </wpg:grpSpPr>
                      <wps:wsp>
                        <wps:cNvPr id="50" name="Freeform 15"/>
                        <wps:cNvSpPr>
                          <a:spLocks/>
                        </wps:cNvSpPr>
                        <wps:spPr bwMode="auto">
                          <a:xfrm>
                            <a:off x="6845" y="18"/>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FB8A95E" id="Group 14" o:spid="_x0000_s1026" style="position:absolute;margin-left:342.25pt;margin-top:.9pt;width:230.05pt;height:.1pt;z-index:-251651072;mso-position-horizontal-relative:page" coordorigin="6845,18"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">
                <v:shape id="Freeform 15" o:spid="_x0000_s1027" style="position:absolute;left:6845;top:18;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4G70A&#10;AADbAAAADwAAAGRycy9kb3ducmV2LnhtbERPy4rCMBTdD/gP4QruxtTHjFKNIoKgKxlH99fk2hab&#10;m9BErX9vFoLLw3nPl62txZ2aUDlWMOhnIIi1MxUXCo7/m+8piBCRDdaOScGTAiwXna855sY9+I/u&#10;h1iIFMIhRwVljD6XMuiSLIa+88SJu7jGYkywKaRp8JHCbS2HWfYrLVacGkr0tC5JXw83q+BUy632&#10;IzJHuvnzfnzVk2qnlep129UMRKQ2fsRv99Yo+Enr05f0A+Ti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GS4G70AAADbAAAADwAAAAAAAAAAAAAAAACYAgAAZHJzL2Rvd25yZXYu&#10;eG1sUEsFBgAAAAAEAAQA9QAAAIIDAAAAAA==&#10;" path="m,l4601,e" filled="f" strokeweight=".46pt">
                  <v:path arrowok="t" o:connecttype="custom" o:connectlocs="0,0;4601,0" o:connectangles="0,0"/>
                </v:shape>
                <w10:wrap anchorx="page"/>
              </v:group>
            </w:pict>
          </mc:Fallback>
        </mc:AlternateContent>
      </w:r>
      <w:r w:rsidR="008D5881" w:rsidRPr="006D31ED">
        <w:rPr>
          <w:spacing w:val="-1"/>
          <w:lang w:val="ru-RU"/>
        </w:rPr>
        <w:t>(Ф.И.О.</w:t>
      </w:r>
      <w:r w:rsidR="008D5881" w:rsidRPr="006D31ED">
        <w:rPr>
          <w:lang w:val="ru-RU"/>
        </w:rPr>
        <w:t xml:space="preserve"> /</w:t>
      </w:r>
      <w:r w:rsidR="008D5881" w:rsidRPr="006D31ED">
        <w:rPr>
          <w:spacing w:val="-2"/>
          <w:lang w:val="ru-RU"/>
        </w:rPr>
        <w:t xml:space="preserve"> </w:t>
      </w:r>
      <w:r w:rsidR="008D5881" w:rsidRPr="006D31ED">
        <w:rPr>
          <w:spacing w:val="-1"/>
          <w:lang w:val="ru-RU"/>
        </w:rPr>
        <w:t>наименование</w:t>
      </w:r>
      <w:r w:rsidR="008D5881" w:rsidRPr="006D31ED">
        <w:rPr>
          <w:spacing w:val="-2"/>
          <w:lang w:val="ru-RU"/>
        </w:rPr>
        <w:t xml:space="preserve"> </w:t>
      </w:r>
      <w:r w:rsidR="008D5881" w:rsidRPr="006D31ED">
        <w:rPr>
          <w:spacing w:val="-1"/>
          <w:lang w:val="ru-RU"/>
        </w:rPr>
        <w:t>организации)</w:t>
      </w:r>
    </w:p>
    <w:p w14:paraId="3D6AE824" w14:textId="77777777" w:rsidR="008D5881" w:rsidRPr="006D31ED" w:rsidRDefault="008D5881" w:rsidP="008D5881">
      <w:pPr>
        <w:spacing w:before="1" w:line="150" w:lineRule="exact"/>
        <w:ind w:left="5245"/>
        <w:rPr>
          <w:sz w:val="15"/>
          <w:szCs w:val="15"/>
        </w:rPr>
      </w:pPr>
    </w:p>
    <w:p w14:paraId="495891B5" w14:textId="77777777" w:rsidR="008D5881" w:rsidRPr="006D31ED" w:rsidRDefault="00B64AA7" w:rsidP="008D5881">
      <w:pPr>
        <w:pStyle w:val="a7"/>
        <w:spacing w:before="72" w:line="259" w:lineRule="auto"/>
        <w:ind w:left="5245" w:firstLine="55"/>
        <w:jc w:val="center"/>
        <w:rPr>
          <w:lang w:val="ru-RU"/>
        </w:rPr>
      </w:pPr>
      <w:r w:rsidRPr="006D31ED">
        <w:rPr>
          <w:noProof/>
          <w:lang w:val="ru-RU" w:eastAsia="ru-RU"/>
        </w:rPr>
        <mc:AlternateContent>
          <mc:Choice Requires="wpg">
            <w:drawing>
              <wp:anchor distT="0" distB="0" distL="114300" distR="114300" simplePos="0" relativeHeight="251666432" behindDoc="1" locked="0" layoutInCell="1" allowOverlap="1" wp14:anchorId="456C96B0" wp14:editId="71DDA86A">
                <wp:simplePos x="0" y="0"/>
                <wp:positionH relativeFrom="page">
                  <wp:posOffset>4346575</wp:posOffset>
                </wp:positionH>
                <wp:positionV relativeFrom="paragraph">
                  <wp:posOffset>45720</wp:posOffset>
                </wp:positionV>
                <wp:extent cx="2921635" cy="1270"/>
                <wp:effectExtent l="12700" t="7620" r="8890" b="10160"/>
                <wp:wrapNone/>
                <wp:docPr id="47"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635" cy="1270"/>
                          <a:chOff x="6845" y="72"/>
                          <a:chExt cx="4601" cy="2"/>
                        </a:xfrm>
                      </wpg:grpSpPr>
                      <wps:wsp>
                        <wps:cNvPr id="48" name="Freeform 17"/>
                        <wps:cNvSpPr>
                          <a:spLocks/>
                        </wps:cNvSpPr>
                        <wps:spPr bwMode="auto">
                          <a:xfrm>
                            <a:off x="6845" y="72"/>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704F4D0" id="Group 16" o:spid="_x0000_s1026" style="position:absolute;margin-left:342.25pt;margin-top:3.6pt;width:230.05pt;height:.1pt;z-index:-251650048;mso-position-horizontal-relative:page" coordorigin="6845,72"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">
                <v:shape id="Freeform 17" o:spid="_x0000_s1027" style="position:absolute;left:6845;top:72;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siwL8A&#10;AADbAAAADwAAAGRycy9kb3ducmV2LnhtbERPW2vCMBR+H/gfwhH2NtNtoqOaFhEG7km87P2YnLXF&#10;5iQ0ae3+vXkQfPz47utytK0YqAuNYwXvswwEsXam4UrB+fT99gUiRGSDrWNS8E8BymLyssbcuBsf&#10;aDjGSqQQDjkqqGP0uZRB12QxzJwnTtyf6yzGBLtKmg5vKdy28iPLFtJiw6mhRk/bmvT12FsFv63c&#10;af9J5ky9v+znV71sfrRSr9NxswIRaYxP8cO9MwrmaWz6kn6ALO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yyLAvwAAANsAAAAPAAAAAAAAAAAAAAAAAJgCAABkcnMvZG93bnJl&#10;di54bWxQSwUGAAAAAAQABAD1AAAAhAMAAAAA&#10;" path="m,l4601,e" filled="f" strokeweight=".46pt">
                  <v:path arrowok="t" o:connecttype="custom" o:connectlocs="0,0;4601,0" o:connectangles="0,0"/>
                </v:shape>
                <w10:wrap anchorx="page"/>
              </v:group>
            </w:pict>
          </mc:Fallback>
        </mc:AlternateContent>
      </w:r>
      <w:r w:rsidR="008D5881" w:rsidRPr="006D31ED">
        <w:rPr>
          <w:spacing w:val="-1"/>
          <w:lang w:val="ru-RU"/>
        </w:rPr>
        <w:t>(адрес</w:t>
      </w:r>
      <w:r w:rsidR="008D5881" w:rsidRPr="006D31ED">
        <w:rPr>
          <w:spacing w:val="9"/>
          <w:lang w:val="ru-RU"/>
        </w:rPr>
        <w:t xml:space="preserve"> </w:t>
      </w:r>
      <w:r w:rsidR="008D5881" w:rsidRPr="006D31ED">
        <w:rPr>
          <w:spacing w:val="-1"/>
          <w:lang w:val="ru-RU"/>
        </w:rPr>
        <w:t>регистрации</w:t>
      </w:r>
      <w:r w:rsidR="008D5881" w:rsidRPr="006D31ED">
        <w:rPr>
          <w:spacing w:val="9"/>
          <w:lang w:val="ru-RU"/>
        </w:rPr>
        <w:t xml:space="preserve"> </w:t>
      </w:r>
      <w:r w:rsidR="008D5881" w:rsidRPr="006D31ED">
        <w:rPr>
          <w:spacing w:val="-1"/>
          <w:lang w:val="ru-RU"/>
        </w:rPr>
        <w:t>физ.</w:t>
      </w:r>
      <w:r w:rsidR="008D5881" w:rsidRPr="006D31ED">
        <w:rPr>
          <w:spacing w:val="9"/>
          <w:lang w:val="ru-RU"/>
        </w:rPr>
        <w:t xml:space="preserve"> </w:t>
      </w:r>
      <w:r w:rsidR="008D5881" w:rsidRPr="006D31ED">
        <w:rPr>
          <w:spacing w:val="-1"/>
          <w:lang w:val="ru-RU"/>
        </w:rPr>
        <w:t>лица/</w:t>
      </w:r>
      <w:r w:rsidR="008D5881" w:rsidRPr="006D31ED">
        <w:rPr>
          <w:spacing w:val="10"/>
          <w:lang w:val="ru-RU"/>
        </w:rPr>
        <w:t xml:space="preserve"> </w:t>
      </w:r>
      <w:r w:rsidR="008D5881" w:rsidRPr="006D31ED">
        <w:rPr>
          <w:spacing w:val="-1"/>
          <w:lang w:val="ru-RU"/>
        </w:rPr>
        <w:t>юридический</w:t>
      </w:r>
      <w:r w:rsidR="008D5881" w:rsidRPr="006D31ED">
        <w:rPr>
          <w:spacing w:val="33"/>
          <w:lang w:val="ru-RU"/>
        </w:rPr>
        <w:t xml:space="preserve"> </w:t>
      </w:r>
      <w:r w:rsidR="008D5881" w:rsidRPr="006D31ED">
        <w:rPr>
          <w:spacing w:val="-1"/>
          <w:lang w:val="ru-RU"/>
        </w:rPr>
        <w:t>адрес)</w:t>
      </w:r>
    </w:p>
    <w:p w14:paraId="65DAA46B" w14:textId="77777777" w:rsidR="008D5881" w:rsidRPr="006D31ED" w:rsidRDefault="008D5881" w:rsidP="008D5881">
      <w:pPr>
        <w:spacing w:before="4" w:line="100" w:lineRule="exact"/>
        <w:rPr>
          <w:sz w:val="10"/>
          <w:szCs w:val="10"/>
        </w:rPr>
      </w:pPr>
    </w:p>
    <w:p w14:paraId="0FE28AA5" w14:textId="77777777" w:rsidR="008D5881" w:rsidRPr="006D31ED" w:rsidRDefault="008D5881" w:rsidP="008D5881">
      <w:pPr>
        <w:spacing w:line="200" w:lineRule="exact"/>
        <w:rPr>
          <w:sz w:val="20"/>
          <w:szCs w:val="20"/>
        </w:rPr>
      </w:pPr>
    </w:p>
    <w:p w14:paraId="00ED9364" w14:textId="77777777" w:rsidR="008D5881" w:rsidRPr="006D31ED" w:rsidRDefault="008D5881" w:rsidP="008D5881">
      <w:pPr>
        <w:spacing w:line="200" w:lineRule="exact"/>
        <w:rPr>
          <w:sz w:val="20"/>
          <w:szCs w:val="20"/>
        </w:rPr>
      </w:pPr>
    </w:p>
    <w:p w14:paraId="353C26B1" w14:textId="77777777" w:rsidR="008D5881" w:rsidRPr="006D31ED" w:rsidRDefault="008D5881" w:rsidP="008D5881">
      <w:pPr>
        <w:spacing w:line="200" w:lineRule="exact"/>
        <w:rPr>
          <w:sz w:val="20"/>
          <w:szCs w:val="20"/>
        </w:rPr>
      </w:pPr>
    </w:p>
    <w:p w14:paraId="5FA51317" w14:textId="77777777" w:rsidR="008D5881" w:rsidRPr="006D31ED" w:rsidRDefault="008D5881" w:rsidP="008D5881">
      <w:pPr>
        <w:spacing w:line="200" w:lineRule="exact"/>
        <w:rPr>
          <w:sz w:val="20"/>
          <w:szCs w:val="20"/>
        </w:rPr>
      </w:pPr>
    </w:p>
    <w:p w14:paraId="5ADA46F0" w14:textId="77777777" w:rsidR="008D5881" w:rsidRPr="006D31ED" w:rsidRDefault="00B64AA7" w:rsidP="008D5881">
      <w:pPr>
        <w:pStyle w:val="a7"/>
        <w:spacing w:before="72" w:line="259" w:lineRule="auto"/>
        <w:ind w:right="107" w:firstLine="566"/>
        <w:rPr>
          <w:sz w:val="24"/>
          <w:szCs w:val="24"/>
          <w:lang w:val="ru-RU"/>
        </w:rPr>
      </w:pPr>
      <w:r w:rsidRPr="006D31ED">
        <w:rPr>
          <w:noProof/>
          <w:sz w:val="24"/>
          <w:szCs w:val="24"/>
          <w:lang w:val="ru-RU" w:eastAsia="ru-RU"/>
        </w:rPr>
        <mc:AlternateContent>
          <mc:Choice Requires="wpg">
            <w:drawing>
              <wp:anchor distT="0" distB="0" distL="114300" distR="114300" simplePos="0" relativeHeight="251668480" behindDoc="1" locked="0" layoutInCell="1" allowOverlap="1" wp14:anchorId="5F92D97A" wp14:editId="1FADF79C">
                <wp:simplePos x="0" y="0"/>
                <wp:positionH relativeFrom="page">
                  <wp:posOffset>719455</wp:posOffset>
                </wp:positionH>
                <wp:positionV relativeFrom="paragraph">
                  <wp:posOffset>651510</wp:posOffset>
                </wp:positionV>
                <wp:extent cx="6427470" cy="1270"/>
                <wp:effectExtent l="5080" t="13335" r="6350" b="4445"/>
                <wp:wrapNone/>
                <wp:docPr id="45"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26"/>
                          <a:chExt cx="10122" cy="2"/>
                        </a:xfrm>
                      </wpg:grpSpPr>
                      <wps:wsp>
                        <wps:cNvPr id="46" name="Freeform 21"/>
                        <wps:cNvSpPr>
                          <a:spLocks/>
                        </wps:cNvSpPr>
                        <wps:spPr bwMode="auto">
                          <a:xfrm>
                            <a:off x="1133" y="1026"/>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A964362" id="Group 20" o:spid="_x0000_s1026" style="position:absolute;margin-left:56.65pt;margin-top:51.3pt;width:506.1pt;height:.1pt;z-index:-251648000;mso-position-horizontal-relative:page" coordorigin="1133,1026"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">
                <v:shape id="Freeform 21" o:spid="_x0000_s1027" style="position:absolute;left:1133;top:1026;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4lIL8A&#10;AADbAAAADwAAAGRycy9kb3ducmV2LnhtbESPS4vCMBSF94L/IVzBnaYOUqQaRUXFrS/cXpprW2xu&#10;SpLR6q83wsAsD+fxcWaL1tTiQc5XlhWMhgkI4tzqigsF59N2MAHhA7LG2jIpeJGHxbzbmWGm7ZMP&#10;9DiGQsQR9hkqKENoMil9XpJBP7QNcfRu1hkMUbpCaofPOG5q+ZMkqTRYcSSU2NC6pPx+/DWRe3Nm&#10;vEkv+2b31qerXiV+gnel+r12OQURqA3/4b/2XisYp/D9En+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ziUgvwAAANsAAAAPAAAAAAAAAAAAAAAAAJgCAABkcnMvZG93bnJl&#10;di54bWxQSwUGAAAAAAQABAD1AAAAhAMAAAAA&#10;" path="m,l10122,e" filled="f" strokeweight=".15578mm">
                  <v:path arrowok="t" o:connecttype="custom" o:connectlocs="0,0;10122,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69504" behindDoc="1" locked="0" layoutInCell="1" allowOverlap="1" wp14:anchorId="7000F0CA" wp14:editId="6F225C68">
                <wp:simplePos x="0" y="0"/>
                <wp:positionH relativeFrom="page">
                  <wp:posOffset>719455</wp:posOffset>
                </wp:positionH>
                <wp:positionV relativeFrom="paragraph">
                  <wp:posOffset>825500</wp:posOffset>
                </wp:positionV>
                <wp:extent cx="6426200" cy="1270"/>
                <wp:effectExtent l="5080" t="6350" r="7620" b="11430"/>
                <wp:wrapNone/>
                <wp:docPr id="43"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1300"/>
                          <a:chExt cx="10120" cy="2"/>
                        </a:xfrm>
                      </wpg:grpSpPr>
                      <wps:wsp>
                        <wps:cNvPr id="44" name="Freeform 23"/>
                        <wps:cNvSpPr>
                          <a:spLocks/>
                        </wps:cNvSpPr>
                        <wps:spPr bwMode="auto">
                          <a:xfrm>
                            <a:off x="1133" y="1300"/>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9230256" id="Group 22" o:spid="_x0000_s1026" style="position:absolute;margin-left:56.65pt;margin-top:65pt;width:506pt;height:.1pt;z-index:-251646976;mso-position-horizontal-relative:page" coordorigin="1133,1300"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">
                <v:shape id="Freeform 23" o:spid="_x0000_s1027" style="position:absolute;left:1133;top:1300;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KiqcUA&#10;AADbAAAADwAAAGRycy9kb3ducmV2LnhtbESPX2vCQBDE34V+h2MLfRG9tEiR6Cm2IBaKAf88+Ljm&#10;1iSY2wu5rab99F5B8HGYmd8w03nnanWhNlSeDbwOE1DEubcVFwb2u+VgDCoIssXaMxn4pQDz2VNv&#10;iqn1V97QZSuFihAOKRooRZpU65CX5DAMfUMcvZNvHUqUbaFti9cId7V+S5J37bDiuFBiQ58l5eft&#10;jzMQVjrLZd3/lv1f+Dg2h2x1WmbGvDx3iwkooU4e4Xv7yxoYjeD/S/wBe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kqKpxQAAANsAAAAPAAAAAAAAAAAAAAAAAJgCAABkcnMv&#10;ZG93bnJldi54bWxQSwUGAAAAAAQABAD1AAAAigMAAAAA&#10;" path="m,l10119,e" filled="f" strokeweight=".15578mm">
                  <v:path arrowok="t" o:connecttype="custom" o:connectlocs="0,0;10119,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70528" behindDoc="1" locked="0" layoutInCell="1" allowOverlap="1" wp14:anchorId="143FF8B2" wp14:editId="75348254">
                <wp:simplePos x="0" y="0"/>
                <wp:positionH relativeFrom="page">
                  <wp:posOffset>719455</wp:posOffset>
                </wp:positionH>
                <wp:positionV relativeFrom="paragraph">
                  <wp:posOffset>997585</wp:posOffset>
                </wp:positionV>
                <wp:extent cx="6427470" cy="1270"/>
                <wp:effectExtent l="5080" t="6985" r="6350" b="10795"/>
                <wp:wrapNone/>
                <wp:docPr id="41"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571"/>
                          <a:chExt cx="10122" cy="2"/>
                        </a:xfrm>
                      </wpg:grpSpPr>
                      <wps:wsp>
                        <wps:cNvPr id="42" name="Freeform 25"/>
                        <wps:cNvSpPr>
                          <a:spLocks/>
                        </wps:cNvSpPr>
                        <wps:spPr bwMode="auto">
                          <a:xfrm>
                            <a:off x="1133" y="1571"/>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4507AE9" id="Group 24" o:spid="_x0000_s1026" style="position:absolute;margin-left:56.65pt;margin-top:78.55pt;width:506.1pt;height:.1pt;z-index:-251645952;mso-position-horizontal-relative:page" coordorigin="1133,1571"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">
                <v:shape id="Freeform 25" o:spid="_x0000_s1027" style="position:absolute;left:1133;top:1571;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UjI74A&#10;AADbAAAADwAAAGRycy9kb3ducmV2LnhtbESPS6vCMBCF94L/IYzgTlNFRKpRVK7i1hduh2Zsi82k&#10;JLla/fVGEFwezuPjzBaNqcSdnC8tKxj0ExDEmdUl5wpOx01vAsIHZI2VZVLwJA+Lebs1w1TbB+/p&#10;fgi5iCPsU1RQhFCnUvqsIIO+b2vi6F2tMxiidLnUDh9x3FRymCRjabDkSCiwpnVB2e3wbyL36szo&#10;b3ze1duXPl70KvETvCnV7TTLKYhATfiFv+2dVjAawudL/AFy/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1IyO+AAAA2wAAAA8AAAAAAAAAAAAAAAAAmAIAAGRycy9kb3ducmV2&#10;LnhtbFBLBQYAAAAABAAEAPUAAACDAwAAAAA=&#10;" path="m,l10122,e" filled="f" strokeweight=".15578mm">
                  <v:path arrowok="t" o:connecttype="custom" o:connectlocs="0,0;10122,0" o:connectangles="0,0"/>
                </v:shape>
                <w10:wrap anchorx="page"/>
              </v:group>
            </w:pict>
          </mc:Fallback>
        </mc:AlternateContent>
      </w:r>
      <w:r w:rsidR="008D5881" w:rsidRPr="006D31ED">
        <w:rPr>
          <w:spacing w:val="-1"/>
          <w:sz w:val="24"/>
          <w:szCs w:val="24"/>
          <w:lang w:val="ru-RU"/>
        </w:rPr>
        <w:t>Прошу</w:t>
      </w:r>
      <w:r w:rsidR="008D5881" w:rsidRPr="006D31ED">
        <w:rPr>
          <w:sz w:val="24"/>
          <w:szCs w:val="24"/>
          <w:lang w:val="ru-RU"/>
        </w:rPr>
        <w:t xml:space="preserve"> </w:t>
      </w:r>
      <w:r w:rsidR="008D5881" w:rsidRPr="006D31ED">
        <w:rPr>
          <w:spacing w:val="22"/>
          <w:sz w:val="24"/>
          <w:szCs w:val="24"/>
          <w:lang w:val="ru-RU"/>
        </w:rPr>
        <w:t xml:space="preserve"> </w:t>
      </w:r>
      <w:r w:rsidR="008D5881" w:rsidRPr="006D31ED">
        <w:rPr>
          <w:spacing w:val="-1"/>
          <w:sz w:val="24"/>
          <w:szCs w:val="24"/>
          <w:lang w:val="ru-RU"/>
        </w:rPr>
        <w:t>Вас</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организовать</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осмотр</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следующего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имущества,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выставляемого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аукцион</w:t>
      </w:r>
      <w:r w:rsidR="008D5881" w:rsidRPr="006D31ED">
        <w:rPr>
          <w:sz w:val="24"/>
          <w:szCs w:val="24"/>
          <w:lang w:val="ru-RU"/>
        </w:rPr>
        <w:t xml:space="preserve"> </w:t>
      </w:r>
      <w:r w:rsidR="008D5881" w:rsidRPr="006D31ED">
        <w:rPr>
          <w:spacing w:val="23"/>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право</w:t>
      </w:r>
      <w:r w:rsidR="008D5881" w:rsidRPr="006D31ED">
        <w:rPr>
          <w:spacing w:val="67"/>
          <w:sz w:val="24"/>
          <w:szCs w:val="24"/>
          <w:lang w:val="ru-RU"/>
        </w:rPr>
        <w:t xml:space="preserve"> </w:t>
      </w:r>
      <w:r w:rsidR="008D5881" w:rsidRPr="006D31ED">
        <w:rPr>
          <w:spacing w:val="-1"/>
          <w:sz w:val="24"/>
          <w:szCs w:val="24"/>
          <w:lang w:val="ru-RU"/>
        </w:rPr>
        <w:t>заключения договора</w:t>
      </w:r>
      <w:r w:rsidR="008D5881" w:rsidRPr="006D31ED">
        <w:rPr>
          <w:sz w:val="24"/>
          <w:szCs w:val="24"/>
          <w:lang w:val="ru-RU"/>
        </w:rPr>
        <w:t xml:space="preserve"> </w:t>
      </w:r>
      <w:r w:rsidR="008D5881" w:rsidRPr="006D31ED">
        <w:rPr>
          <w:spacing w:val="-1"/>
          <w:sz w:val="24"/>
          <w:szCs w:val="24"/>
          <w:lang w:val="ru-RU"/>
        </w:rPr>
        <w:t>аренды:</w:t>
      </w:r>
    </w:p>
    <w:p w14:paraId="02E044CD" w14:textId="77777777" w:rsidR="008D5881" w:rsidRPr="006D31ED" w:rsidRDefault="008D5881" w:rsidP="008D5881">
      <w:pPr>
        <w:spacing w:before="9" w:line="110" w:lineRule="exact"/>
        <w:rPr>
          <w:sz w:val="11"/>
          <w:szCs w:val="11"/>
        </w:rPr>
      </w:pPr>
    </w:p>
    <w:p w14:paraId="70BC1741" w14:textId="77777777" w:rsidR="008D5881" w:rsidRPr="006D31ED" w:rsidRDefault="008D5881" w:rsidP="008D5881">
      <w:pPr>
        <w:spacing w:line="200" w:lineRule="exact"/>
        <w:rPr>
          <w:sz w:val="20"/>
          <w:szCs w:val="20"/>
        </w:rPr>
      </w:pPr>
    </w:p>
    <w:p w14:paraId="7AD50DF3" w14:textId="77777777" w:rsidR="008D5881" w:rsidRPr="006D31ED" w:rsidRDefault="008D5881" w:rsidP="008D5881">
      <w:pPr>
        <w:spacing w:line="200" w:lineRule="exact"/>
        <w:rPr>
          <w:sz w:val="20"/>
          <w:szCs w:val="20"/>
        </w:rPr>
      </w:pPr>
    </w:p>
    <w:p w14:paraId="5A85256D" w14:textId="77777777" w:rsidR="008D5881" w:rsidRPr="006D31ED" w:rsidRDefault="008D5881" w:rsidP="008D5881">
      <w:pPr>
        <w:spacing w:line="200" w:lineRule="exact"/>
        <w:rPr>
          <w:sz w:val="20"/>
          <w:szCs w:val="20"/>
        </w:rPr>
      </w:pPr>
    </w:p>
    <w:p w14:paraId="40F9B411" w14:textId="77777777" w:rsidR="008D5881" w:rsidRPr="006D31ED" w:rsidRDefault="008D5881" w:rsidP="008D5881">
      <w:pPr>
        <w:spacing w:line="200" w:lineRule="exact"/>
        <w:rPr>
          <w:sz w:val="20"/>
          <w:szCs w:val="20"/>
        </w:rPr>
      </w:pPr>
    </w:p>
    <w:p w14:paraId="467DD87A" w14:textId="77777777" w:rsidR="008D5881" w:rsidRPr="006D31ED" w:rsidRDefault="008D5881" w:rsidP="008D5881">
      <w:pPr>
        <w:spacing w:line="200" w:lineRule="exact"/>
        <w:rPr>
          <w:sz w:val="20"/>
          <w:szCs w:val="20"/>
        </w:rPr>
      </w:pPr>
    </w:p>
    <w:p w14:paraId="64E6942A" w14:textId="77777777" w:rsidR="008D5881" w:rsidRPr="006D31ED" w:rsidRDefault="00B64AA7" w:rsidP="008D5881">
      <w:pPr>
        <w:pStyle w:val="a7"/>
        <w:spacing w:before="72"/>
        <w:ind w:left="652"/>
        <w:rPr>
          <w:lang w:val="ru-RU"/>
        </w:rPr>
      </w:pPr>
      <w:r w:rsidRPr="006D31ED">
        <w:rPr>
          <w:noProof/>
          <w:lang w:val="ru-RU" w:eastAsia="ru-RU"/>
        </w:rPr>
        <mc:AlternateContent>
          <mc:Choice Requires="wpg">
            <w:drawing>
              <wp:anchor distT="0" distB="0" distL="114300" distR="114300" simplePos="0" relativeHeight="251671552" behindDoc="1" locked="0" layoutInCell="1" allowOverlap="1" wp14:anchorId="7A78BD29" wp14:editId="04FDB66C">
                <wp:simplePos x="0" y="0"/>
                <wp:positionH relativeFrom="page">
                  <wp:posOffset>719455</wp:posOffset>
                </wp:positionH>
                <wp:positionV relativeFrom="paragraph">
                  <wp:posOffset>-694055</wp:posOffset>
                </wp:positionV>
                <wp:extent cx="6427470" cy="1270"/>
                <wp:effectExtent l="5080" t="10795" r="6350" b="6985"/>
                <wp:wrapNone/>
                <wp:docPr id="39"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93"/>
                          <a:chExt cx="10122" cy="2"/>
                        </a:xfrm>
                      </wpg:grpSpPr>
                      <wps:wsp>
                        <wps:cNvPr id="40" name="Freeform 27"/>
                        <wps:cNvSpPr>
                          <a:spLocks/>
                        </wps:cNvSpPr>
                        <wps:spPr bwMode="auto">
                          <a:xfrm>
                            <a:off x="1133" y="-1093"/>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E8483CF" id="Group 26" o:spid="_x0000_s1026" style="position:absolute;margin-left:56.65pt;margin-top:-54.65pt;width:506.1pt;height:.1pt;z-index:-251644928;mso-position-horizontal-relative:page" coordorigin="1133,-1093"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">
                <v:shape id="Freeform 27" o:spid="_x0000_s1027" style="position:absolute;left:1133;top:-1093;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sYz78A&#10;AADbAAAADwAAAGRycy9kb3ducmV2LnhtbERPTWvCQBC9F/wPywi91Y0lBImuotKWXKstXofsmASz&#10;s2F3a9L++s6h0OPjfW92k+vVnULsPBtYLjJQxLW3HTcGPs6vTytQMSFb7D2TgW+KsNvOHjZYWj/y&#10;O91PqVESwrFEA21KQ6l1rFtyGBd+IBbu6oPDJDA02gYcJdz1+jnLCu2wY2locaBjS/Xt9OWk9xpc&#10;/lJ8VsPbjz1f7CGLK7wZ8zif9mtQiab0L/5zV9ZALuvli/wAv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axjPvwAAANsAAAAPAAAAAAAAAAAAAAAAAJgCAABkcnMvZG93bnJl&#10;di54bWxQSwUGAAAAAAQABAD1AAAAhAMAAAAA&#10;" path="m,l10122,e" filled="f" strokeweight=".15578mm">
                  <v:path arrowok="t" o:connecttype="custom" o:connectlocs="0,0;10122,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72576" behindDoc="1" locked="0" layoutInCell="1" allowOverlap="1" wp14:anchorId="144C0FB3" wp14:editId="4502FDED">
                <wp:simplePos x="0" y="0"/>
                <wp:positionH relativeFrom="page">
                  <wp:posOffset>719455</wp:posOffset>
                </wp:positionH>
                <wp:positionV relativeFrom="paragraph">
                  <wp:posOffset>-520065</wp:posOffset>
                </wp:positionV>
                <wp:extent cx="6426200" cy="1270"/>
                <wp:effectExtent l="5080" t="13335" r="7620" b="4445"/>
                <wp:wrapNone/>
                <wp:docPr id="37"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819"/>
                          <a:chExt cx="10120" cy="2"/>
                        </a:xfrm>
                      </wpg:grpSpPr>
                      <wps:wsp>
                        <wps:cNvPr id="38" name="Freeform 29"/>
                        <wps:cNvSpPr>
                          <a:spLocks/>
                        </wps:cNvSpPr>
                        <wps:spPr bwMode="auto">
                          <a:xfrm>
                            <a:off x="1133" y="-819"/>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BF8A908" id="Group 28" o:spid="_x0000_s1026" style="position:absolute;margin-left:56.65pt;margin-top:-40.95pt;width:506pt;height:.1pt;z-index:-251643904;mso-position-horizontal-relative:page" coordorigin="1133,-81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">
                <v:shape id="Freeform 29" o:spid="_x0000_s1027" style="position:absolute;left:1133;top:-81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nb0cIA&#10;AADbAAAADwAAAGRycy9kb3ducmV2LnhtbERPS2vCQBC+F/oflin0UurGCkVSN2ILoiAGfBx6nGYn&#10;D8zOhuyosb++exB6/Pjes/ngWnWhPjSeDYxHCSjiwtuGKwPHw/J1CioIssXWMxm4UYB59vgww9T6&#10;K+/ospdKxRAOKRqoRbpU61DU5DCMfEccudL3DiXCvtK2x2sMd61+S5J37bDh2FBjR181Faf92RkI&#10;K50Xsn3ZyPE3fP503/mqXObGPD8Niw9QQoP8i+/utTUwiWPjl/gDd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2dvRwgAAANsAAAAPAAAAAAAAAAAAAAAAAJgCAABkcnMvZG93&#10;bnJldi54bWxQSwUGAAAAAAQABAD1AAAAhwMAAAAA&#10;" path="m,l10119,e" filled="f" strokeweight=".15578mm">
                  <v:path arrowok="t" o:connecttype="custom" o:connectlocs="0,0;10119,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73600" behindDoc="1" locked="0" layoutInCell="1" allowOverlap="1" wp14:anchorId="1ED433E8" wp14:editId="4DD817B5">
                <wp:simplePos x="0" y="0"/>
                <wp:positionH relativeFrom="page">
                  <wp:posOffset>719455</wp:posOffset>
                </wp:positionH>
                <wp:positionV relativeFrom="paragraph">
                  <wp:posOffset>-346710</wp:posOffset>
                </wp:positionV>
                <wp:extent cx="5241290" cy="1270"/>
                <wp:effectExtent l="5080" t="5715" r="11430" b="12065"/>
                <wp:wrapNone/>
                <wp:docPr id="35"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1270"/>
                          <a:chOff x="1133" y="-546"/>
                          <a:chExt cx="8254" cy="2"/>
                        </a:xfrm>
                      </wpg:grpSpPr>
                      <wps:wsp>
                        <wps:cNvPr id="36" name="Freeform 31"/>
                        <wps:cNvSpPr>
                          <a:spLocks/>
                        </wps:cNvSpPr>
                        <wps:spPr bwMode="auto">
                          <a:xfrm>
                            <a:off x="1133" y="-546"/>
                            <a:ext cx="8254" cy="2"/>
                          </a:xfrm>
                          <a:custGeom>
                            <a:avLst/>
                            <a:gdLst>
                              <a:gd name="T0" fmla="+- 0 1133 1133"/>
                              <a:gd name="T1" fmla="*/ T0 w 8254"/>
                              <a:gd name="T2" fmla="+- 0 9387 1133"/>
                              <a:gd name="T3" fmla="*/ T2 w 8254"/>
                            </a:gdLst>
                            <a:ahLst/>
                            <a:cxnLst>
                              <a:cxn ang="0">
                                <a:pos x="T1" y="0"/>
                              </a:cxn>
                              <a:cxn ang="0">
                                <a:pos x="T3" y="0"/>
                              </a:cxn>
                            </a:cxnLst>
                            <a:rect l="0" t="0" r="r" b="b"/>
                            <a:pathLst>
                              <a:path w="8254">
                                <a:moveTo>
                                  <a:pt x="0" y="0"/>
                                </a:moveTo>
                                <a:lnTo>
                                  <a:pt x="825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5DD7FDC" id="Group 30" o:spid="_x0000_s1026" style="position:absolute;margin-left:56.65pt;margin-top:-27.3pt;width:412.7pt;height:.1pt;z-index:-251642880;mso-position-horizontal-relative:page" coordorigin="1133,-546" coordsize="8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">
                <v:shape id="Freeform 31" o:spid="_x0000_s1027" style="position:absolute;left:1133;top:-546;width:8254;height:2;visibility:visible;mso-wrap-style:square;v-text-anchor:top" coordsize="82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9XB8UA&#10;AADbAAAADwAAAGRycy9kb3ducmV2LnhtbESPQWvCQBSE74L/YXlCL6XZxII0qauoYAntxaQ99PjI&#10;viah2bchu5r033cFweMwM98w6+1kOnGhwbWWFSRRDIK4srrlWsHX5/HpBYTzyBo7y6TgjxxsN/PZ&#10;GjNtRy7oUvpaBAi7DBU03veZlK5qyKCLbE8cvB87GPRBDrXUA44Bbjq5jOOVNNhyWGiwp0ND1W95&#10;Ngp2UxKn7x/pd3F6Sw6p3j+meUdKPSym3SsIT5O/h2/tXCt4XsH1S/gBc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n1cHxQAAANsAAAAPAAAAAAAAAAAAAAAAAJgCAABkcnMv&#10;ZG93bnJldi54bWxQSwUGAAAAAAQABAD1AAAAigMAAAAA&#10;" path="m,l8254,e" filled="f" strokeweight=".15578mm">
                  <v:path arrowok="t" o:connecttype="custom" o:connectlocs="0,0;8254,0" o:connectangles="0,0"/>
                </v:shape>
                <w10:wrap anchorx="page"/>
              </v:group>
            </w:pict>
          </mc:Fallback>
        </mc:AlternateContent>
      </w:r>
      <w:r w:rsidR="008D5881" w:rsidRPr="006D31ED">
        <w:rPr>
          <w:spacing w:val="-1"/>
          <w:lang w:val="ru-RU"/>
        </w:rPr>
        <w:t>Данные</w:t>
      </w:r>
      <w:r w:rsidR="008D5881" w:rsidRPr="006D31ED">
        <w:rPr>
          <w:spacing w:val="-2"/>
          <w:lang w:val="ru-RU"/>
        </w:rPr>
        <w:t xml:space="preserve"> </w:t>
      </w:r>
      <w:r w:rsidR="008D5881" w:rsidRPr="006D31ED">
        <w:rPr>
          <w:spacing w:val="-1"/>
          <w:lang w:val="ru-RU"/>
        </w:rPr>
        <w:t>лица,</w:t>
      </w:r>
      <w:r w:rsidR="008D5881" w:rsidRPr="006D31ED">
        <w:rPr>
          <w:lang w:val="ru-RU"/>
        </w:rPr>
        <w:t xml:space="preserve"> </w:t>
      </w:r>
      <w:r w:rsidR="008D5881" w:rsidRPr="006D31ED">
        <w:rPr>
          <w:spacing w:val="-1"/>
          <w:lang w:val="ru-RU"/>
        </w:rPr>
        <w:t>производящего</w:t>
      </w:r>
      <w:r w:rsidR="008D5881" w:rsidRPr="006D31ED">
        <w:rPr>
          <w:spacing w:val="-2"/>
          <w:lang w:val="ru-RU"/>
        </w:rPr>
        <w:t xml:space="preserve"> </w:t>
      </w:r>
      <w:r w:rsidR="008D5881" w:rsidRPr="006D31ED">
        <w:rPr>
          <w:spacing w:val="-1"/>
          <w:lang w:val="ru-RU"/>
        </w:rPr>
        <w:t>осмотр:</w:t>
      </w:r>
    </w:p>
    <w:p w14:paraId="7CCEF2E9" w14:textId="77777777" w:rsidR="008D5881" w:rsidRPr="006D31ED" w:rsidRDefault="008D5881" w:rsidP="008D5881">
      <w:pPr>
        <w:spacing w:line="220" w:lineRule="exact"/>
      </w:pPr>
    </w:p>
    <w:p w14:paraId="2A49C4D0" w14:textId="77777777" w:rsidR="008D5881" w:rsidRPr="006D31ED" w:rsidRDefault="00B64AA7" w:rsidP="008D5881">
      <w:pPr>
        <w:pStyle w:val="a7"/>
        <w:ind w:left="0" w:right="140"/>
        <w:jc w:val="center"/>
        <w:rPr>
          <w:lang w:val="ru-RU"/>
        </w:rPr>
      </w:pPr>
      <w:r w:rsidRPr="006D31ED">
        <w:rPr>
          <w:noProof/>
          <w:lang w:val="ru-RU" w:eastAsia="ru-RU"/>
        </w:rPr>
        <mc:AlternateContent>
          <mc:Choice Requires="wpg">
            <w:drawing>
              <wp:anchor distT="0" distB="0" distL="114300" distR="114300" simplePos="0" relativeHeight="251662336" behindDoc="1" locked="0" layoutInCell="1" allowOverlap="1" wp14:anchorId="76125F14" wp14:editId="39D68AC9">
                <wp:simplePos x="0" y="0"/>
                <wp:positionH relativeFrom="page">
                  <wp:posOffset>650875</wp:posOffset>
                </wp:positionH>
                <wp:positionV relativeFrom="paragraph">
                  <wp:posOffset>-1270</wp:posOffset>
                </wp:positionV>
                <wp:extent cx="6076315" cy="1270"/>
                <wp:effectExtent l="12700" t="8255" r="6985" b="9525"/>
                <wp:wrapNone/>
                <wp:docPr id="33"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2"/>
                          <a:chExt cx="9569" cy="2"/>
                        </a:xfrm>
                      </wpg:grpSpPr>
                      <wps:wsp>
                        <wps:cNvPr id="34" name="Freeform 9"/>
                        <wps:cNvSpPr>
                          <a:spLocks/>
                        </wps:cNvSpPr>
                        <wps:spPr bwMode="auto">
                          <a:xfrm>
                            <a:off x="1025" y="-2"/>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39E220A" id="Group 8" o:spid="_x0000_s1026" style="position:absolute;margin-left:51.25pt;margin-top:-.1pt;width:478.45pt;height:.1pt;z-index:-251654144;mso-position-horizontal-relative:page" coordorigin="1025,-2"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">
                <v:shape id="Freeform 9" o:spid="_x0000_s1027" style="position:absolute;left:1025;top:-2;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G8UA&#10;AADbAAAADwAAAGRycy9kb3ducmV2LnhtbESP3WoCMRSE7wXfIRzBO836Uylbo4ggWIpQV5FeHjbH&#10;3a2bk7BJde3Tm0LBy2FmvmHmy9bU4kqNrywrGA0TEMS51RUXCo6HzeAVhA/IGmvLpOBOHpaLbmeO&#10;qbY33tM1C4WIEPYpKihDcKmUPi/JoB9aRxy9s20MhiibQuoGbxFuajlOkpk0WHFcKNHRuqT8kv0Y&#10;BZuX99+Pz7P/vrh75k6n3XRVfFml+r129QYiUBue4f/2ViuYTOHvS/wB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2NQbxQAAANsAAAAPAAAAAAAAAAAAAAAAAJgCAABkcnMv&#10;ZG93bnJldi54bWxQSwUGAAAAAAQABAD1AAAAigMAAAAA&#10;" path="m,l9569,e" filled="f" strokeweight=".46pt">
                  <v:path arrowok="t" o:connecttype="custom" o:connectlocs="0,0;9569,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63360" behindDoc="1" locked="0" layoutInCell="1" allowOverlap="1" wp14:anchorId="7697190F" wp14:editId="1DA93EB3">
                <wp:simplePos x="0" y="0"/>
                <wp:positionH relativeFrom="page">
                  <wp:posOffset>650875</wp:posOffset>
                </wp:positionH>
                <wp:positionV relativeFrom="paragraph">
                  <wp:posOffset>554990</wp:posOffset>
                </wp:positionV>
                <wp:extent cx="6076315" cy="1270"/>
                <wp:effectExtent l="12700" t="12065" r="6985" b="5715"/>
                <wp:wrapNone/>
                <wp:docPr id="3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874"/>
                          <a:chExt cx="9569" cy="2"/>
                        </a:xfrm>
                      </wpg:grpSpPr>
                      <wps:wsp>
                        <wps:cNvPr id="32" name="Freeform 11"/>
                        <wps:cNvSpPr>
                          <a:spLocks/>
                        </wps:cNvSpPr>
                        <wps:spPr bwMode="auto">
                          <a:xfrm>
                            <a:off x="1025" y="874"/>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FD97924" id="Group 10" o:spid="_x0000_s1026" style="position:absolute;margin-left:51.25pt;margin-top:43.7pt;width:478.45pt;height:.1pt;z-index:-251653120;mso-position-horizontal-relative:page" coordorigin="1025,874"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">
                <v:shape id="Freeform 11" o:spid="_x0000_s1027" style="position:absolute;left:1025;top:874;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p9MUA&#10;AADbAAAADwAAAGRycy9kb3ducmV2LnhtbESP3WoCMRSE7wu+QziCdzWrrVK2G0UEoSKFui3Sy8Pm&#10;7E/dnIRN1LVP3xQEL4eZ+YbJlr1pxZk631hWMBknIIgLqxuuFHx9bh5fQPiArLG1TAqu5GG5GDxk&#10;mGp74T2d81CJCGGfooI6BJdK6YuaDPqxdcTRK21nMETZVVJ3eIlw08ppksylwYbjQo2O1jUVx/xk&#10;FGxm29/dR+l/ju6au8Ph/XlVfVulRsN+9QoiUB/u4Vv7TSt4msL/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fen0xQAAANsAAAAPAAAAAAAAAAAAAAAAAJgCAABkcnMv&#10;ZG93bnJldi54bWxQSwUGAAAAAAQABAD1AAAAigMAAAAA&#10;" path="m,l9569,e" filled="f" strokeweight=".46pt">
                  <v:path arrowok="t" o:connecttype="custom" o:connectlocs="0,0;9569,0" o:connectangles="0,0"/>
                </v:shape>
                <w10:wrap anchorx="page"/>
              </v:group>
            </w:pict>
          </mc:Fallback>
        </mc:AlternateContent>
      </w:r>
      <w:r w:rsidR="008D5881" w:rsidRPr="006D31ED">
        <w:rPr>
          <w:spacing w:val="-1"/>
          <w:lang w:val="ru-RU"/>
        </w:rPr>
        <w:t>(Ф.И.О.,</w:t>
      </w:r>
      <w:r w:rsidR="008D5881" w:rsidRPr="006D31ED">
        <w:rPr>
          <w:lang w:val="ru-RU"/>
        </w:rPr>
        <w:t xml:space="preserve"> </w:t>
      </w:r>
      <w:r w:rsidR="008D5881" w:rsidRPr="006D31ED">
        <w:rPr>
          <w:spacing w:val="-1"/>
          <w:lang w:val="ru-RU"/>
        </w:rPr>
        <w:t>паспортные</w:t>
      </w:r>
      <w:r w:rsidR="008D5881" w:rsidRPr="006D31ED">
        <w:rPr>
          <w:spacing w:val="-2"/>
          <w:lang w:val="ru-RU"/>
        </w:rPr>
        <w:t xml:space="preserve"> </w:t>
      </w:r>
      <w:r w:rsidR="008D5881" w:rsidRPr="006D31ED">
        <w:rPr>
          <w:spacing w:val="-1"/>
          <w:lang w:val="ru-RU"/>
        </w:rPr>
        <w:t>данные)</w:t>
      </w:r>
    </w:p>
    <w:p w14:paraId="6B103641" w14:textId="77777777" w:rsidR="008D5881" w:rsidRPr="006D31ED" w:rsidRDefault="008D5881" w:rsidP="008D5881">
      <w:pPr>
        <w:spacing w:before="19" w:line="240" w:lineRule="exact"/>
        <w:rPr>
          <w:sz w:val="24"/>
          <w:szCs w:val="24"/>
        </w:rPr>
      </w:pPr>
    </w:p>
    <w:p w14:paraId="67FE3B85" w14:textId="77777777" w:rsidR="008D5881" w:rsidRPr="006D31ED" w:rsidRDefault="008D5881" w:rsidP="008D5881">
      <w:pPr>
        <w:pStyle w:val="a7"/>
        <w:spacing w:before="72"/>
        <w:ind w:left="652"/>
        <w:rPr>
          <w:spacing w:val="-1"/>
          <w:lang w:val="ru-RU"/>
        </w:rPr>
      </w:pPr>
    </w:p>
    <w:p w14:paraId="1F3E4A57" w14:textId="77777777" w:rsidR="008D5881" w:rsidRPr="006D31ED" w:rsidRDefault="008D5881" w:rsidP="008D5881">
      <w:pPr>
        <w:pStyle w:val="a7"/>
        <w:spacing w:before="72"/>
        <w:ind w:left="652"/>
        <w:rPr>
          <w:spacing w:val="-1"/>
          <w:lang w:val="ru-RU"/>
        </w:rPr>
      </w:pPr>
    </w:p>
    <w:p w14:paraId="33B6AA19" w14:textId="77777777" w:rsidR="008D5881" w:rsidRPr="006D31ED" w:rsidRDefault="00B64AA7" w:rsidP="008D5881">
      <w:pPr>
        <w:pStyle w:val="a7"/>
        <w:spacing w:before="72"/>
        <w:ind w:left="652"/>
        <w:rPr>
          <w:lang w:val="ru-RU"/>
        </w:rPr>
      </w:pPr>
      <w:r w:rsidRPr="006D31ED">
        <w:rPr>
          <w:noProof/>
          <w:lang w:val="ru-RU" w:eastAsia="ru-RU"/>
        </w:rPr>
        <mc:AlternateContent>
          <mc:Choice Requires="wpg">
            <w:drawing>
              <wp:anchor distT="0" distB="0" distL="114300" distR="114300" simplePos="0" relativeHeight="251674624" behindDoc="1" locked="0" layoutInCell="1" allowOverlap="1" wp14:anchorId="00D72263" wp14:editId="584EDCC5">
                <wp:simplePos x="0" y="0"/>
                <wp:positionH relativeFrom="page">
                  <wp:posOffset>2355850</wp:posOffset>
                </wp:positionH>
                <wp:positionV relativeFrom="paragraph">
                  <wp:posOffset>203835</wp:posOffset>
                </wp:positionV>
                <wp:extent cx="2585720" cy="1270"/>
                <wp:effectExtent l="12700" t="13335" r="11430" b="4445"/>
                <wp:wrapNone/>
                <wp:docPr id="29"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5720" cy="1270"/>
                          <a:chOff x="3710" y="321"/>
                          <a:chExt cx="4072" cy="2"/>
                        </a:xfrm>
                      </wpg:grpSpPr>
                      <wps:wsp>
                        <wps:cNvPr id="30" name="Freeform 33"/>
                        <wps:cNvSpPr>
                          <a:spLocks/>
                        </wps:cNvSpPr>
                        <wps:spPr bwMode="auto">
                          <a:xfrm>
                            <a:off x="3710" y="321"/>
                            <a:ext cx="4072" cy="2"/>
                          </a:xfrm>
                          <a:custGeom>
                            <a:avLst/>
                            <a:gdLst>
                              <a:gd name="T0" fmla="+- 0 3710 3710"/>
                              <a:gd name="T1" fmla="*/ T0 w 4072"/>
                              <a:gd name="T2" fmla="+- 0 7781 3710"/>
                              <a:gd name="T3" fmla="*/ T2 w 4072"/>
                            </a:gdLst>
                            <a:ahLst/>
                            <a:cxnLst>
                              <a:cxn ang="0">
                                <a:pos x="T1" y="0"/>
                              </a:cxn>
                              <a:cxn ang="0">
                                <a:pos x="T3" y="0"/>
                              </a:cxn>
                            </a:cxnLst>
                            <a:rect l="0" t="0" r="r" b="b"/>
                            <a:pathLst>
                              <a:path w="4072">
                                <a:moveTo>
                                  <a:pt x="0" y="0"/>
                                </a:moveTo>
                                <a:lnTo>
                                  <a:pt x="407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B89ACD9" id="Group 32" o:spid="_x0000_s1026" style="position:absolute;margin-left:185.5pt;margin-top:16.05pt;width:203.6pt;height:.1pt;z-index:-251641856;mso-position-horizontal-relative:page" coordorigin="3710,321" coordsize="40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">
                <v:shape id="Freeform 33" o:spid="_x0000_s1027" style="position:absolute;left:3710;top:321;width:4072;height:2;visibility:visible;mso-wrap-style:square;v-text-anchor:top" coordsize="40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57KsAA&#10;AADbAAAADwAAAGRycy9kb3ducmV2LnhtbERPTYvCMBC9C/6HMII3Td2yUqpRxGXRm1oF8TY0Y1ts&#10;JrXJ1u6/N4eFPT7e93Ldm1p01LrKsoLZNAJBnFtdcaHgcv6eJCCcR9ZYWyYFv+RgvRoOlphq++IT&#10;dZkvRAhhl6KC0vsmldLlJRl0U9sQB+5uW4M+wLaQusVXCDe1/IiiuTRYcWgosaFtSfkj+zEKbp/P&#10;a3WI4+5rf6iT565I3FEnSo1H/WYBwlPv/8V/7r1WEIf14Uv4A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57KsAAAADbAAAADwAAAAAAAAAAAAAAAACYAgAAZHJzL2Rvd25y&#10;ZXYueG1sUEsFBgAAAAAEAAQA9QAAAIUDAAAAAA==&#10;" path="m,l4071,e" filled="f" strokeweight=".15578mm">
                  <v:path arrowok="t" o:connecttype="custom" o:connectlocs="0,0;4071,0" o:connectangles="0,0"/>
                </v:shape>
                <w10:wrap anchorx="page"/>
              </v:group>
            </w:pict>
          </mc:Fallback>
        </mc:AlternateContent>
      </w:r>
      <w:r w:rsidR="008D5881" w:rsidRPr="006D31ED">
        <w:rPr>
          <w:spacing w:val="-1"/>
          <w:lang w:val="ru-RU"/>
        </w:rPr>
        <w:t>Контактный телефон</w:t>
      </w:r>
    </w:p>
    <w:p w14:paraId="01A8474B" w14:textId="77777777" w:rsidR="008D5881" w:rsidRPr="006D31ED" w:rsidRDefault="008D5881" w:rsidP="008D5881">
      <w:pPr>
        <w:spacing w:before="3" w:line="170" w:lineRule="exact"/>
        <w:rPr>
          <w:sz w:val="17"/>
          <w:szCs w:val="17"/>
        </w:rPr>
      </w:pPr>
    </w:p>
    <w:p w14:paraId="2FC3C34A" w14:textId="77777777" w:rsidR="008D5881" w:rsidRPr="006D31ED" w:rsidRDefault="008D5881" w:rsidP="008D5881">
      <w:pPr>
        <w:spacing w:line="200" w:lineRule="exact"/>
        <w:rPr>
          <w:sz w:val="20"/>
          <w:szCs w:val="20"/>
        </w:rPr>
      </w:pPr>
    </w:p>
    <w:p w14:paraId="0427CCD2" w14:textId="77777777" w:rsidR="008D5881" w:rsidRPr="006D31ED" w:rsidRDefault="008D5881" w:rsidP="008D5881">
      <w:pPr>
        <w:spacing w:line="200" w:lineRule="exact"/>
        <w:rPr>
          <w:sz w:val="20"/>
          <w:szCs w:val="20"/>
        </w:rPr>
      </w:pPr>
    </w:p>
    <w:p w14:paraId="05E95897" w14:textId="77777777" w:rsidR="008D5881" w:rsidRPr="006D31ED" w:rsidRDefault="008D5881" w:rsidP="008D5881">
      <w:pPr>
        <w:spacing w:line="200" w:lineRule="exact"/>
        <w:rPr>
          <w:sz w:val="20"/>
          <w:szCs w:val="20"/>
        </w:rPr>
      </w:pPr>
    </w:p>
    <w:p w14:paraId="63F84ED7" w14:textId="77777777" w:rsidR="008D5881" w:rsidRPr="006D31ED" w:rsidRDefault="00B64AA7" w:rsidP="008D5881">
      <w:pPr>
        <w:pStyle w:val="a7"/>
        <w:tabs>
          <w:tab w:val="left" w:pos="8591"/>
        </w:tabs>
        <w:spacing w:before="72"/>
        <w:ind w:left="5778"/>
        <w:rPr>
          <w:lang w:val="ru-RU"/>
        </w:rPr>
      </w:pPr>
      <w:r w:rsidRPr="006D31ED">
        <w:rPr>
          <w:noProof/>
          <w:lang w:val="ru-RU" w:eastAsia="ru-RU"/>
        </w:rPr>
        <mc:AlternateContent>
          <mc:Choice Requires="wpg">
            <w:drawing>
              <wp:anchor distT="0" distB="0" distL="114300" distR="114300" simplePos="0" relativeHeight="251675648" behindDoc="1" locked="0" layoutInCell="1" allowOverlap="1" wp14:anchorId="6478633B" wp14:editId="7983C8CA">
                <wp:simplePos x="0" y="0"/>
                <wp:positionH relativeFrom="page">
                  <wp:posOffset>719455</wp:posOffset>
                </wp:positionH>
                <wp:positionV relativeFrom="paragraph">
                  <wp:posOffset>203835</wp:posOffset>
                </wp:positionV>
                <wp:extent cx="1259205" cy="1270"/>
                <wp:effectExtent l="5080" t="13335" r="12065" b="4445"/>
                <wp:wrapNone/>
                <wp:docPr id="27"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205" cy="1270"/>
                          <a:chOff x="1133" y="321"/>
                          <a:chExt cx="1983" cy="2"/>
                        </a:xfrm>
                      </wpg:grpSpPr>
                      <wps:wsp>
                        <wps:cNvPr id="28" name="Freeform 35"/>
                        <wps:cNvSpPr>
                          <a:spLocks/>
                        </wps:cNvSpPr>
                        <wps:spPr bwMode="auto">
                          <a:xfrm>
                            <a:off x="1133" y="321"/>
                            <a:ext cx="1983" cy="2"/>
                          </a:xfrm>
                          <a:custGeom>
                            <a:avLst/>
                            <a:gdLst>
                              <a:gd name="T0" fmla="+- 0 1133 1133"/>
                              <a:gd name="T1" fmla="*/ T0 w 1983"/>
                              <a:gd name="T2" fmla="+- 0 3115 1133"/>
                              <a:gd name="T3" fmla="*/ T2 w 1983"/>
                            </a:gdLst>
                            <a:ahLst/>
                            <a:cxnLst>
                              <a:cxn ang="0">
                                <a:pos x="T1" y="0"/>
                              </a:cxn>
                              <a:cxn ang="0">
                                <a:pos x="T3" y="0"/>
                              </a:cxn>
                            </a:cxnLst>
                            <a:rect l="0" t="0" r="r" b="b"/>
                            <a:pathLst>
                              <a:path w="1983">
                                <a:moveTo>
                                  <a:pt x="0" y="0"/>
                                </a:moveTo>
                                <a:lnTo>
                                  <a:pt x="198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6485B72" id="Group 34" o:spid="_x0000_s1026" style="position:absolute;margin-left:56.65pt;margin-top:16.05pt;width:99.15pt;height:.1pt;z-index:-251640832;mso-position-horizontal-relative:page" coordorigin="1133,321" coordsize="1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">
                <v:shape id="Freeform 35" o:spid="_x0000_s1027" style="position:absolute;left:1133;top:321;width:1983;height:2;visibility:visible;mso-wrap-style:square;v-text-anchor:top" coordsize="1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2e8EA&#10;AADbAAAADwAAAGRycy9kb3ducmV2LnhtbERPTWvCQBC9C/0PyxS86UaRGlI3oUiLHgpiFEpv0+w0&#10;Cc3OhuxU4793D4UeH+97U4yuUxcaQuvZwGKegCKuvG25NnA+vc1SUEGQLXaeycCNAhT5w2SDmfVX&#10;PtKllFrFEA4ZGmhE+kzrUDXkMMx9Txy5bz84lAiHWtsBrzHcdXqZJE/aYcuxocGetg1VP+WvM7Be&#10;9enn6/th3H7tFpiWN2H6EGOmj+PLMyihUf7Ff+69NbCMY+OX+AN0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ftnvBAAAA2wAAAA8AAAAAAAAAAAAAAAAAmAIAAGRycy9kb3du&#10;cmV2LnhtbFBLBQYAAAAABAAEAPUAAACGAwAAAAA=&#10;" path="m,l1982,e" filled="f" strokeweight=".15578mm">
                  <v:path arrowok="t" o:connecttype="custom" o:connectlocs="0,0;1982,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76672" behindDoc="1" locked="0" layoutInCell="1" allowOverlap="1" wp14:anchorId="4FBADEF9" wp14:editId="4F08DE62">
                <wp:simplePos x="0" y="0"/>
                <wp:positionH relativeFrom="page">
                  <wp:posOffset>2083435</wp:posOffset>
                </wp:positionH>
                <wp:positionV relativeFrom="paragraph">
                  <wp:posOffset>203835</wp:posOffset>
                </wp:positionV>
                <wp:extent cx="1955165" cy="1270"/>
                <wp:effectExtent l="6985" t="13335" r="9525" b="4445"/>
                <wp:wrapNone/>
                <wp:docPr id="25"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5165" cy="1270"/>
                          <a:chOff x="3281" y="321"/>
                          <a:chExt cx="3079" cy="2"/>
                        </a:xfrm>
                      </wpg:grpSpPr>
                      <wps:wsp>
                        <wps:cNvPr id="26" name="Freeform 37"/>
                        <wps:cNvSpPr>
                          <a:spLocks/>
                        </wps:cNvSpPr>
                        <wps:spPr bwMode="auto">
                          <a:xfrm>
                            <a:off x="3281" y="321"/>
                            <a:ext cx="3079" cy="2"/>
                          </a:xfrm>
                          <a:custGeom>
                            <a:avLst/>
                            <a:gdLst>
                              <a:gd name="T0" fmla="+- 0 3281 3281"/>
                              <a:gd name="T1" fmla="*/ T0 w 3079"/>
                              <a:gd name="T2" fmla="+- 0 6359 3281"/>
                              <a:gd name="T3" fmla="*/ T2 w 3079"/>
                            </a:gdLst>
                            <a:ahLst/>
                            <a:cxnLst>
                              <a:cxn ang="0">
                                <a:pos x="T1" y="0"/>
                              </a:cxn>
                              <a:cxn ang="0">
                                <a:pos x="T3" y="0"/>
                              </a:cxn>
                            </a:cxnLst>
                            <a:rect l="0" t="0" r="r" b="b"/>
                            <a:pathLst>
                              <a:path w="3079">
                                <a:moveTo>
                                  <a:pt x="0" y="0"/>
                                </a:moveTo>
                                <a:lnTo>
                                  <a:pt x="3078"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874A303" id="Group 36" o:spid="_x0000_s1026" style="position:absolute;margin-left:164.05pt;margin-top:16.05pt;width:153.95pt;height:.1pt;z-index:-251639808;mso-position-horizontal-relative:page" coordorigin="3281,321" coordsize="3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">
                <v:shape id="Freeform 37" o:spid="_x0000_s1027" style="position:absolute;left:3281;top:321;width:3079;height:2;visibility:visible;mso-wrap-style:square;v-text-anchor:top" coordsize="30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cnvsIA&#10;AADbAAAADwAAAGRycy9kb3ducmV2LnhtbESPwW7CMBBE75X4B2uRuBWHHBBKMQioQL2S9gM28SZO&#10;ideR7ULK12OkSj2OZuaNZr0dbS+u5EPnWMFinoEgrp3uuFXw9Xl8XYEIEVlj75gU/FKA7WbyssZC&#10;uxuf6VrGViQIhwIVmBiHQspQG7IY5m4gTl7jvMWYpG+l9nhLcNvLPMuW0mLHacHgQAdD9aX8sQqq&#10;Zr/6fj/lh1i2lbybZvTV3Sg1m467NxCRxvgf/mt/aAX5Ep5f0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hye+wgAAANsAAAAPAAAAAAAAAAAAAAAAAJgCAABkcnMvZG93&#10;bnJldi54bWxQSwUGAAAAAAQABAD1AAAAhwMAAAAA&#10;" path="m,l3078,e" filled="f" strokeweight=".15578mm">
                  <v:path arrowok="t" o:connecttype="custom" o:connectlocs="0,0;3078,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77696" behindDoc="1" locked="0" layoutInCell="1" allowOverlap="1" wp14:anchorId="22482CF8" wp14:editId="45F1F7FE">
                <wp:simplePos x="0" y="0"/>
                <wp:positionH relativeFrom="page">
                  <wp:posOffset>4356100</wp:posOffset>
                </wp:positionH>
                <wp:positionV relativeFrom="paragraph">
                  <wp:posOffset>203835</wp:posOffset>
                </wp:positionV>
                <wp:extent cx="1747520" cy="1270"/>
                <wp:effectExtent l="12700" t="13335" r="11430" b="4445"/>
                <wp:wrapNone/>
                <wp:docPr id="23"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7520" cy="1270"/>
                          <a:chOff x="6860" y="321"/>
                          <a:chExt cx="2752" cy="2"/>
                        </a:xfrm>
                      </wpg:grpSpPr>
                      <wps:wsp>
                        <wps:cNvPr id="24" name="Freeform 39"/>
                        <wps:cNvSpPr>
                          <a:spLocks/>
                        </wps:cNvSpPr>
                        <wps:spPr bwMode="auto">
                          <a:xfrm>
                            <a:off x="6860" y="321"/>
                            <a:ext cx="2752" cy="2"/>
                          </a:xfrm>
                          <a:custGeom>
                            <a:avLst/>
                            <a:gdLst>
                              <a:gd name="T0" fmla="+- 0 6860 6860"/>
                              <a:gd name="T1" fmla="*/ T0 w 2752"/>
                              <a:gd name="T2" fmla="+- 0 9612 6860"/>
                              <a:gd name="T3" fmla="*/ T2 w 2752"/>
                            </a:gdLst>
                            <a:ahLst/>
                            <a:cxnLst>
                              <a:cxn ang="0">
                                <a:pos x="T1" y="0"/>
                              </a:cxn>
                              <a:cxn ang="0">
                                <a:pos x="T3" y="0"/>
                              </a:cxn>
                            </a:cxnLst>
                            <a:rect l="0" t="0" r="r" b="b"/>
                            <a:pathLst>
                              <a:path w="2752">
                                <a:moveTo>
                                  <a:pt x="0" y="0"/>
                                </a:moveTo>
                                <a:lnTo>
                                  <a:pt x="275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C1543C5" id="Group 38" o:spid="_x0000_s1026" style="position:absolute;margin-left:343pt;margin-top:16.05pt;width:137.6pt;height:.1pt;z-index:-251638784;mso-position-horizontal-relative:page" coordorigin="6860,321" coordsize="27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">
                <v:shape id="Freeform 39" o:spid="_x0000_s1027" style="position:absolute;left:6860;top:321;width:2752;height:2;visibility:visible;mso-wrap-style:square;v-text-anchor:top" coordsize="27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M7PcIA&#10;AADbAAAADwAAAGRycy9kb3ducmV2LnhtbESPQWsCMRSE70L/Q3gFb5rtIlW2RmnVQq919f5Inrtr&#10;Ny8hSXXtr28KBY/DzHzDLNeD7cWFQuwcK3iaFiCItTMdNwoO9ftkASImZIO9Y1Jwowjr1cNoiZVx&#10;V/6kyz41IkM4VqigTclXUkbdksU4dZ44eycXLKYsQyNNwGuG216WRfEsLXacF1r0tGlJf+2/rYK3&#10;+a4+n91mp5uTP/Y/utwGb5UaPw6vLyASDeke/m9/GAXlDP6+5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Mzs9wgAAANsAAAAPAAAAAAAAAAAAAAAAAJgCAABkcnMvZG93&#10;bnJldi54bWxQSwUGAAAAAAQABAD1AAAAhwMAAAAA&#10;" path="m,l2752,e" filled="f" strokeweight=".15578mm">
                  <v:path arrowok="t" o:connecttype="custom" o:connectlocs="0,0;2752,0" o:connectangles="0,0"/>
                </v:shape>
                <w10:wrap anchorx="page"/>
              </v:group>
            </w:pict>
          </mc:Fallback>
        </mc:AlternateContent>
      </w:r>
      <w:r w:rsidR="008D5881" w:rsidRPr="006D31ED">
        <w:rPr>
          <w:lang w:val="ru-RU"/>
        </w:rPr>
        <w:t>/</w:t>
      </w:r>
      <w:r w:rsidR="008D5881" w:rsidRPr="006D31ED">
        <w:rPr>
          <w:lang w:val="ru-RU"/>
        </w:rPr>
        <w:tab/>
        <w:t>/</w:t>
      </w:r>
    </w:p>
    <w:p w14:paraId="4F721CA5" w14:textId="77777777" w:rsidR="0020236F" w:rsidRDefault="008D5881" w:rsidP="008D5881">
      <w:pPr>
        <w:pStyle w:val="a7"/>
        <w:tabs>
          <w:tab w:val="left" w:pos="3016"/>
          <w:tab w:val="left" w:pos="7192"/>
        </w:tabs>
        <w:spacing w:before="181" w:line="409" w:lineRule="auto"/>
        <w:ind w:left="3652" w:right="2740" w:hanging="3000"/>
        <w:rPr>
          <w:spacing w:val="23"/>
          <w:lang w:val="ru-RU"/>
        </w:rPr>
      </w:pPr>
      <w:r w:rsidRPr="006D31ED">
        <w:rPr>
          <w:spacing w:val="-1"/>
          <w:lang w:val="ru-RU"/>
        </w:rPr>
        <w:t>Должность</w:t>
      </w:r>
      <w:r w:rsidRPr="006D31ED">
        <w:rPr>
          <w:spacing w:val="-1"/>
          <w:lang w:val="ru-RU"/>
        </w:rPr>
        <w:tab/>
        <w:t>подпись</w:t>
      </w:r>
      <w:r w:rsidRPr="006D31ED">
        <w:rPr>
          <w:spacing w:val="-1"/>
          <w:lang w:val="ru-RU"/>
        </w:rPr>
        <w:tab/>
        <w:t>ФИО</w:t>
      </w:r>
      <w:r w:rsidRPr="006D31ED">
        <w:rPr>
          <w:spacing w:val="23"/>
          <w:lang w:val="ru-RU"/>
        </w:rPr>
        <w:t xml:space="preserve"> </w:t>
      </w:r>
    </w:p>
    <w:p w14:paraId="47F57638" w14:textId="67C1D4E8" w:rsidR="008D5881" w:rsidRPr="006D31ED" w:rsidRDefault="008D5881" w:rsidP="008D5881">
      <w:pPr>
        <w:pStyle w:val="a7"/>
        <w:tabs>
          <w:tab w:val="left" w:pos="3016"/>
          <w:tab w:val="left" w:pos="7192"/>
        </w:tabs>
        <w:spacing w:before="181" w:line="409" w:lineRule="auto"/>
        <w:ind w:left="3652" w:right="2740" w:hanging="3000"/>
        <w:rPr>
          <w:lang w:val="ru-RU"/>
        </w:rPr>
      </w:pPr>
      <w:proofErr w:type="spellStart"/>
      <w:r w:rsidRPr="006D31ED">
        <w:rPr>
          <w:spacing w:val="-1"/>
          <w:lang w:val="ru-RU"/>
        </w:rPr>
        <w:t>м.п</w:t>
      </w:r>
      <w:proofErr w:type="spellEnd"/>
      <w:r w:rsidRPr="006D31ED">
        <w:rPr>
          <w:spacing w:val="-1"/>
          <w:lang w:val="ru-RU"/>
        </w:rPr>
        <w:t>.</w:t>
      </w:r>
    </w:p>
    <w:p w14:paraId="2EC517EA" w14:textId="77777777" w:rsidR="008D5881" w:rsidRPr="006D31ED" w:rsidRDefault="008D5881" w:rsidP="008D5881">
      <w:pPr>
        <w:spacing w:line="409" w:lineRule="auto"/>
        <w:sectPr w:rsidR="008D5881" w:rsidRPr="006D31ED" w:rsidSect="008D5881">
          <w:pgSz w:w="11910" w:h="16840"/>
          <w:pgMar w:top="1340" w:right="1278" w:bottom="620" w:left="1020" w:header="0" w:footer="426" w:gutter="0"/>
          <w:cols w:space="720"/>
        </w:sectPr>
      </w:pPr>
    </w:p>
    <w:p w14:paraId="5A33301E" w14:textId="77777777" w:rsidR="008D5881" w:rsidRPr="006D31ED" w:rsidRDefault="008D5881" w:rsidP="004D4129">
      <w:pPr>
        <w:pStyle w:val="6"/>
        <w:spacing w:before="53"/>
        <w:ind w:right="104"/>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3.</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Доверенность.</w:t>
      </w:r>
    </w:p>
    <w:p w14:paraId="78C9CD01" w14:textId="77777777" w:rsidR="008D5881" w:rsidRPr="006D31ED" w:rsidRDefault="008D5881" w:rsidP="008D5881">
      <w:pPr>
        <w:spacing w:before="5" w:line="200" w:lineRule="exact"/>
        <w:jc w:val="both"/>
        <w:rPr>
          <w:sz w:val="20"/>
          <w:szCs w:val="20"/>
        </w:rPr>
      </w:pPr>
    </w:p>
    <w:p w14:paraId="70CAA4F5" w14:textId="77777777" w:rsidR="008D5881" w:rsidRPr="006D31ED" w:rsidRDefault="008D5881" w:rsidP="008D5881">
      <w:pPr>
        <w:pStyle w:val="a7"/>
        <w:spacing w:before="72"/>
        <w:jc w:val="both"/>
        <w:rPr>
          <w:lang w:val="ru-RU"/>
        </w:rPr>
      </w:pPr>
      <w:r w:rsidRPr="006D31ED">
        <w:rPr>
          <w:spacing w:val="-1"/>
          <w:lang w:val="ru-RU"/>
        </w:rPr>
        <w:t>Дата,</w:t>
      </w:r>
      <w:r w:rsidRPr="006D31ED">
        <w:rPr>
          <w:lang w:val="ru-RU"/>
        </w:rPr>
        <w:t xml:space="preserve"> </w:t>
      </w:r>
      <w:r w:rsidRPr="006D31ED">
        <w:rPr>
          <w:spacing w:val="-1"/>
          <w:lang w:val="ru-RU"/>
        </w:rPr>
        <w:t>исх.</w:t>
      </w:r>
      <w:r w:rsidRPr="006D31ED">
        <w:rPr>
          <w:spacing w:val="1"/>
          <w:lang w:val="ru-RU"/>
        </w:rPr>
        <w:t xml:space="preserve"> </w:t>
      </w:r>
      <w:r w:rsidRPr="006D31ED">
        <w:rPr>
          <w:spacing w:val="-1"/>
          <w:lang w:val="ru-RU"/>
        </w:rPr>
        <w:t>Номер</w:t>
      </w:r>
    </w:p>
    <w:p w14:paraId="2927461D" w14:textId="77777777" w:rsidR="008D5881" w:rsidRPr="006D31ED" w:rsidRDefault="008D5881" w:rsidP="008D5881">
      <w:pPr>
        <w:spacing w:line="200" w:lineRule="exact"/>
        <w:jc w:val="both"/>
        <w:rPr>
          <w:sz w:val="20"/>
          <w:szCs w:val="20"/>
        </w:rPr>
      </w:pPr>
    </w:p>
    <w:p w14:paraId="62B98ACB" w14:textId="77777777" w:rsidR="008D5881" w:rsidRPr="006D31ED" w:rsidRDefault="008D5881" w:rsidP="008D5881">
      <w:pPr>
        <w:spacing w:before="8" w:line="280" w:lineRule="exact"/>
        <w:jc w:val="both"/>
        <w:rPr>
          <w:sz w:val="28"/>
          <w:szCs w:val="28"/>
        </w:rPr>
      </w:pPr>
    </w:p>
    <w:p w14:paraId="030E79CC" w14:textId="77777777" w:rsidR="008D5881" w:rsidRPr="006D31ED" w:rsidRDefault="008D5881" w:rsidP="004D4129">
      <w:pPr>
        <w:tabs>
          <w:tab w:val="left" w:pos="2742"/>
        </w:tabs>
        <w:spacing w:before="72"/>
        <w:ind w:left="58"/>
        <w:jc w:val="center"/>
        <w:rPr>
          <w:rFonts w:ascii="Times New Roman" w:eastAsia="Times New Roman" w:hAnsi="Times New Roman" w:cs="Times New Roman"/>
        </w:rPr>
      </w:pPr>
      <w:r w:rsidRPr="006D31ED">
        <w:rPr>
          <w:rFonts w:ascii="Times New Roman" w:eastAsia="Times New Roman" w:hAnsi="Times New Roman" w:cs="Times New Roman"/>
          <w:b/>
          <w:bCs/>
          <w:spacing w:val="-1"/>
        </w:rPr>
        <w:t>ДОВЕРЕННОСТЬ</w:t>
      </w:r>
      <w:r w:rsidRPr="006D31ED">
        <w:rPr>
          <w:rFonts w:ascii="Times New Roman" w:eastAsia="Times New Roman" w:hAnsi="Times New Roman" w:cs="Times New Roman"/>
          <w:b/>
          <w:bCs/>
          <w:spacing w:val="-2"/>
        </w:rPr>
        <w:t xml:space="preserve"> </w:t>
      </w:r>
      <w:r w:rsidRPr="006D31ED">
        <w:rPr>
          <w:rFonts w:ascii="Times New Roman" w:eastAsia="Times New Roman" w:hAnsi="Times New Roman" w:cs="Times New Roman"/>
          <w:b/>
          <w:bCs/>
        </w:rPr>
        <w:t>№</w:t>
      </w:r>
    </w:p>
    <w:p w14:paraId="5D6337BD" w14:textId="77777777" w:rsidR="008D5881" w:rsidRPr="006D31ED" w:rsidRDefault="008D5881" w:rsidP="008D5881">
      <w:pPr>
        <w:spacing w:before="19" w:line="120" w:lineRule="exact"/>
        <w:jc w:val="both"/>
        <w:rPr>
          <w:sz w:val="12"/>
          <w:szCs w:val="12"/>
        </w:rPr>
      </w:pPr>
    </w:p>
    <w:p w14:paraId="425E2315" w14:textId="77777777" w:rsidR="008D5881" w:rsidRPr="006D31ED" w:rsidRDefault="00B64AA7" w:rsidP="004D4129">
      <w:pPr>
        <w:spacing w:before="81"/>
        <w:ind w:left="1"/>
        <w:jc w:val="center"/>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78720" behindDoc="1" locked="0" layoutInCell="1" allowOverlap="1" wp14:anchorId="6EC39334" wp14:editId="5FF31A1D">
                <wp:simplePos x="0" y="0"/>
                <wp:positionH relativeFrom="page">
                  <wp:posOffset>922020</wp:posOffset>
                </wp:positionH>
                <wp:positionV relativeFrom="paragraph">
                  <wp:posOffset>66040</wp:posOffset>
                </wp:positionV>
                <wp:extent cx="6079490" cy="1270"/>
                <wp:effectExtent l="7620" t="8890" r="8890" b="8890"/>
                <wp:wrapNone/>
                <wp:docPr id="21"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9490" cy="1270"/>
                          <a:chOff x="1452" y="104"/>
                          <a:chExt cx="9574" cy="2"/>
                        </a:xfrm>
                      </wpg:grpSpPr>
                      <wps:wsp>
                        <wps:cNvPr id="22" name="Freeform 41"/>
                        <wps:cNvSpPr>
                          <a:spLocks/>
                        </wps:cNvSpPr>
                        <wps:spPr bwMode="auto">
                          <a:xfrm>
                            <a:off x="1452" y="104"/>
                            <a:ext cx="9574" cy="2"/>
                          </a:xfrm>
                          <a:custGeom>
                            <a:avLst/>
                            <a:gdLst>
                              <a:gd name="T0" fmla="+- 0 1452 1452"/>
                              <a:gd name="T1" fmla="*/ T0 w 9574"/>
                              <a:gd name="T2" fmla="+- 0 11026 1452"/>
                              <a:gd name="T3" fmla="*/ T2 w 9574"/>
                            </a:gdLst>
                            <a:ahLst/>
                            <a:cxnLst>
                              <a:cxn ang="0">
                                <a:pos x="T1" y="0"/>
                              </a:cxn>
                              <a:cxn ang="0">
                                <a:pos x="T3" y="0"/>
                              </a:cxn>
                            </a:cxnLst>
                            <a:rect l="0" t="0" r="r" b="b"/>
                            <a:pathLst>
                              <a:path w="9574">
                                <a:moveTo>
                                  <a:pt x="0" y="0"/>
                                </a:moveTo>
                                <a:lnTo>
                                  <a:pt x="957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354535B" id="Group 40" o:spid="_x0000_s1026" style="position:absolute;margin-left:72.6pt;margin-top:5.2pt;width:478.7pt;height:.1pt;z-index:-251637760;mso-position-horizontal-relative:page" coordorigin="1452,104" coordsize="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">
                <v:shape id="Freeform 41" o:spid="_x0000_s1027" style="position:absolute;left:1452;top:104;width:9574;height:2;visibility:visible;mso-wrap-style:square;v-text-anchor:top" coordsize="9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LL8YA&#10;AADbAAAADwAAAGRycy9kb3ducmV2LnhtbESPQWvCQBSE74L/YXmF3urGQEsbXcVWIxa8NO3F2zP7&#10;TFKzb8Puqqm/vlsoeBxm5htmOu9NK87kfGNZwXiUgCAurW64UvD1mT88g/ABWWNrmRT8kIf5bDiY&#10;YqbthT/oXIRKRAj7DBXUIXSZlL6syaAf2Y44egfrDIYoXSW1w0uEm1amSfIkDTYcF2rs6K2m8lic&#10;jAJyy3y3yreP17JoXvav6/fx4rtT6v6uX0xABOrDLfzf3mgFaQp/X+IP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LL8YAAADbAAAADwAAAAAAAAAAAAAAAACYAgAAZHJz&#10;L2Rvd25yZXYueG1sUEsFBgAAAAAEAAQA9QAAAIsDAAAAAA==&#10;" path="m,l9574,e" filled="f" strokeweight=".15578mm">
                  <v:path arrowok="t" o:connecttype="custom" o:connectlocs="0,0;9574,0" o:connectangles="0,0"/>
                </v:shape>
                <w10:wrap anchorx="page"/>
              </v:group>
            </w:pict>
          </mc:Fallback>
        </mc:AlternateContent>
      </w:r>
      <w:r w:rsidR="008D5881" w:rsidRPr="006D31ED">
        <w:rPr>
          <w:rFonts w:ascii="Times New Roman" w:hAnsi="Times New Roman"/>
          <w:i/>
          <w:vertAlign w:val="subscript"/>
        </w:rPr>
        <w:t>(место</w:t>
      </w:r>
      <w:r w:rsidR="008D5881" w:rsidRPr="006D31ED">
        <w:rPr>
          <w:rFonts w:ascii="Times New Roman" w:hAnsi="Times New Roman"/>
          <w:i/>
          <w:spacing w:val="-9"/>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9"/>
          <w:vertAlign w:val="subscript"/>
        </w:rPr>
        <w:t xml:space="preserve"> </w:t>
      </w:r>
      <w:r w:rsidR="008D5881" w:rsidRPr="006D31ED">
        <w:rPr>
          <w:rFonts w:ascii="Times New Roman" w:hAnsi="Times New Roman"/>
          <w:i/>
          <w:vertAlign w:val="subscript"/>
        </w:rPr>
        <w:t>доверенности)</w:t>
      </w:r>
    </w:p>
    <w:p w14:paraId="3074A9CE" w14:textId="77777777" w:rsidR="008D5881" w:rsidRPr="006D31ED" w:rsidRDefault="008D5881" w:rsidP="004D4129">
      <w:pPr>
        <w:spacing w:before="81"/>
        <w:jc w:val="center"/>
        <w:rPr>
          <w:rFonts w:ascii="Times New Roman" w:hAnsi="Times New Roman"/>
          <w:i/>
          <w:sz w:val="14"/>
        </w:rPr>
      </w:pPr>
    </w:p>
    <w:p w14:paraId="06A32120" w14:textId="77777777" w:rsidR="008D5881" w:rsidRPr="006D31ED" w:rsidRDefault="00B64AA7" w:rsidP="004D4129">
      <w:pPr>
        <w:spacing w:before="81"/>
        <w:jc w:val="center"/>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79744" behindDoc="1" locked="0" layoutInCell="1" allowOverlap="1" wp14:anchorId="0C3DBDDA" wp14:editId="37A91C94">
                <wp:simplePos x="0" y="0"/>
                <wp:positionH relativeFrom="page">
                  <wp:posOffset>956945</wp:posOffset>
                </wp:positionH>
                <wp:positionV relativeFrom="paragraph">
                  <wp:posOffset>66040</wp:posOffset>
                </wp:positionV>
                <wp:extent cx="6009640" cy="1270"/>
                <wp:effectExtent l="13970" t="8890" r="5715" b="8890"/>
                <wp:wrapNone/>
                <wp:docPr id="19"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9640" cy="1270"/>
                          <a:chOff x="1507" y="104"/>
                          <a:chExt cx="9464" cy="2"/>
                        </a:xfrm>
                      </wpg:grpSpPr>
                      <wps:wsp>
                        <wps:cNvPr id="20" name="Freeform 43"/>
                        <wps:cNvSpPr>
                          <a:spLocks/>
                        </wps:cNvSpPr>
                        <wps:spPr bwMode="auto">
                          <a:xfrm>
                            <a:off x="1507" y="104"/>
                            <a:ext cx="9464" cy="2"/>
                          </a:xfrm>
                          <a:custGeom>
                            <a:avLst/>
                            <a:gdLst>
                              <a:gd name="T0" fmla="+- 0 1507 1507"/>
                              <a:gd name="T1" fmla="*/ T0 w 9464"/>
                              <a:gd name="T2" fmla="+- 0 10971 1507"/>
                              <a:gd name="T3" fmla="*/ T2 w 9464"/>
                            </a:gdLst>
                            <a:ahLst/>
                            <a:cxnLst>
                              <a:cxn ang="0">
                                <a:pos x="T1" y="0"/>
                              </a:cxn>
                              <a:cxn ang="0">
                                <a:pos x="T3" y="0"/>
                              </a:cxn>
                            </a:cxnLst>
                            <a:rect l="0" t="0" r="r" b="b"/>
                            <a:pathLst>
                              <a:path w="9464">
                                <a:moveTo>
                                  <a:pt x="0" y="0"/>
                                </a:moveTo>
                                <a:lnTo>
                                  <a:pt x="946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57221CE" id="Group 42" o:spid="_x0000_s1026" style="position:absolute;margin-left:75.35pt;margin-top:5.2pt;width:473.2pt;height:.1pt;z-index:-251636736;mso-position-horizontal-relative:page" coordorigin="1507,104" coordsize="94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">
                <v:shape id="Freeform 43" o:spid="_x0000_s1027" style="position:absolute;left:1507;top:104;width:9464;height:2;visibility:visible;mso-wrap-style:square;v-text-anchor:top" coordsize="94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JXC8IA&#10;AADbAAAADwAAAGRycy9kb3ducmV2LnhtbERPz2vCMBS+C/4P4QnebLoeZHTGMjYVQabMbez61ry1&#10;Yc1LbaJW/3pzEHb8+H7Pit424kSdN44VPCQpCOLSacOVgs+P5eQRhA/IGhvHpOBCHor5cDDDXLsz&#10;v9NpHyoRQ9jnqKAOoc2l9GVNFn3iWuLI/brOYoiwq6Tu8BzDbSOzNJ1Ki4ZjQ40tvdRU/u2PVsHX&#10;W7/6aQ+LLZtduTFeX7/D5lWp8ah/fgIRqA//4rt7rRVkcX38En+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olcLwgAAANsAAAAPAAAAAAAAAAAAAAAAAJgCAABkcnMvZG93&#10;bnJldi54bWxQSwUGAAAAAAQABAD1AAAAhwMAAAAA&#10;" path="m,l9464,e" filled="f" strokeweight=".15578mm">
                  <v:path arrowok="t" o:connecttype="custom" o:connectlocs="0,0;9464,0" o:connectangles="0,0"/>
                </v:shape>
                <w10:wrap anchorx="page"/>
              </v:group>
            </w:pict>
          </mc:Fallback>
        </mc:AlternateContent>
      </w:r>
      <w:r w:rsidR="008D5881" w:rsidRPr="006D31ED">
        <w:rPr>
          <w:rFonts w:ascii="Times New Roman" w:hAnsi="Times New Roman"/>
          <w:i/>
          <w:vertAlign w:val="subscript"/>
        </w:rPr>
        <w:t>(прописью</w:t>
      </w:r>
      <w:r w:rsidR="008D5881" w:rsidRPr="006D31ED">
        <w:rPr>
          <w:rFonts w:ascii="Times New Roman" w:hAnsi="Times New Roman"/>
          <w:i/>
          <w:spacing w:val="-4"/>
          <w:vertAlign w:val="subscript"/>
        </w:rPr>
        <w:t xml:space="preserve"> </w:t>
      </w:r>
      <w:r w:rsidR="008D5881" w:rsidRPr="006D31ED">
        <w:rPr>
          <w:rFonts w:ascii="Times New Roman" w:hAnsi="Times New Roman"/>
          <w:i/>
          <w:spacing w:val="-1"/>
          <w:vertAlign w:val="subscript"/>
        </w:rPr>
        <w:t>число,</w:t>
      </w:r>
      <w:r w:rsidR="008D5881" w:rsidRPr="006D31ED">
        <w:rPr>
          <w:rFonts w:ascii="Times New Roman" w:hAnsi="Times New Roman"/>
          <w:i/>
          <w:spacing w:val="-3"/>
          <w:vertAlign w:val="subscript"/>
        </w:rPr>
        <w:t xml:space="preserve"> </w:t>
      </w:r>
      <w:r w:rsidR="008D5881" w:rsidRPr="006D31ED">
        <w:rPr>
          <w:rFonts w:ascii="Times New Roman" w:hAnsi="Times New Roman"/>
          <w:i/>
          <w:vertAlign w:val="subscript"/>
        </w:rPr>
        <w:t>месяц</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год</w:t>
      </w:r>
      <w:r w:rsidR="008D5881" w:rsidRPr="006D31ED">
        <w:rPr>
          <w:rFonts w:ascii="Times New Roman" w:hAnsi="Times New Roman"/>
          <w:i/>
          <w:spacing w:val="-5"/>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доверенности)</w:t>
      </w:r>
    </w:p>
    <w:p w14:paraId="3B3A8192" w14:textId="77777777" w:rsidR="008D5881" w:rsidRPr="006D31ED" w:rsidRDefault="008D5881" w:rsidP="008D5881">
      <w:pPr>
        <w:pStyle w:val="a7"/>
        <w:spacing w:before="119" w:line="252" w:lineRule="exact"/>
        <w:ind w:left="832"/>
        <w:jc w:val="both"/>
        <w:rPr>
          <w:lang w:val="ru-RU"/>
        </w:rPr>
      </w:pPr>
      <w:r w:rsidRPr="006D31ED">
        <w:rPr>
          <w:spacing w:val="-1"/>
          <w:lang w:val="ru-RU"/>
        </w:rPr>
        <w:t>ИП,</w:t>
      </w:r>
      <w:r w:rsidRPr="006D31ED">
        <w:rPr>
          <w:spacing w:val="-2"/>
          <w:lang w:val="ru-RU"/>
        </w:rPr>
        <w:t xml:space="preserve"> </w:t>
      </w:r>
      <w:r w:rsidRPr="006D31ED">
        <w:rPr>
          <w:spacing w:val="-1"/>
          <w:lang w:val="ru-RU"/>
        </w:rPr>
        <w:t>юридическое</w:t>
      </w:r>
      <w:r w:rsidRPr="006D31ED">
        <w:rPr>
          <w:spacing w:val="-2"/>
          <w:lang w:val="ru-RU"/>
        </w:rPr>
        <w:t xml:space="preserve"> </w:t>
      </w:r>
      <w:r w:rsidRPr="006D31ED">
        <w:rPr>
          <w:spacing w:val="-1"/>
          <w:lang w:val="ru-RU"/>
        </w:rPr>
        <w:t>лицо</w:t>
      </w:r>
      <w:r w:rsidRPr="006D31ED">
        <w:rPr>
          <w:spacing w:val="1"/>
          <w:lang w:val="ru-RU"/>
        </w:rPr>
        <w:t xml:space="preserve"> </w:t>
      </w:r>
      <w:r w:rsidRPr="006D31ED">
        <w:rPr>
          <w:lang w:val="ru-RU"/>
        </w:rPr>
        <w:t xml:space="preserve">– </w:t>
      </w:r>
      <w:r w:rsidRPr="006D31ED">
        <w:rPr>
          <w:spacing w:val="-1"/>
          <w:lang w:val="ru-RU"/>
        </w:rPr>
        <w:t>участник</w:t>
      </w:r>
      <w:r w:rsidRPr="006D31ED">
        <w:rPr>
          <w:spacing w:val="-2"/>
          <w:lang w:val="ru-RU"/>
        </w:rPr>
        <w:t xml:space="preserve"> </w:t>
      </w:r>
      <w:r w:rsidRPr="006D31ED">
        <w:rPr>
          <w:spacing w:val="-1"/>
          <w:lang w:val="ru-RU"/>
        </w:rPr>
        <w:t>аукциона:</w:t>
      </w:r>
    </w:p>
    <w:p w14:paraId="4E8999AD" w14:textId="77777777" w:rsidR="008D5881" w:rsidRPr="006D31ED" w:rsidRDefault="004D4129" w:rsidP="008D5881">
      <w:pPr>
        <w:pStyle w:val="a7"/>
        <w:tabs>
          <w:tab w:val="left" w:pos="8307"/>
        </w:tabs>
        <w:spacing w:line="239" w:lineRule="exact"/>
        <w:jc w:val="both"/>
        <w:rPr>
          <w:lang w:val="ru-RU"/>
        </w:rPr>
      </w:pPr>
      <w:r w:rsidRPr="006D31ED">
        <w:rPr>
          <w:u w:val="single" w:color="000000"/>
          <w:lang w:val="ru-RU"/>
        </w:rPr>
        <w:t xml:space="preserve">                                                                                                                                     </w:t>
      </w:r>
      <w:r w:rsidR="008D5881" w:rsidRPr="006D31ED">
        <w:rPr>
          <w:spacing w:val="-1"/>
          <w:lang w:val="ru-RU"/>
        </w:rPr>
        <w:t>(далее</w:t>
      </w:r>
      <w:r w:rsidRPr="006D31ED">
        <w:rPr>
          <w:lang w:val="ru-RU"/>
        </w:rPr>
        <w:t xml:space="preserve"> – </w:t>
      </w:r>
      <w:r w:rsidR="008D5881" w:rsidRPr="006D31ED">
        <w:rPr>
          <w:spacing w:val="-1"/>
          <w:lang w:val="ru-RU"/>
        </w:rPr>
        <w:t>доверитель)</w:t>
      </w:r>
    </w:p>
    <w:p w14:paraId="0FD9614F"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(Наименование</w:t>
      </w:r>
      <w:r w:rsidRPr="006D31ED">
        <w:rPr>
          <w:rFonts w:ascii="Times New Roman" w:hAnsi="Times New Roman"/>
          <w:i/>
          <w:spacing w:val="-9"/>
          <w:sz w:val="14"/>
        </w:rPr>
        <w:t xml:space="preserve"> </w:t>
      </w:r>
      <w:r w:rsidRPr="006D31ED">
        <w:rPr>
          <w:rFonts w:ascii="Times New Roman" w:hAnsi="Times New Roman"/>
          <w:i/>
          <w:spacing w:val="-1"/>
          <w:sz w:val="14"/>
        </w:rPr>
        <w:t>участника</w:t>
      </w:r>
      <w:r w:rsidRPr="006D31ED">
        <w:rPr>
          <w:rFonts w:ascii="Times New Roman" w:hAnsi="Times New Roman"/>
          <w:i/>
          <w:spacing w:val="-9"/>
          <w:sz w:val="14"/>
        </w:rPr>
        <w:t xml:space="preserve"> </w:t>
      </w:r>
      <w:r w:rsidRPr="006D31ED">
        <w:rPr>
          <w:rFonts w:ascii="Times New Roman" w:hAnsi="Times New Roman"/>
          <w:i/>
          <w:sz w:val="14"/>
        </w:rPr>
        <w:t>размещения</w:t>
      </w:r>
      <w:r w:rsidRPr="006D31ED">
        <w:rPr>
          <w:rFonts w:ascii="Times New Roman" w:hAnsi="Times New Roman"/>
          <w:i/>
          <w:spacing w:val="-8"/>
          <w:sz w:val="14"/>
        </w:rPr>
        <w:t xml:space="preserve"> </w:t>
      </w:r>
      <w:r w:rsidRPr="006D31ED">
        <w:rPr>
          <w:rFonts w:ascii="Times New Roman" w:hAnsi="Times New Roman"/>
          <w:i/>
          <w:spacing w:val="-1"/>
          <w:sz w:val="14"/>
        </w:rPr>
        <w:t>заказа)</w:t>
      </w:r>
    </w:p>
    <w:p w14:paraId="2176D6E9" w14:textId="77777777" w:rsidR="008D5881" w:rsidRPr="006D31ED" w:rsidRDefault="008D5881" w:rsidP="008D5881">
      <w:pPr>
        <w:pStyle w:val="a7"/>
        <w:tabs>
          <w:tab w:val="left" w:pos="9787"/>
        </w:tabs>
        <w:spacing w:before="119" w:line="239" w:lineRule="exact"/>
        <w:jc w:val="both"/>
        <w:rPr>
          <w:lang w:val="ru-RU"/>
        </w:rPr>
      </w:pPr>
      <w:r w:rsidRPr="006D31ED">
        <w:rPr>
          <w:lang w:val="ru-RU"/>
        </w:rPr>
        <w:t>в</w:t>
      </w:r>
      <w:r w:rsidRPr="006D31ED">
        <w:rPr>
          <w:spacing w:val="-1"/>
          <w:lang w:val="ru-RU"/>
        </w:rPr>
        <w:t xml:space="preserve"> лице</w:t>
      </w:r>
      <w:r w:rsidRPr="006D31ED">
        <w:rPr>
          <w:u w:val="single" w:color="000000"/>
          <w:lang w:val="ru-RU"/>
        </w:rPr>
        <w:t xml:space="preserve"> </w:t>
      </w:r>
      <w:r w:rsidRPr="006D31ED">
        <w:rPr>
          <w:u w:val="single" w:color="000000"/>
          <w:lang w:val="ru-RU"/>
        </w:rPr>
        <w:tab/>
      </w:r>
    </w:p>
    <w:p w14:paraId="671F7FDC"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14:paraId="3E79053F" w14:textId="77777777" w:rsidR="008D5881" w:rsidRPr="006D31ED" w:rsidRDefault="008D5881" w:rsidP="008D5881">
      <w:pPr>
        <w:pStyle w:val="a7"/>
        <w:tabs>
          <w:tab w:val="left" w:pos="10002"/>
        </w:tabs>
        <w:spacing w:before="119" w:line="239" w:lineRule="exact"/>
        <w:jc w:val="both"/>
        <w:rPr>
          <w:lang w:val="ru-RU"/>
        </w:rPr>
      </w:pPr>
      <w:proofErr w:type="gramStart"/>
      <w:r w:rsidRPr="006D31ED">
        <w:rPr>
          <w:spacing w:val="-1"/>
          <w:lang w:val="ru-RU"/>
        </w:rPr>
        <w:t>действующий</w:t>
      </w:r>
      <w:proofErr w:type="gramEnd"/>
      <w:r w:rsidRPr="006D31ED">
        <w:rPr>
          <w:spacing w:val="-1"/>
          <w:lang w:val="ru-RU"/>
        </w:rPr>
        <w:t xml:space="preserve"> (</w:t>
      </w:r>
      <w:proofErr w:type="spellStart"/>
      <w:r w:rsidRPr="006D31ED">
        <w:rPr>
          <w:spacing w:val="-1"/>
          <w:lang w:val="ru-RU"/>
        </w:rPr>
        <w:t>ая</w:t>
      </w:r>
      <w:proofErr w:type="spellEnd"/>
      <w:r w:rsidRPr="006D31ED">
        <w:rPr>
          <w:spacing w:val="-1"/>
          <w:lang w:val="ru-RU"/>
        </w:rPr>
        <w:t>)</w:t>
      </w:r>
      <w:r w:rsidRPr="006D31ED">
        <w:rPr>
          <w:lang w:val="ru-RU"/>
        </w:rPr>
        <w:t xml:space="preserve"> </w:t>
      </w:r>
      <w:r w:rsidRPr="006D31ED">
        <w:rPr>
          <w:spacing w:val="-1"/>
          <w:lang w:val="ru-RU"/>
        </w:rPr>
        <w:t>на</w:t>
      </w:r>
      <w:r w:rsidRPr="006D31ED">
        <w:rPr>
          <w:lang w:val="ru-RU"/>
        </w:rPr>
        <w:t xml:space="preserve"> </w:t>
      </w:r>
      <w:r w:rsidRPr="006D31ED">
        <w:rPr>
          <w:spacing w:val="-2"/>
          <w:lang w:val="ru-RU"/>
        </w:rPr>
        <w:t>основании</w:t>
      </w:r>
      <w:r w:rsidRPr="006D31ED">
        <w:rPr>
          <w:u w:val="single" w:color="000000"/>
          <w:lang w:val="ru-RU"/>
        </w:rPr>
        <w:t xml:space="preserve"> </w:t>
      </w:r>
      <w:r w:rsidRPr="006D31ED">
        <w:rPr>
          <w:u w:val="single" w:color="000000"/>
          <w:lang w:val="ru-RU"/>
        </w:rPr>
        <w:tab/>
      </w:r>
    </w:p>
    <w:p w14:paraId="43CB120F"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spacing w:val="-1"/>
          <w:sz w:val="14"/>
        </w:rPr>
        <w:t>(устава,</w:t>
      </w:r>
      <w:r w:rsidRPr="006D31ED">
        <w:rPr>
          <w:rFonts w:ascii="Times New Roman" w:hAnsi="Times New Roman"/>
          <w:spacing w:val="-4"/>
          <w:sz w:val="14"/>
        </w:rPr>
        <w:t xml:space="preserve"> </w:t>
      </w:r>
      <w:r w:rsidRPr="006D31ED">
        <w:rPr>
          <w:rFonts w:ascii="Times New Roman" w:hAnsi="Times New Roman"/>
          <w:sz w:val="14"/>
        </w:rPr>
        <w:t>доверенности,</w:t>
      </w:r>
      <w:r w:rsidRPr="006D31ED">
        <w:rPr>
          <w:rFonts w:ascii="Times New Roman" w:hAnsi="Times New Roman"/>
          <w:spacing w:val="-4"/>
          <w:sz w:val="14"/>
        </w:rPr>
        <w:t xml:space="preserve"> </w:t>
      </w:r>
      <w:r w:rsidRPr="006D31ED">
        <w:rPr>
          <w:rFonts w:ascii="Times New Roman" w:hAnsi="Times New Roman"/>
          <w:sz w:val="14"/>
        </w:rPr>
        <w:t>положения</w:t>
      </w:r>
      <w:r w:rsidRPr="006D31ED">
        <w:rPr>
          <w:rFonts w:ascii="Times New Roman" w:hAnsi="Times New Roman"/>
          <w:spacing w:val="-5"/>
          <w:sz w:val="14"/>
        </w:rPr>
        <w:t xml:space="preserve"> </w:t>
      </w:r>
      <w:r w:rsidRPr="006D31ED">
        <w:rPr>
          <w:rFonts w:ascii="Times New Roman" w:hAnsi="Times New Roman"/>
          <w:sz w:val="14"/>
        </w:rPr>
        <w:t>и</w:t>
      </w:r>
      <w:r w:rsidRPr="006D31ED">
        <w:rPr>
          <w:rFonts w:ascii="Times New Roman" w:hAnsi="Times New Roman"/>
          <w:spacing w:val="-5"/>
          <w:sz w:val="14"/>
        </w:rPr>
        <w:t xml:space="preserve"> </w:t>
      </w:r>
      <w:r w:rsidRPr="006D31ED">
        <w:rPr>
          <w:rFonts w:ascii="Times New Roman" w:hAnsi="Times New Roman"/>
          <w:sz w:val="14"/>
        </w:rPr>
        <w:t>т.д.)</w:t>
      </w:r>
    </w:p>
    <w:p w14:paraId="6080B0EC" w14:textId="77777777" w:rsidR="008D5881" w:rsidRPr="006D31ED" w:rsidRDefault="004D4129" w:rsidP="008D5881">
      <w:pPr>
        <w:pStyle w:val="a7"/>
        <w:tabs>
          <w:tab w:val="left" w:pos="7761"/>
        </w:tabs>
        <w:spacing w:before="119" w:line="239" w:lineRule="exact"/>
        <w:jc w:val="both"/>
        <w:rPr>
          <w:lang w:val="ru-RU"/>
        </w:rPr>
      </w:pPr>
      <w:r w:rsidRPr="006D31ED">
        <w:rPr>
          <w:spacing w:val="-1"/>
          <w:lang w:val="ru-RU"/>
        </w:rPr>
        <w:t>д</w:t>
      </w:r>
      <w:r w:rsidR="008D5881" w:rsidRPr="006D31ED">
        <w:rPr>
          <w:spacing w:val="-1"/>
          <w:lang w:val="ru-RU"/>
        </w:rPr>
        <w:t>оверяет</w:t>
      </w:r>
      <w:r w:rsidRPr="006D31ED">
        <w:rPr>
          <w:spacing w:val="-1"/>
          <w:u w:val="single" w:color="000000"/>
          <w:lang w:val="ru-RU"/>
        </w:rPr>
        <w:t xml:space="preserve">                                                                                                                  </w:t>
      </w:r>
      <w:r w:rsidR="008D5881" w:rsidRPr="006D31ED">
        <w:rPr>
          <w:spacing w:val="-1"/>
          <w:lang w:val="ru-RU"/>
        </w:rPr>
        <w:t>(далее</w:t>
      </w:r>
      <w:r w:rsidR="008D5881" w:rsidRPr="006D31ED">
        <w:rPr>
          <w:lang w:val="ru-RU"/>
        </w:rPr>
        <w:t xml:space="preserve"> – </w:t>
      </w:r>
      <w:r w:rsidR="008D5881" w:rsidRPr="006D31ED">
        <w:rPr>
          <w:spacing w:val="-1"/>
          <w:lang w:val="ru-RU"/>
        </w:rPr>
        <w:t>представитель)</w:t>
      </w:r>
    </w:p>
    <w:p w14:paraId="44104804"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14:paraId="3FA7AC14" w14:textId="77777777" w:rsidR="004D4129"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spacing w:val="29"/>
          <w:lang w:val="ru-RU"/>
        </w:rPr>
      </w:pPr>
      <w:r w:rsidRPr="006D31ED">
        <w:rPr>
          <w:spacing w:val="-1"/>
          <w:lang w:val="ru-RU"/>
        </w:rPr>
        <w:t>паспорт серии</w:t>
      </w:r>
      <w:r w:rsidRPr="006D31ED">
        <w:rPr>
          <w:spacing w:val="-1"/>
          <w:u w:val="single" w:color="000000"/>
          <w:lang w:val="ru-RU"/>
        </w:rPr>
        <w:tab/>
      </w:r>
      <w:r w:rsidRPr="006D31ED">
        <w:rPr>
          <w:lang w:val="ru-RU"/>
        </w:rPr>
        <w:t>№</w:t>
      </w:r>
      <w:r w:rsidRPr="006D31ED">
        <w:rPr>
          <w:u w:val="single" w:color="000000"/>
          <w:lang w:val="ru-RU"/>
        </w:rPr>
        <w:tab/>
      </w:r>
      <w:r w:rsidRPr="006D31ED">
        <w:rPr>
          <w:spacing w:val="-1"/>
          <w:lang w:val="ru-RU"/>
        </w:rPr>
        <w:t>выдан</w:t>
      </w:r>
      <w:r w:rsidRPr="006D31ED">
        <w:rPr>
          <w:spacing w:val="-1"/>
          <w:u w:val="single" w:color="000000"/>
          <w:lang w:val="ru-RU"/>
        </w:rPr>
        <w:tab/>
      </w:r>
      <w:r w:rsidRPr="006D31ED">
        <w:rPr>
          <w:spacing w:val="-5"/>
          <w:lang w:val="ru-RU"/>
        </w:rPr>
        <w:t>«</w:t>
      </w:r>
      <w:r w:rsidRPr="006D31ED">
        <w:rPr>
          <w:spacing w:val="-5"/>
          <w:u w:val="single" w:color="000000"/>
          <w:lang w:val="ru-RU"/>
        </w:rPr>
        <w:tab/>
      </w:r>
      <w:r w:rsidRPr="006D31ED">
        <w:rPr>
          <w:lang w:val="ru-RU"/>
        </w:rPr>
        <w:t>»</w:t>
      </w:r>
      <w:r w:rsidRPr="006D31ED">
        <w:rPr>
          <w:spacing w:val="-5"/>
          <w:lang w:val="ru-RU"/>
        </w:rPr>
        <w:t xml:space="preserve"> </w:t>
      </w:r>
      <w:r w:rsidRPr="006D31ED">
        <w:rPr>
          <w:u w:val="single" w:color="000000"/>
          <w:lang w:val="ru-RU"/>
        </w:rPr>
        <w:t xml:space="preserve"> </w:t>
      </w:r>
      <w:r w:rsidRPr="006D31ED">
        <w:rPr>
          <w:u w:val="single" w:color="000000"/>
          <w:lang w:val="ru-RU"/>
        </w:rPr>
        <w:tab/>
      </w:r>
      <w:r w:rsidRPr="006D31ED">
        <w:rPr>
          <w:spacing w:val="29"/>
          <w:lang w:val="ru-RU"/>
        </w:rPr>
        <w:t xml:space="preserve"> </w:t>
      </w:r>
    </w:p>
    <w:p w14:paraId="1E8140F4" w14:textId="77777777" w:rsidR="008D5881"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lang w:val="ru-RU"/>
        </w:rPr>
      </w:pPr>
      <w:r w:rsidRPr="006D31ED">
        <w:rPr>
          <w:spacing w:val="-1"/>
          <w:lang w:val="ru-RU"/>
        </w:rPr>
        <w:t>представлять</w:t>
      </w:r>
      <w:r w:rsidRPr="006D31ED">
        <w:rPr>
          <w:lang w:val="ru-RU"/>
        </w:rPr>
        <w:t xml:space="preserve"> </w:t>
      </w:r>
      <w:r w:rsidRPr="006D31ED">
        <w:rPr>
          <w:spacing w:val="-1"/>
          <w:lang w:val="ru-RU"/>
        </w:rPr>
        <w:t>интересы</w:t>
      </w:r>
      <w:r w:rsidRPr="006D31ED">
        <w:rPr>
          <w:lang w:val="ru-RU"/>
        </w:rPr>
        <w:t xml:space="preserve"> </w:t>
      </w:r>
      <w:r w:rsidRPr="006D31ED">
        <w:rPr>
          <w:spacing w:val="-1"/>
          <w:lang w:val="ru-RU"/>
        </w:rPr>
        <w:t>доверителя на</w:t>
      </w:r>
      <w:r w:rsidRPr="006D31ED">
        <w:rPr>
          <w:lang w:val="ru-RU"/>
        </w:rPr>
        <w:t xml:space="preserve"> </w:t>
      </w:r>
      <w:r w:rsidRPr="006D31ED">
        <w:rPr>
          <w:spacing w:val="-1"/>
          <w:lang w:val="ru-RU"/>
        </w:rPr>
        <w:t>аукционе</w:t>
      </w:r>
      <w:r w:rsidRPr="006D31ED">
        <w:rPr>
          <w:lang w:val="ru-RU"/>
        </w:rPr>
        <w:t xml:space="preserve"> </w:t>
      </w:r>
      <w:r w:rsidRPr="006D31ED">
        <w:rPr>
          <w:u w:val="single" w:color="000000"/>
          <w:lang w:val="ru-RU"/>
        </w:rPr>
        <w:t xml:space="preserve"> </w:t>
      </w:r>
      <w:r w:rsidRPr="006D31ED">
        <w:rPr>
          <w:u w:val="single" w:color="000000"/>
          <w:lang w:val="ru-RU"/>
        </w:rPr>
        <w:tab/>
      </w:r>
      <w:r w:rsidRPr="006D31ED">
        <w:rPr>
          <w:u w:val="single" w:color="000000"/>
          <w:lang w:val="ru-RU"/>
        </w:rPr>
        <w:tab/>
      </w:r>
      <w:r w:rsidRPr="006D31ED">
        <w:rPr>
          <w:u w:val="single" w:color="000000"/>
          <w:lang w:val="ru-RU"/>
        </w:rPr>
        <w:tab/>
      </w:r>
      <w:r w:rsidRPr="006D31ED">
        <w:rPr>
          <w:u w:val="single" w:color="000000"/>
          <w:lang w:val="ru-RU"/>
        </w:rPr>
        <w:tab/>
      </w:r>
    </w:p>
    <w:p w14:paraId="5FA58144" w14:textId="77777777" w:rsidR="008D5881" w:rsidRPr="006D31ED" w:rsidRDefault="008D5881" w:rsidP="008D5881">
      <w:pPr>
        <w:pStyle w:val="a7"/>
        <w:tabs>
          <w:tab w:val="left" w:pos="8088"/>
        </w:tabs>
        <w:spacing w:line="234" w:lineRule="exact"/>
        <w:jc w:val="both"/>
        <w:rPr>
          <w:lang w:val="ru-RU"/>
        </w:rPr>
      </w:pPr>
      <w:r w:rsidRPr="006D31ED">
        <w:rPr>
          <w:u w:val="single" w:color="000000"/>
          <w:lang w:val="ru-RU"/>
        </w:rPr>
        <w:t xml:space="preserve"> </w:t>
      </w:r>
      <w:r w:rsidRPr="006D31ED">
        <w:rPr>
          <w:u w:val="single" w:color="000000"/>
          <w:lang w:val="ru-RU"/>
        </w:rPr>
        <w:tab/>
      </w:r>
      <w:r w:rsidRPr="006D31ED">
        <w:rPr>
          <w:spacing w:val="-1"/>
          <w:lang w:val="ru-RU"/>
        </w:rPr>
        <w:t>(далее</w:t>
      </w:r>
      <w:r w:rsidRPr="006D31ED">
        <w:rPr>
          <w:lang w:val="ru-RU"/>
        </w:rPr>
        <w:t xml:space="preserve"> –</w:t>
      </w:r>
      <w:r w:rsidRPr="006D31ED">
        <w:rPr>
          <w:spacing w:val="-3"/>
          <w:lang w:val="ru-RU"/>
        </w:rPr>
        <w:t xml:space="preserve"> </w:t>
      </w:r>
      <w:r w:rsidRPr="006D31ED">
        <w:rPr>
          <w:spacing w:val="-1"/>
          <w:lang w:val="ru-RU"/>
        </w:rPr>
        <w:t>аукцион)</w:t>
      </w:r>
    </w:p>
    <w:p w14:paraId="6B5D097B"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9"/>
          <w:sz w:val="14"/>
        </w:rPr>
        <w:t xml:space="preserve"> </w:t>
      </w:r>
      <w:r w:rsidRPr="006D31ED">
        <w:rPr>
          <w:rFonts w:ascii="Times New Roman" w:hAnsi="Times New Roman"/>
          <w:i/>
          <w:sz w:val="14"/>
        </w:rPr>
        <w:t>наименование</w:t>
      </w:r>
      <w:r w:rsidRPr="006D31ED">
        <w:rPr>
          <w:rFonts w:ascii="Times New Roman" w:hAnsi="Times New Roman"/>
          <w:i/>
          <w:spacing w:val="-8"/>
          <w:sz w:val="14"/>
        </w:rPr>
        <w:t xml:space="preserve"> </w:t>
      </w:r>
      <w:r w:rsidRPr="006D31ED">
        <w:rPr>
          <w:rFonts w:ascii="Times New Roman" w:hAnsi="Times New Roman"/>
          <w:i/>
          <w:sz w:val="14"/>
        </w:rPr>
        <w:t>предмета</w:t>
      </w:r>
      <w:r w:rsidRPr="006D31ED">
        <w:rPr>
          <w:rFonts w:ascii="Times New Roman" w:hAnsi="Times New Roman"/>
          <w:i/>
          <w:spacing w:val="-8"/>
          <w:sz w:val="14"/>
        </w:rPr>
        <w:t xml:space="preserve"> </w:t>
      </w:r>
      <w:r w:rsidRPr="006D31ED">
        <w:rPr>
          <w:rFonts w:ascii="Times New Roman" w:hAnsi="Times New Roman"/>
          <w:i/>
          <w:sz w:val="14"/>
        </w:rPr>
        <w:t>аукциона)</w:t>
      </w:r>
    </w:p>
    <w:p w14:paraId="6B41B695" w14:textId="77777777" w:rsidR="008D5881" w:rsidRPr="006D31ED" w:rsidRDefault="008D5881" w:rsidP="008D5881">
      <w:pPr>
        <w:spacing w:before="5" w:line="90" w:lineRule="exact"/>
        <w:jc w:val="both"/>
        <w:rPr>
          <w:sz w:val="9"/>
          <w:szCs w:val="9"/>
        </w:rPr>
      </w:pPr>
    </w:p>
    <w:p w14:paraId="5306588E" w14:textId="77777777" w:rsidR="008D5881" w:rsidRPr="006D31ED" w:rsidRDefault="008D5881" w:rsidP="008D5881">
      <w:pPr>
        <w:spacing w:line="140" w:lineRule="exact"/>
        <w:jc w:val="both"/>
        <w:rPr>
          <w:sz w:val="14"/>
          <w:szCs w:val="14"/>
        </w:rPr>
      </w:pPr>
    </w:p>
    <w:p w14:paraId="3580251D" w14:textId="77777777" w:rsidR="008D5881" w:rsidRPr="006D31ED" w:rsidRDefault="008D5881" w:rsidP="008D5881">
      <w:pPr>
        <w:pStyle w:val="a7"/>
        <w:tabs>
          <w:tab w:val="left" w:pos="9646"/>
        </w:tabs>
        <w:spacing w:line="239" w:lineRule="exact"/>
        <w:jc w:val="both"/>
        <w:rPr>
          <w:lang w:val="ru-RU"/>
        </w:rPr>
      </w:pPr>
      <w:r w:rsidRPr="006D31ED">
        <w:rPr>
          <w:spacing w:val="-1"/>
          <w:lang w:val="ru-RU"/>
        </w:rPr>
        <w:t xml:space="preserve">проводимом </w:t>
      </w:r>
      <w:r w:rsidRPr="006D31ED">
        <w:rPr>
          <w:u w:val="single" w:color="000000"/>
          <w:lang w:val="ru-RU"/>
        </w:rPr>
        <w:t xml:space="preserve"> </w:t>
      </w:r>
      <w:r w:rsidRPr="006D31ED">
        <w:rPr>
          <w:u w:val="single" w:color="000000"/>
          <w:lang w:val="ru-RU"/>
        </w:rPr>
        <w:tab/>
      </w:r>
    </w:p>
    <w:p w14:paraId="101CA819" w14:textId="0519D200"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8"/>
          <w:sz w:val="14"/>
        </w:rPr>
        <w:t xml:space="preserve"> </w:t>
      </w:r>
      <w:r w:rsidRPr="006D31ED">
        <w:rPr>
          <w:rFonts w:ascii="Times New Roman" w:hAnsi="Times New Roman"/>
          <w:i/>
          <w:spacing w:val="-1"/>
          <w:sz w:val="14"/>
        </w:rPr>
        <w:t>название</w:t>
      </w:r>
      <w:r w:rsidRPr="006D31ED">
        <w:rPr>
          <w:rFonts w:ascii="Times New Roman" w:hAnsi="Times New Roman"/>
          <w:i/>
          <w:spacing w:val="-8"/>
          <w:sz w:val="14"/>
        </w:rPr>
        <w:t xml:space="preserve"> </w:t>
      </w:r>
      <w:r w:rsidR="00E2695B">
        <w:rPr>
          <w:rFonts w:ascii="Times New Roman" w:hAnsi="Times New Roman"/>
          <w:i/>
          <w:sz w:val="14"/>
        </w:rPr>
        <w:t>О</w:t>
      </w:r>
      <w:r w:rsidRPr="006D31ED">
        <w:rPr>
          <w:rFonts w:ascii="Times New Roman" w:hAnsi="Times New Roman"/>
          <w:i/>
          <w:sz w:val="14"/>
        </w:rPr>
        <w:t>рганизатора</w:t>
      </w:r>
      <w:r w:rsidRPr="006D31ED">
        <w:rPr>
          <w:rFonts w:ascii="Times New Roman" w:hAnsi="Times New Roman"/>
          <w:i/>
          <w:spacing w:val="-8"/>
          <w:sz w:val="14"/>
        </w:rPr>
        <w:t xml:space="preserve"> </w:t>
      </w:r>
      <w:r w:rsidRPr="006D31ED">
        <w:rPr>
          <w:rFonts w:ascii="Times New Roman" w:hAnsi="Times New Roman"/>
          <w:i/>
          <w:sz w:val="14"/>
        </w:rPr>
        <w:t>торгов).</w:t>
      </w:r>
    </w:p>
    <w:p w14:paraId="36698366" w14:textId="77777777" w:rsidR="008D5881" w:rsidRPr="006D31ED" w:rsidRDefault="008D5881" w:rsidP="008D5881">
      <w:pPr>
        <w:spacing w:before="2" w:line="90" w:lineRule="exact"/>
        <w:jc w:val="both"/>
        <w:rPr>
          <w:sz w:val="9"/>
          <w:szCs w:val="9"/>
        </w:rPr>
      </w:pPr>
    </w:p>
    <w:p w14:paraId="08E2C25D" w14:textId="4A9A1048" w:rsidR="008D5881" w:rsidRPr="006D31ED" w:rsidRDefault="008D5881" w:rsidP="004D4129">
      <w:pPr>
        <w:pStyle w:val="a7"/>
        <w:ind w:right="220" w:firstLine="596"/>
        <w:jc w:val="both"/>
        <w:rPr>
          <w:sz w:val="24"/>
          <w:szCs w:val="24"/>
          <w:lang w:val="ru-RU"/>
        </w:rPr>
      </w:pPr>
      <w:r w:rsidRPr="006D31ED">
        <w:rPr>
          <w:spacing w:val="-1"/>
          <w:sz w:val="24"/>
          <w:szCs w:val="24"/>
          <w:lang w:val="ru-RU"/>
        </w:rPr>
        <w:t>Представитель</w:t>
      </w:r>
      <w:r w:rsidRPr="006D31ED">
        <w:rPr>
          <w:sz w:val="24"/>
          <w:szCs w:val="24"/>
          <w:lang w:val="ru-RU"/>
        </w:rPr>
        <w:t xml:space="preserve"> </w:t>
      </w:r>
      <w:r w:rsidRPr="006D31ED">
        <w:rPr>
          <w:spacing w:val="-1"/>
          <w:sz w:val="24"/>
          <w:szCs w:val="24"/>
          <w:lang w:val="ru-RU"/>
        </w:rPr>
        <w:t xml:space="preserve">уполномочен </w:t>
      </w:r>
      <w:r w:rsidRPr="006D31ED">
        <w:rPr>
          <w:sz w:val="24"/>
          <w:szCs w:val="24"/>
          <w:lang w:val="ru-RU"/>
        </w:rPr>
        <w:t>от</w:t>
      </w:r>
      <w:r w:rsidRPr="006D31ED">
        <w:rPr>
          <w:spacing w:val="-1"/>
          <w:sz w:val="24"/>
          <w:szCs w:val="24"/>
          <w:lang w:val="ru-RU"/>
        </w:rPr>
        <w:t xml:space="preserve"> имени доверителя</w:t>
      </w:r>
      <w:r w:rsidRPr="006D31ED">
        <w:rPr>
          <w:spacing w:val="-3"/>
          <w:sz w:val="24"/>
          <w:szCs w:val="24"/>
          <w:lang w:val="ru-RU"/>
        </w:rPr>
        <w:t xml:space="preserve"> </w:t>
      </w:r>
      <w:r w:rsidRPr="006D31ED">
        <w:rPr>
          <w:sz w:val="24"/>
          <w:szCs w:val="24"/>
          <w:lang w:val="ru-RU"/>
        </w:rPr>
        <w:t>в</w:t>
      </w:r>
      <w:r w:rsidRPr="006D31ED">
        <w:rPr>
          <w:spacing w:val="-1"/>
          <w:sz w:val="24"/>
          <w:szCs w:val="24"/>
          <w:lang w:val="ru-RU"/>
        </w:rPr>
        <w:t xml:space="preserve"> </w:t>
      </w:r>
      <w:r w:rsidRPr="006D31ED">
        <w:rPr>
          <w:sz w:val="24"/>
          <w:szCs w:val="24"/>
          <w:lang w:val="ru-RU"/>
        </w:rPr>
        <w:t xml:space="preserve">ходе </w:t>
      </w:r>
      <w:r w:rsidRPr="006D31ED">
        <w:rPr>
          <w:spacing w:val="-1"/>
          <w:sz w:val="24"/>
          <w:szCs w:val="24"/>
          <w:lang w:val="ru-RU"/>
        </w:rPr>
        <w:t xml:space="preserve">проведения </w:t>
      </w:r>
      <w:r w:rsidRPr="006D31ED">
        <w:rPr>
          <w:spacing w:val="-2"/>
          <w:sz w:val="24"/>
          <w:szCs w:val="24"/>
          <w:lang w:val="ru-RU"/>
        </w:rPr>
        <w:t>аукциона</w:t>
      </w:r>
      <w:r w:rsidRPr="006D31ED">
        <w:rPr>
          <w:sz w:val="24"/>
          <w:szCs w:val="24"/>
          <w:lang w:val="ru-RU"/>
        </w:rPr>
        <w:t xml:space="preserve"> </w:t>
      </w:r>
      <w:proofErr w:type="gramStart"/>
      <w:r w:rsidRPr="006D31ED">
        <w:rPr>
          <w:spacing w:val="-1"/>
          <w:sz w:val="24"/>
          <w:szCs w:val="24"/>
          <w:lang w:val="ru-RU"/>
        </w:rPr>
        <w:t>подавать</w:t>
      </w:r>
      <w:proofErr w:type="gramEnd"/>
      <w:r w:rsidRPr="006D31ED">
        <w:rPr>
          <w:sz w:val="24"/>
          <w:szCs w:val="24"/>
          <w:lang w:val="ru-RU"/>
        </w:rPr>
        <w:t xml:space="preserve"> </w:t>
      </w:r>
      <w:r w:rsidRPr="006D31ED">
        <w:rPr>
          <w:spacing w:val="-1"/>
          <w:sz w:val="24"/>
          <w:szCs w:val="24"/>
          <w:lang w:val="ru-RU"/>
        </w:rPr>
        <w:t>предложения</w:t>
      </w:r>
      <w:r w:rsidRPr="006D31ED">
        <w:rPr>
          <w:spacing w:val="-3"/>
          <w:sz w:val="24"/>
          <w:szCs w:val="24"/>
          <w:lang w:val="ru-RU"/>
        </w:rPr>
        <w:t xml:space="preserve"> </w:t>
      </w:r>
      <w:r w:rsidRPr="006D31ED">
        <w:rPr>
          <w:sz w:val="24"/>
          <w:szCs w:val="24"/>
          <w:lang w:val="ru-RU"/>
        </w:rPr>
        <w:t>о</w:t>
      </w:r>
      <w:r w:rsidRPr="006D31ED">
        <w:rPr>
          <w:spacing w:val="75"/>
          <w:sz w:val="24"/>
          <w:szCs w:val="24"/>
          <w:lang w:val="ru-RU"/>
        </w:rPr>
        <w:t xml:space="preserve"> </w:t>
      </w:r>
      <w:r w:rsidRPr="006D31ED">
        <w:rPr>
          <w:spacing w:val="-1"/>
          <w:sz w:val="24"/>
          <w:szCs w:val="24"/>
          <w:lang w:val="ru-RU"/>
        </w:rPr>
        <w:t>цене</w:t>
      </w:r>
      <w:r w:rsidRPr="006D31ED">
        <w:rPr>
          <w:sz w:val="24"/>
          <w:szCs w:val="24"/>
          <w:lang w:val="ru-RU"/>
        </w:rPr>
        <w:t xml:space="preserve"> </w:t>
      </w:r>
      <w:r w:rsidRPr="006D31ED">
        <w:rPr>
          <w:spacing w:val="-1"/>
          <w:sz w:val="24"/>
          <w:szCs w:val="24"/>
          <w:lang w:val="ru-RU"/>
        </w:rPr>
        <w:t>договора</w:t>
      </w:r>
      <w:r w:rsidRPr="006D31ED">
        <w:rPr>
          <w:sz w:val="24"/>
          <w:szCs w:val="24"/>
          <w:lang w:val="ru-RU"/>
        </w:rPr>
        <w:t xml:space="preserve"> </w:t>
      </w:r>
      <w:r w:rsidRPr="006D31ED">
        <w:rPr>
          <w:spacing w:val="-1"/>
          <w:sz w:val="24"/>
          <w:szCs w:val="24"/>
          <w:lang w:val="ru-RU"/>
        </w:rPr>
        <w:t>аренды,</w:t>
      </w:r>
      <w:r w:rsidRPr="006D31ED">
        <w:rPr>
          <w:sz w:val="24"/>
          <w:szCs w:val="24"/>
          <w:lang w:val="ru-RU"/>
        </w:rPr>
        <w:t xml:space="preserve"> </w:t>
      </w:r>
      <w:r w:rsidRPr="006D31ED">
        <w:rPr>
          <w:spacing w:val="-1"/>
          <w:sz w:val="24"/>
          <w:szCs w:val="24"/>
          <w:lang w:val="ru-RU"/>
        </w:rPr>
        <w:t>подавать</w:t>
      </w:r>
      <w:r w:rsidRPr="006D31ED">
        <w:rPr>
          <w:sz w:val="24"/>
          <w:szCs w:val="24"/>
          <w:lang w:val="ru-RU"/>
        </w:rPr>
        <w:t xml:space="preserve"> </w:t>
      </w:r>
      <w:r w:rsidR="00E2695B">
        <w:rPr>
          <w:spacing w:val="-1"/>
          <w:sz w:val="24"/>
          <w:szCs w:val="24"/>
          <w:lang w:val="ru-RU"/>
        </w:rPr>
        <w:t>О</w:t>
      </w:r>
      <w:r w:rsidRPr="006D31ED">
        <w:rPr>
          <w:spacing w:val="-1"/>
          <w:sz w:val="24"/>
          <w:szCs w:val="24"/>
          <w:lang w:val="ru-RU"/>
        </w:rPr>
        <w:t>рганизатору,</w:t>
      </w:r>
      <w:r w:rsidRPr="006D31ED">
        <w:rPr>
          <w:sz w:val="24"/>
          <w:szCs w:val="24"/>
          <w:lang w:val="ru-RU"/>
        </w:rPr>
        <w:t xml:space="preserve"> </w:t>
      </w:r>
      <w:r w:rsidRPr="006D31ED">
        <w:rPr>
          <w:spacing w:val="-1"/>
          <w:sz w:val="24"/>
          <w:szCs w:val="24"/>
          <w:lang w:val="ru-RU"/>
        </w:rPr>
        <w:t>аукционной комиссии необходимые</w:t>
      </w:r>
      <w:r w:rsidRPr="006D31ED">
        <w:rPr>
          <w:spacing w:val="-2"/>
          <w:sz w:val="24"/>
          <w:szCs w:val="24"/>
          <w:lang w:val="ru-RU"/>
        </w:rPr>
        <w:t xml:space="preserve"> </w:t>
      </w:r>
      <w:r w:rsidRPr="006D31ED">
        <w:rPr>
          <w:spacing w:val="-1"/>
          <w:sz w:val="24"/>
          <w:szCs w:val="24"/>
          <w:lang w:val="ru-RU"/>
        </w:rPr>
        <w:t>документы,</w:t>
      </w:r>
      <w:r w:rsidRPr="006D31ED">
        <w:rPr>
          <w:spacing w:val="57"/>
          <w:sz w:val="24"/>
          <w:szCs w:val="24"/>
          <w:lang w:val="ru-RU"/>
        </w:rPr>
        <w:t xml:space="preserve"> </w:t>
      </w:r>
      <w:r w:rsidRPr="006D31ED">
        <w:rPr>
          <w:spacing w:val="-1"/>
          <w:sz w:val="24"/>
          <w:szCs w:val="24"/>
          <w:lang w:val="ru-RU"/>
        </w:rPr>
        <w:t>подписывать</w:t>
      </w:r>
      <w:r w:rsidRPr="006D31ED">
        <w:rPr>
          <w:sz w:val="24"/>
          <w:szCs w:val="24"/>
          <w:lang w:val="ru-RU"/>
        </w:rPr>
        <w:t xml:space="preserve"> и</w:t>
      </w:r>
      <w:r w:rsidRPr="006D31ED">
        <w:rPr>
          <w:spacing w:val="-1"/>
          <w:sz w:val="24"/>
          <w:szCs w:val="24"/>
          <w:lang w:val="ru-RU"/>
        </w:rPr>
        <w:t xml:space="preserve"> </w:t>
      </w:r>
      <w:r w:rsidRPr="006D31ED">
        <w:rPr>
          <w:spacing w:val="-2"/>
          <w:sz w:val="24"/>
          <w:szCs w:val="24"/>
          <w:lang w:val="ru-RU"/>
        </w:rPr>
        <w:t>получать</w:t>
      </w:r>
      <w:r w:rsidRPr="006D31ED">
        <w:rPr>
          <w:sz w:val="24"/>
          <w:szCs w:val="24"/>
          <w:lang w:val="ru-RU"/>
        </w:rPr>
        <w:t xml:space="preserve"> от</w:t>
      </w:r>
      <w:r w:rsidRPr="006D31ED">
        <w:rPr>
          <w:spacing w:val="-1"/>
          <w:sz w:val="24"/>
          <w:szCs w:val="24"/>
          <w:lang w:val="ru-RU"/>
        </w:rPr>
        <w:t xml:space="preserve"> имени доверителя документы,</w:t>
      </w:r>
      <w:r w:rsidRPr="006D31ED">
        <w:rPr>
          <w:sz w:val="24"/>
          <w:szCs w:val="24"/>
          <w:lang w:val="ru-RU"/>
        </w:rPr>
        <w:t xml:space="preserve"> </w:t>
      </w:r>
      <w:r w:rsidRPr="006D31ED">
        <w:rPr>
          <w:spacing w:val="-1"/>
          <w:sz w:val="24"/>
          <w:szCs w:val="24"/>
          <w:lang w:val="ru-RU"/>
        </w:rPr>
        <w:t>совершать</w:t>
      </w:r>
      <w:r w:rsidRPr="006D31ED">
        <w:rPr>
          <w:sz w:val="24"/>
          <w:szCs w:val="24"/>
          <w:lang w:val="ru-RU"/>
        </w:rPr>
        <w:t xml:space="preserve"> </w:t>
      </w:r>
      <w:r w:rsidRPr="006D31ED">
        <w:rPr>
          <w:spacing w:val="-1"/>
          <w:sz w:val="24"/>
          <w:szCs w:val="24"/>
          <w:lang w:val="ru-RU"/>
        </w:rPr>
        <w:t>иные</w:t>
      </w:r>
      <w:r w:rsidRPr="006D31ED">
        <w:rPr>
          <w:sz w:val="24"/>
          <w:szCs w:val="24"/>
          <w:lang w:val="ru-RU"/>
        </w:rPr>
        <w:t xml:space="preserve"> </w:t>
      </w:r>
      <w:r w:rsidRPr="006D31ED">
        <w:rPr>
          <w:spacing w:val="-1"/>
          <w:sz w:val="24"/>
          <w:szCs w:val="24"/>
          <w:lang w:val="ru-RU"/>
        </w:rPr>
        <w:t>действия,</w:t>
      </w:r>
      <w:r w:rsidRPr="006D31ED">
        <w:rPr>
          <w:sz w:val="24"/>
          <w:szCs w:val="24"/>
          <w:lang w:val="ru-RU"/>
        </w:rPr>
        <w:t xml:space="preserve"> </w:t>
      </w:r>
      <w:r w:rsidRPr="006D31ED">
        <w:rPr>
          <w:spacing w:val="-1"/>
          <w:sz w:val="24"/>
          <w:szCs w:val="24"/>
          <w:lang w:val="ru-RU"/>
        </w:rPr>
        <w:t>связанные</w:t>
      </w:r>
      <w:r w:rsidRPr="006D31ED">
        <w:rPr>
          <w:spacing w:val="1"/>
          <w:sz w:val="24"/>
          <w:szCs w:val="24"/>
          <w:lang w:val="ru-RU"/>
        </w:rPr>
        <w:t xml:space="preserve"> </w:t>
      </w:r>
      <w:r w:rsidRPr="006D31ED">
        <w:rPr>
          <w:sz w:val="24"/>
          <w:szCs w:val="24"/>
          <w:lang w:val="ru-RU"/>
        </w:rPr>
        <w:t xml:space="preserve">с </w:t>
      </w:r>
      <w:r w:rsidRPr="006D31ED">
        <w:rPr>
          <w:spacing w:val="-1"/>
          <w:sz w:val="24"/>
          <w:szCs w:val="24"/>
          <w:lang w:val="ru-RU"/>
        </w:rPr>
        <w:t>участием</w:t>
      </w:r>
      <w:r w:rsidRPr="006D31ED">
        <w:rPr>
          <w:spacing w:val="73"/>
          <w:sz w:val="24"/>
          <w:szCs w:val="24"/>
          <w:lang w:val="ru-RU"/>
        </w:rPr>
        <w:t xml:space="preserve"> </w:t>
      </w:r>
      <w:r w:rsidRPr="006D31ED">
        <w:rPr>
          <w:spacing w:val="-1"/>
          <w:sz w:val="24"/>
          <w:szCs w:val="24"/>
          <w:lang w:val="ru-RU"/>
        </w:rPr>
        <w:t xml:space="preserve">доверителя </w:t>
      </w:r>
      <w:r w:rsidRPr="006D31ED">
        <w:rPr>
          <w:sz w:val="24"/>
          <w:szCs w:val="24"/>
          <w:lang w:val="ru-RU"/>
        </w:rPr>
        <w:t>в</w:t>
      </w:r>
      <w:r w:rsidRPr="006D31ED">
        <w:rPr>
          <w:spacing w:val="-1"/>
          <w:sz w:val="24"/>
          <w:szCs w:val="24"/>
          <w:lang w:val="ru-RU"/>
        </w:rPr>
        <w:t xml:space="preserve"> аукционе.</w:t>
      </w:r>
    </w:p>
    <w:p w14:paraId="7E47293F" w14:textId="77777777" w:rsidR="008D5881" w:rsidRPr="006D31ED" w:rsidRDefault="008D5881" w:rsidP="008D5881">
      <w:pPr>
        <w:pStyle w:val="a7"/>
        <w:tabs>
          <w:tab w:val="left" w:pos="4669"/>
          <w:tab w:val="left" w:pos="7912"/>
        </w:tabs>
        <w:spacing w:before="116"/>
        <w:jc w:val="both"/>
        <w:rPr>
          <w:lang w:val="ru-RU"/>
        </w:rPr>
      </w:pPr>
      <w:r w:rsidRPr="006D31ED">
        <w:rPr>
          <w:spacing w:val="-1"/>
          <w:lang w:val="ru-RU"/>
        </w:rPr>
        <w:t>Подпись</w:t>
      </w:r>
      <w:r w:rsidRPr="006D31ED">
        <w:rPr>
          <w:spacing w:val="-1"/>
          <w:u w:val="single" w:color="000000"/>
          <w:lang w:val="ru-RU"/>
        </w:rPr>
        <w:tab/>
      </w:r>
      <w:r w:rsidRPr="006D31ED">
        <w:rPr>
          <w:spacing w:val="-1"/>
          <w:u w:val="single" w:color="000000"/>
          <w:lang w:val="ru-RU"/>
        </w:rPr>
        <w:tab/>
      </w:r>
      <w:r w:rsidRPr="006D31ED">
        <w:rPr>
          <w:spacing w:val="-1"/>
          <w:lang w:val="ru-RU"/>
        </w:rPr>
        <w:t>удостоверяем.</w:t>
      </w:r>
    </w:p>
    <w:p w14:paraId="0B065053" w14:textId="77777777" w:rsidR="008D5881" w:rsidRPr="006D31ED" w:rsidRDefault="008D5881" w:rsidP="008D5881">
      <w:pPr>
        <w:spacing w:before="11" w:line="240" w:lineRule="exact"/>
        <w:jc w:val="both"/>
        <w:rPr>
          <w:sz w:val="24"/>
          <w:szCs w:val="24"/>
        </w:rPr>
      </w:pPr>
    </w:p>
    <w:p w14:paraId="0C442C24"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r w:rsidRPr="006D31ED">
        <w:rPr>
          <w:rFonts w:ascii="Times New Roman" w:hAnsi="Times New Roman"/>
          <w:i/>
          <w:spacing w:val="-8"/>
          <w:sz w:val="14"/>
        </w:rPr>
        <w:t xml:space="preserve"> </w:t>
      </w:r>
      <w:r w:rsidRPr="006D31ED">
        <w:rPr>
          <w:rFonts w:ascii="Times New Roman" w:hAnsi="Times New Roman"/>
          <w:i/>
          <w:spacing w:val="-1"/>
          <w:sz w:val="14"/>
        </w:rPr>
        <w:t>представителя)</w:t>
      </w:r>
      <w:r w:rsidRPr="006D31ED">
        <w:rPr>
          <w:rFonts w:ascii="Times New Roman" w:hAnsi="Times New Roman"/>
          <w:i/>
          <w:spacing w:val="-8"/>
          <w:sz w:val="14"/>
        </w:rPr>
        <w:t xml:space="preserve"> </w:t>
      </w:r>
      <w:r w:rsidRPr="006D31ED">
        <w:rPr>
          <w:rFonts w:ascii="Times New Roman" w:hAnsi="Times New Roman"/>
          <w:i/>
          <w:sz w:val="14"/>
        </w:rPr>
        <w:t>(Подпись</w:t>
      </w:r>
      <w:r w:rsidRPr="006D31ED">
        <w:rPr>
          <w:rFonts w:ascii="Times New Roman" w:hAnsi="Times New Roman"/>
          <w:i/>
          <w:spacing w:val="-9"/>
          <w:sz w:val="14"/>
        </w:rPr>
        <w:t xml:space="preserve"> </w:t>
      </w:r>
      <w:r w:rsidRPr="006D31ED">
        <w:rPr>
          <w:rFonts w:ascii="Times New Roman" w:hAnsi="Times New Roman"/>
          <w:i/>
          <w:sz w:val="14"/>
        </w:rPr>
        <w:t>представителя)</w:t>
      </w:r>
    </w:p>
    <w:p w14:paraId="2E5E0618" w14:textId="77777777" w:rsidR="008D5881" w:rsidRPr="006D31ED" w:rsidRDefault="008D5881" w:rsidP="008D5881">
      <w:pPr>
        <w:spacing w:line="120" w:lineRule="exact"/>
        <w:jc w:val="both"/>
        <w:rPr>
          <w:sz w:val="12"/>
          <w:szCs w:val="12"/>
        </w:rPr>
      </w:pPr>
    </w:p>
    <w:p w14:paraId="681C9637" w14:textId="77777777" w:rsidR="008D5881" w:rsidRPr="006D31ED" w:rsidRDefault="008D5881" w:rsidP="008D5881">
      <w:pPr>
        <w:pStyle w:val="a7"/>
        <w:tabs>
          <w:tab w:val="left" w:pos="3888"/>
          <w:tab w:val="left" w:pos="6807"/>
          <w:tab w:val="left" w:pos="7740"/>
        </w:tabs>
        <w:jc w:val="both"/>
        <w:rPr>
          <w:lang w:val="ru-RU"/>
        </w:rPr>
      </w:pPr>
      <w:r w:rsidRPr="006D31ED">
        <w:rPr>
          <w:spacing w:val="-1"/>
          <w:lang w:val="ru-RU"/>
        </w:rPr>
        <w:t>Доверенность</w:t>
      </w:r>
      <w:r w:rsidRPr="006D31ED">
        <w:rPr>
          <w:lang w:val="ru-RU"/>
        </w:rPr>
        <w:t xml:space="preserve"> </w:t>
      </w:r>
      <w:r w:rsidRPr="006D31ED">
        <w:rPr>
          <w:spacing w:val="-1"/>
          <w:lang w:val="ru-RU"/>
        </w:rPr>
        <w:t>действительна</w:t>
      </w:r>
      <w:r w:rsidRPr="006D31ED">
        <w:rPr>
          <w:lang w:val="ru-RU"/>
        </w:rPr>
        <w:t xml:space="preserve"> </w:t>
      </w:r>
      <w:r w:rsidRPr="006D31ED">
        <w:rPr>
          <w:spacing w:val="-1"/>
          <w:lang w:val="ru-RU"/>
        </w:rPr>
        <w:t>по</w:t>
      </w:r>
      <w:r w:rsidRPr="006D31ED">
        <w:rPr>
          <w:lang w:val="ru-RU"/>
        </w:rPr>
        <w:t xml:space="preserve"> </w:t>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r w:rsidRPr="006D31ED">
        <w:rPr>
          <w:spacing w:val="-1"/>
          <w:lang w:val="ru-RU"/>
        </w:rPr>
        <w:t>20</w:t>
      </w:r>
      <w:r w:rsidRPr="006D31ED">
        <w:rPr>
          <w:spacing w:val="-1"/>
          <w:u w:val="single" w:color="000000"/>
          <w:lang w:val="ru-RU"/>
        </w:rPr>
        <w:tab/>
      </w:r>
      <w:r w:rsidRPr="006D31ED">
        <w:rPr>
          <w:lang w:val="ru-RU"/>
        </w:rPr>
        <w:t>г.</w:t>
      </w:r>
    </w:p>
    <w:p w14:paraId="2BBBB178" w14:textId="77777777" w:rsidR="008D5881" w:rsidRPr="006D31ED" w:rsidRDefault="008D5881" w:rsidP="008D5881">
      <w:pPr>
        <w:spacing w:before="20" w:line="260" w:lineRule="exact"/>
        <w:jc w:val="both"/>
        <w:rPr>
          <w:sz w:val="26"/>
          <w:szCs w:val="26"/>
        </w:rPr>
      </w:pPr>
    </w:p>
    <w:p w14:paraId="5A941B3D" w14:textId="77777777" w:rsidR="008D5881" w:rsidRPr="006D31ED" w:rsidRDefault="008D5881" w:rsidP="008D5881">
      <w:pPr>
        <w:pStyle w:val="a7"/>
        <w:tabs>
          <w:tab w:val="left" w:pos="6387"/>
          <w:tab w:val="left" w:pos="9320"/>
        </w:tabs>
        <w:jc w:val="both"/>
        <w:rPr>
          <w:lang w:val="ru-RU"/>
        </w:rPr>
      </w:pPr>
      <w:r w:rsidRPr="006D31ED">
        <w:rPr>
          <w:spacing w:val="-1"/>
          <w:lang w:val="ru-RU"/>
        </w:rPr>
        <w:t>Руководитель</w:t>
      </w:r>
      <w:r w:rsidRPr="006D31ED">
        <w:rPr>
          <w:lang w:val="ru-RU"/>
        </w:rPr>
        <w:t xml:space="preserve"> </w:t>
      </w:r>
      <w:r w:rsidRPr="006D31ED">
        <w:rPr>
          <w:spacing w:val="-1"/>
          <w:lang w:val="ru-RU"/>
        </w:rPr>
        <w:t>организации</w:t>
      </w:r>
      <w:proofErr w:type="gramStart"/>
      <w:r w:rsidRPr="006D31ED">
        <w:rPr>
          <w:spacing w:val="-1"/>
          <w:u w:val="single" w:color="000000"/>
          <w:lang w:val="ru-RU"/>
        </w:rPr>
        <w:tab/>
      </w:r>
      <w:r w:rsidRPr="006D31ED">
        <w:rPr>
          <w:lang w:val="ru-RU"/>
        </w:rPr>
        <w:t>(</w:t>
      </w:r>
      <w:r w:rsidRPr="006D31ED">
        <w:rPr>
          <w:u w:val="single" w:color="000000"/>
          <w:lang w:val="ru-RU"/>
        </w:rPr>
        <w:tab/>
      </w:r>
      <w:r w:rsidRPr="006D31ED">
        <w:rPr>
          <w:lang w:val="ru-RU"/>
        </w:rPr>
        <w:t>)</w:t>
      </w:r>
      <w:proofErr w:type="gramEnd"/>
    </w:p>
    <w:p w14:paraId="7EE5DA68" w14:textId="77777777" w:rsidR="008D5881" w:rsidRPr="006D31ED" w:rsidRDefault="008D5881" w:rsidP="008D5881">
      <w:pPr>
        <w:spacing w:before="11" w:line="240" w:lineRule="exact"/>
        <w:jc w:val="both"/>
        <w:rPr>
          <w:sz w:val="24"/>
          <w:szCs w:val="24"/>
        </w:rPr>
      </w:pPr>
    </w:p>
    <w:p w14:paraId="52F8D386"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p>
    <w:p w14:paraId="2ED78C61" w14:textId="77777777" w:rsidR="008D5881" w:rsidRPr="006D31ED" w:rsidRDefault="008D5881" w:rsidP="008D5881">
      <w:pPr>
        <w:ind w:left="112"/>
        <w:jc w:val="both"/>
        <w:rPr>
          <w:rFonts w:ascii="Times New Roman" w:eastAsia="Times New Roman" w:hAnsi="Times New Roman" w:cs="Times New Roman"/>
        </w:rPr>
      </w:pPr>
      <w:r w:rsidRPr="006D31ED">
        <w:rPr>
          <w:rFonts w:ascii="Times New Roman" w:hAnsi="Times New Roman"/>
          <w:i/>
          <w:spacing w:val="-1"/>
        </w:rPr>
        <w:t>М.П.</w:t>
      </w:r>
    </w:p>
    <w:p w14:paraId="1E3130C5" w14:textId="77777777" w:rsidR="008D5881" w:rsidRPr="006D31ED" w:rsidRDefault="008D5881" w:rsidP="008D5881">
      <w:pPr>
        <w:jc w:val="both"/>
        <w:rPr>
          <w:rFonts w:ascii="Times New Roman" w:eastAsia="Times New Roman" w:hAnsi="Times New Roman" w:cs="Times New Roman"/>
        </w:rPr>
        <w:sectPr w:rsidR="008D5881" w:rsidRPr="006D31ED" w:rsidSect="008D5881">
          <w:pgSz w:w="11910" w:h="16840"/>
          <w:pgMar w:top="1180" w:right="1137" w:bottom="620" w:left="1020" w:header="0" w:footer="426" w:gutter="0"/>
          <w:cols w:space="720"/>
        </w:sectPr>
      </w:pPr>
    </w:p>
    <w:p w14:paraId="6028ACA3" w14:textId="77777777" w:rsidR="008D5881" w:rsidRPr="006D31ED" w:rsidRDefault="008D5881" w:rsidP="004D4129">
      <w:pPr>
        <w:pStyle w:val="6"/>
        <w:spacing w:before="72"/>
        <w:ind w:left="5245"/>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№4</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Заявка</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на </w:t>
      </w:r>
      <w:r w:rsidRPr="006D31ED">
        <w:rPr>
          <w:rFonts w:ascii="Times New Roman" w:hAnsi="Times New Roman" w:cs="Times New Roman"/>
          <w:b w:val="0"/>
          <w:i/>
          <w:spacing w:val="-1"/>
          <w:sz w:val="24"/>
          <w:szCs w:val="24"/>
        </w:rPr>
        <w:t>участие</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1373D677" w14:textId="77777777" w:rsidR="008D5881" w:rsidRPr="006D31ED" w:rsidRDefault="008D5881" w:rsidP="008D5881">
      <w:pPr>
        <w:spacing w:before="20" w:line="260" w:lineRule="exact"/>
        <w:rPr>
          <w:sz w:val="26"/>
          <w:szCs w:val="26"/>
        </w:rPr>
      </w:pPr>
    </w:p>
    <w:p w14:paraId="5DF74043" w14:textId="77777777" w:rsidR="008D5881" w:rsidRPr="006D31ED" w:rsidRDefault="008D5881" w:rsidP="008D5881">
      <w:pPr>
        <w:ind w:left="5"/>
        <w:jc w:val="center"/>
        <w:rPr>
          <w:rFonts w:ascii="Times New Roman" w:eastAsia="Times New Roman" w:hAnsi="Times New Roman" w:cs="Times New Roman"/>
        </w:rPr>
      </w:pPr>
      <w:r w:rsidRPr="006D31ED">
        <w:rPr>
          <w:rFonts w:ascii="Times New Roman" w:hAnsi="Times New Roman"/>
          <w:b/>
          <w:spacing w:val="-1"/>
        </w:rPr>
        <w:t xml:space="preserve">ЗАЯВКА </w:t>
      </w:r>
      <w:r w:rsidRPr="006D31ED">
        <w:rPr>
          <w:rFonts w:ascii="Times New Roman" w:hAnsi="Times New Roman"/>
          <w:b/>
        </w:rPr>
        <w:t>НА</w:t>
      </w:r>
      <w:r w:rsidRPr="006D31ED">
        <w:rPr>
          <w:rFonts w:ascii="Times New Roman" w:hAnsi="Times New Roman"/>
          <w:b/>
          <w:spacing w:val="-3"/>
        </w:rPr>
        <w:t xml:space="preserve"> </w:t>
      </w:r>
      <w:r w:rsidRPr="006D31ED">
        <w:rPr>
          <w:rFonts w:ascii="Times New Roman" w:hAnsi="Times New Roman"/>
          <w:b/>
          <w:spacing w:val="-1"/>
        </w:rPr>
        <w:t xml:space="preserve">УЧАСТИЕ </w:t>
      </w:r>
      <w:r w:rsidRPr="006D31ED">
        <w:rPr>
          <w:rFonts w:ascii="Times New Roman" w:hAnsi="Times New Roman"/>
          <w:b/>
        </w:rPr>
        <w:t>В</w:t>
      </w:r>
      <w:r w:rsidRPr="006D31ED">
        <w:rPr>
          <w:rFonts w:ascii="Times New Roman" w:hAnsi="Times New Roman"/>
          <w:b/>
          <w:spacing w:val="1"/>
        </w:rPr>
        <w:t xml:space="preserve"> </w:t>
      </w:r>
      <w:r w:rsidRPr="006D31ED">
        <w:rPr>
          <w:rFonts w:ascii="Times New Roman" w:hAnsi="Times New Roman"/>
          <w:b/>
          <w:spacing w:val="-2"/>
        </w:rPr>
        <w:t>АУКЦИОНЕ</w:t>
      </w:r>
    </w:p>
    <w:p w14:paraId="71692A8C" w14:textId="77777777" w:rsidR="008D5881" w:rsidRPr="006D31ED" w:rsidRDefault="008D5881" w:rsidP="008D5881">
      <w:pPr>
        <w:spacing w:line="250" w:lineRule="exact"/>
        <w:ind w:left="5"/>
        <w:jc w:val="center"/>
        <w:rPr>
          <w:rFonts w:ascii="Times New Roman" w:eastAsia="Times New Roman" w:hAnsi="Times New Roman" w:cs="Times New Roman"/>
        </w:rPr>
      </w:pPr>
      <w:r w:rsidRPr="006D31ED">
        <w:rPr>
          <w:rFonts w:ascii="Times New Roman" w:hAnsi="Times New Roman"/>
          <w:b/>
          <w:i/>
        </w:rPr>
        <w:t xml:space="preserve">на </w:t>
      </w:r>
      <w:r w:rsidRPr="006D31ED">
        <w:rPr>
          <w:rFonts w:ascii="Times New Roman" w:hAnsi="Times New Roman"/>
          <w:b/>
          <w:i/>
          <w:spacing w:val="-1"/>
        </w:rPr>
        <w:t>право</w:t>
      </w:r>
      <w:r w:rsidRPr="006D31ED">
        <w:rPr>
          <w:rFonts w:ascii="Times New Roman" w:hAnsi="Times New Roman"/>
          <w:b/>
          <w:i/>
        </w:rPr>
        <w:t xml:space="preserve"> </w:t>
      </w:r>
      <w:r w:rsidRPr="006D31ED">
        <w:rPr>
          <w:rFonts w:ascii="Times New Roman" w:hAnsi="Times New Roman"/>
          <w:b/>
          <w:i/>
          <w:spacing w:val="-1"/>
        </w:rPr>
        <w:t>заключения</w:t>
      </w:r>
      <w:r w:rsidRPr="006D31ED">
        <w:rPr>
          <w:rFonts w:ascii="Times New Roman" w:hAnsi="Times New Roman"/>
          <w:b/>
          <w:i/>
          <w:spacing w:val="-3"/>
        </w:rPr>
        <w:t xml:space="preserve"> </w:t>
      </w:r>
      <w:r w:rsidRPr="006D31ED">
        <w:rPr>
          <w:rFonts w:ascii="Times New Roman" w:hAnsi="Times New Roman"/>
          <w:b/>
          <w:i/>
          <w:spacing w:val="-1"/>
        </w:rPr>
        <w:t>договора</w:t>
      </w:r>
      <w:r w:rsidRPr="006D31ED">
        <w:rPr>
          <w:rFonts w:ascii="Times New Roman" w:hAnsi="Times New Roman"/>
          <w:b/>
          <w:i/>
        </w:rPr>
        <w:t xml:space="preserve"> </w:t>
      </w:r>
      <w:r w:rsidRPr="006D31ED">
        <w:rPr>
          <w:rFonts w:ascii="Times New Roman" w:hAnsi="Times New Roman"/>
          <w:b/>
          <w:i/>
          <w:spacing w:val="-1"/>
        </w:rPr>
        <w:t>аренды</w:t>
      </w:r>
      <w:r w:rsidRPr="006D31ED">
        <w:rPr>
          <w:rFonts w:ascii="Times New Roman" w:hAnsi="Times New Roman"/>
          <w:b/>
          <w:i/>
          <w:spacing w:val="-2"/>
        </w:rPr>
        <w:t xml:space="preserve"> </w:t>
      </w:r>
      <w:r w:rsidR="004D4129" w:rsidRPr="006D31ED">
        <w:rPr>
          <w:rFonts w:ascii="Times New Roman" w:hAnsi="Times New Roman"/>
          <w:b/>
          <w:i/>
          <w:spacing w:val="-2"/>
        </w:rPr>
        <w:t xml:space="preserve">объектов </w:t>
      </w:r>
      <w:r w:rsidRPr="006D31ED">
        <w:rPr>
          <w:rFonts w:ascii="Times New Roman" w:hAnsi="Times New Roman"/>
          <w:b/>
          <w:i/>
          <w:spacing w:val="-1"/>
        </w:rPr>
        <w:t>недвижимого</w:t>
      </w:r>
      <w:r w:rsidRPr="006D31ED">
        <w:rPr>
          <w:rFonts w:ascii="Times New Roman" w:hAnsi="Times New Roman"/>
          <w:b/>
          <w:i/>
        </w:rPr>
        <w:t xml:space="preserve"> </w:t>
      </w:r>
      <w:r w:rsidRPr="006D31ED">
        <w:rPr>
          <w:rFonts w:ascii="Times New Roman" w:hAnsi="Times New Roman"/>
          <w:b/>
          <w:i/>
          <w:spacing w:val="-1"/>
        </w:rPr>
        <w:t>имущества</w:t>
      </w:r>
    </w:p>
    <w:p w14:paraId="6A921F63" w14:textId="77777777" w:rsidR="008D5881" w:rsidRPr="006D31ED" w:rsidRDefault="008D5881" w:rsidP="008D5881">
      <w:pPr>
        <w:pStyle w:val="a7"/>
        <w:spacing w:line="250" w:lineRule="exact"/>
        <w:ind w:left="3"/>
        <w:jc w:val="center"/>
        <w:rPr>
          <w:lang w:val="ru-RU"/>
        </w:rPr>
      </w:pPr>
      <w:proofErr w:type="gramStart"/>
      <w:r w:rsidRPr="006D31ED">
        <w:rPr>
          <w:spacing w:val="-1"/>
          <w:lang w:val="ru-RU"/>
        </w:rPr>
        <w:t xml:space="preserve">(заполняется заявителем </w:t>
      </w:r>
      <w:r w:rsidRPr="006D31ED">
        <w:rPr>
          <w:lang w:val="ru-RU"/>
        </w:rPr>
        <w:t xml:space="preserve">(его </w:t>
      </w:r>
      <w:r w:rsidRPr="006D31ED">
        <w:rPr>
          <w:spacing w:val="-1"/>
          <w:lang w:val="ru-RU"/>
        </w:rPr>
        <w:t>полномочным представителем)</w:t>
      </w:r>
      <w:proofErr w:type="gramEnd"/>
    </w:p>
    <w:p w14:paraId="02CB13C7" w14:textId="77777777" w:rsidR="008D5881" w:rsidRPr="006D31ED" w:rsidRDefault="008D5881" w:rsidP="004D4129">
      <w:pPr>
        <w:tabs>
          <w:tab w:val="left" w:pos="10143"/>
        </w:tabs>
        <w:spacing w:before="179"/>
        <w:ind w:left="7"/>
        <w:jc w:val="both"/>
      </w:pPr>
      <w:r w:rsidRPr="006D31ED">
        <w:rPr>
          <w:rFonts w:ascii="Times New Roman" w:hAnsi="Times New Roman"/>
          <w:b/>
          <w:spacing w:val="-1"/>
        </w:rPr>
        <w:t>Претендент</w:t>
      </w:r>
      <w:r w:rsidR="004D4129" w:rsidRPr="006D31ED">
        <w:rPr>
          <w:rFonts w:ascii="Times New Roman" w:hAnsi="Times New Roman"/>
          <w:b/>
          <w:spacing w:val="-1"/>
        </w:rPr>
        <w:t xml:space="preserve"> </w:t>
      </w:r>
      <w:r w:rsidRPr="006D31ED">
        <w:rPr>
          <w:rFonts w:ascii="Times New Roman" w:hAnsi="Times New Roman"/>
        </w:rPr>
        <w:t>-</w:t>
      </w:r>
    </w:p>
    <w:p w14:paraId="43C2619B" w14:textId="77777777" w:rsidR="008D5881" w:rsidRPr="006D31ED" w:rsidRDefault="00B64AA7" w:rsidP="008D5881">
      <w:pPr>
        <w:spacing w:before="72"/>
        <w:ind w:left="1528"/>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80768" behindDoc="1" locked="0" layoutInCell="1" allowOverlap="1" wp14:anchorId="6DBA1F12" wp14:editId="1846F66B">
                <wp:simplePos x="0" y="0"/>
                <wp:positionH relativeFrom="page">
                  <wp:posOffset>719455</wp:posOffset>
                </wp:positionH>
                <wp:positionV relativeFrom="paragraph">
                  <wp:posOffset>29845</wp:posOffset>
                </wp:positionV>
                <wp:extent cx="5661025" cy="1270"/>
                <wp:effectExtent l="5080" t="10795" r="10795" b="6985"/>
                <wp:wrapNone/>
                <wp:docPr id="17"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1025" cy="1270"/>
                          <a:chOff x="1133" y="47"/>
                          <a:chExt cx="8915" cy="2"/>
                        </a:xfrm>
                      </wpg:grpSpPr>
                      <wps:wsp>
                        <wps:cNvPr id="18" name="Freeform 45"/>
                        <wps:cNvSpPr>
                          <a:spLocks/>
                        </wps:cNvSpPr>
                        <wps:spPr bwMode="auto">
                          <a:xfrm>
                            <a:off x="1133" y="47"/>
                            <a:ext cx="8915" cy="2"/>
                          </a:xfrm>
                          <a:custGeom>
                            <a:avLst/>
                            <a:gdLst>
                              <a:gd name="T0" fmla="+- 0 1133 1133"/>
                              <a:gd name="T1" fmla="*/ T0 w 8915"/>
                              <a:gd name="T2" fmla="+- 0 10047 1133"/>
                              <a:gd name="T3" fmla="*/ T2 w 8915"/>
                            </a:gdLst>
                            <a:ahLst/>
                            <a:cxnLst>
                              <a:cxn ang="0">
                                <a:pos x="T1" y="0"/>
                              </a:cxn>
                              <a:cxn ang="0">
                                <a:pos x="T3" y="0"/>
                              </a:cxn>
                            </a:cxnLst>
                            <a:rect l="0" t="0" r="r" b="b"/>
                            <a:pathLst>
                              <a:path w="8915">
                                <a:moveTo>
                                  <a:pt x="0" y="0"/>
                                </a:moveTo>
                                <a:lnTo>
                                  <a:pt x="891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0A171D3" id="Group 44" o:spid="_x0000_s1026" style="position:absolute;margin-left:56.65pt;margin-top:2.35pt;width:445.75pt;height:.1pt;z-index:-251635712;mso-position-horizontal-relative:page" coordorigin="1133,47" coordsize="8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">
                <v:shape id="Freeform 45" o:spid="_x0000_s1027" style="position:absolute;left:1133;top:47;width:8915;height:2;visibility:visible;mso-wrap-style:square;v-text-anchor:top" coordsize="89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cHsUA&#10;AADbAAAADwAAAGRycy9kb3ducmV2LnhtbESPQWsCQQyF70L/w5CCtzpbRS1bR6mCVEGF2h56DDvp&#10;7tKdzLoz1fHfm0PBW8J7ee/LbJFco87UhdqzgedBBoq48Lbm0sDX5/rpBVSIyBYbz2TgSgEW84fe&#10;DHPrL/xB52MslYRwyNFAFWObax2KihyGgW+JRfvxncMoa1dq2+FFwl2jh1k20Q5rloYKW1pVVPwe&#10;/5yB7+1u8j6e7seUtit7OI1Subsujek/prdXUJFSvJv/rzdW8AVWfpEB9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d9wexQAAANsAAAAPAAAAAAAAAAAAAAAAAJgCAABkcnMv&#10;ZG93bnJldi54bWxQSwUGAAAAAAQABAD1AAAAigMAAAAA&#10;" path="m,l8914,e" filled="f" strokeweight=".15578mm">
                  <v:path arrowok="t" o:connecttype="custom" o:connectlocs="0,0;8914,0" o:connectangles="0,0"/>
                </v:shape>
                <w10:wrap anchorx="page"/>
              </v:group>
            </w:pict>
          </mc:Fallback>
        </mc:AlternateContent>
      </w:r>
      <w:r w:rsidR="008D5881" w:rsidRPr="006D31ED">
        <w:rPr>
          <w:rFonts w:ascii="Times New Roman" w:hAnsi="Times New Roman"/>
          <w:i/>
          <w:spacing w:val="-1"/>
          <w:vertAlign w:val="subscript"/>
        </w:rPr>
        <w:t>(Ф.И.О./</w:t>
      </w:r>
      <w:r w:rsidR="008D5881" w:rsidRPr="006D31ED">
        <w:rPr>
          <w:rFonts w:ascii="Times New Roman" w:hAnsi="Times New Roman"/>
          <w:i/>
          <w:spacing w:val="1"/>
          <w:vertAlign w:val="subscript"/>
        </w:rPr>
        <w:t xml:space="preserve"> </w:t>
      </w:r>
      <w:r w:rsidR="008D5881" w:rsidRPr="006D31ED">
        <w:rPr>
          <w:rFonts w:ascii="Times New Roman" w:hAnsi="Times New Roman"/>
          <w:i/>
          <w:spacing w:val="-1"/>
          <w:vertAlign w:val="subscript"/>
        </w:rPr>
        <w:t>Наименование</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заявителя</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юридического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лица,</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индивидуального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предпринимателя)</w:t>
      </w:r>
    </w:p>
    <w:p w14:paraId="13274683" w14:textId="77777777" w:rsidR="008D5881" w:rsidRPr="006D31ED" w:rsidRDefault="008D5881" w:rsidP="008D5881">
      <w:pPr>
        <w:spacing w:before="179"/>
        <w:ind w:left="112"/>
        <w:rPr>
          <w:rFonts w:ascii="Times New Roman" w:eastAsia="Times New Roman" w:hAnsi="Times New Roman" w:cs="Times New Roman"/>
          <w:sz w:val="24"/>
          <w:szCs w:val="24"/>
        </w:rPr>
      </w:pPr>
      <w:r w:rsidRPr="006D31ED">
        <w:rPr>
          <w:rFonts w:ascii="Times New Roman" w:hAnsi="Times New Roman"/>
          <w:b/>
          <w:i/>
          <w:spacing w:val="-1"/>
          <w:sz w:val="24"/>
          <w:szCs w:val="24"/>
        </w:rPr>
        <w:t>Для физических</w:t>
      </w:r>
      <w:r w:rsidRPr="006D31ED">
        <w:rPr>
          <w:rFonts w:ascii="Times New Roman" w:hAnsi="Times New Roman"/>
          <w:b/>
          <w:i/>
          <w:sz w:val="24"/>
          <w:szCs w:val="24"/>
        </w:rPr>
        <w:t xml:space="preserve"> </w:t>
      </w:r>
      <w:r w:rsidRPr="006D31ED">
        <w:rPr>
          <w:rFonts w:ascii="Times New Roman" w:hAnsi="Times New Roman"/>
          <w:b/>
          <w:i/>
          <w:spacing w:val="-1"/>
          <w:sz w:val="24"/>
          <w:szCs w:val="24"/>
        </w:rPr>
        <w:t>лиц,</w:t>
      </w:r>
      <w:r w:rsidRPr="006D31ED">
        <w:rPr>
          <w:rFonts w:ascii="Times New Roman" w:hAnsi="Times New Roman"/>
          <w:b/>
          <w:i/>
          <w:spacing w:val="-2"/>
          <w:sz w:val="24"/>
          <w:szCs w:val="24"/>
        </w:rPr>
        <w:t xml:space="preserve"> </w:t>
      </w:r>
      <w:r w:rsidRPr="006D31ED">
        <w:rPr>
          <w:rFonts w:ascii="Times New Roman" w:hAnsi="Times New Roman"/>
          <w:b/>
          <w:i/>
          <w:spacing w:val="-1"/>
          <w:sz w:val="24"/>
          <w:szCs w:val="24"/>
        </w:rPr>
        <w:t>зарегистрированных</w:t>
      </w:r>
      <w:r w:rsidRPr="006D31ED">
        <w:rPr>
          <w:rFonts w:ascii="Times New Roman" w:hAnsi="Times New Roman"/>
          <w:b/>
          <w:i/>
          <w:sz w:val="24"/>
          <w:szCs w:val="24"/>
        </w:rPr>
        <w:t xml:space="preserve"> в</w:t>
      </w:r>
      <w:r w:rsidRPr="006D31ED">
        <w:rPr>
          <w:rFonts w:ascii="Times New Roman" w:hAnsi="Times New Roman"/>
          <w:b/>
          <w:i/>
          <w:spacing w:val="-3"/>
          <w:sz w:val="24"/>
          <w:szCs w:val="24"/>
        </w:rPr>
        <w:t xml:space="preserve"> </w:t>
      </w:r>
      <w:r w:rsidRPr="006D31ED">
        <w:rPr>
          <w:rFonts w:ascii="Times New Roman" w:hAnsi="Times New Roman"/>
          <w:b/>
          <w:i/>
          <w:spacing w:val="-1"/>
          <w:sz w:val="24"/>
          <w:szCs w:val="24"/>
        </w:rPr>
        <w:t>качестве</w:t>
      </w:r>
      <w:r w:rsidRPr="006D31ED">
        <w:rPr>
          <w:rFonts w:ascii="Times New Roman" w:hAnsi="Times New Roman"/>
          <w:b/>
          <w:i/>
          <w:sz w:val="24"/>
          <w:szCs w:val="24"/>
        </w:rPr>
        <w:t xml:space="preserve"> </w:t>
      </w:r>
      <w:r w:rsidRPr="006D31ED">
        <w:rPr>
          <w:rFonts w:ascii="Times New Roman" w:hAnsi="Times New Roman"/>
          <w:b/>
          <w:i/>
          <w:spacing w:val="-1"/>
          <w:sz w:val="24"/>
          <w:szCs w:val="24"/>
        </w:rPr>
        <w:t>индивидуальных</w:t>
      </w:r>
      <w:r w:rsidRPr="006D31ED">
        <w:rPr>
          <w:rFonts w:ascii="Times New Roman" w:hAnsi="Times New Roman"/>
          <w:b/>
          <w:i/>
          <w:sz w:val="24"/>
          <w:szCs w:val="24"/>
        </w:rPr>
        <w:t xml:space="preserve"> </w:t>
      </w:r>
      <w:r w:rsidRPr="006D31ED">
        <w:rPr>
          <w:rFonts w:ascii="Times New Roman" w:hAnsi="Times New Roman"/>
          <w:b/>
          <w:i/>
          <w:spacing w:val="-1"/>
          <w:sz w:val="24"/>
          <w:szCs w:val="24"/>
        </w:rPr>
        <w:t>предпринимателей:</w:t>
      </w:r>
    </w:p>
    <w:p w14:paraId="64C8D9D8" w14:textId="77777777" w:rsidR="008D5881" w:rsidRPr="006D31ED" w:rsidRDefault="008D5881" w:rsidP="008D5881">
      <w:pPr>
        <w:pStyle w:val="a7"/>
        <w:spacing w:before="176" w:line="258" w:lineRule="auto"/>
        <w:ind w:right="105"/>
        <w:jc w:val="both"/>
        <w:rPr>
          <w:sz w:val="24"/>
          <w:szCs w:val="24"/>
          <w:lang w:val="ru-RU"/>
        </w:rPr>
      </w:pPr>
      <w:r w:rsidRPr="006D31ED">
        <w:rPr>
          <w:spacing w:val="-1"/>
          <w:sz w:val="24"/>
          <w:szCs w:val="24"/>
          <w:lang w:val="ru-RU"/>
        </w:rPr>
        <w:t>Свидетельство</w:t>
      </w:r>
      <w:r w:rsidRPr="006D31ED">
        <w:rPr>
          <w:sz w:val="24"/>
          <w:szCs w:val="24"/>
          <w:lang w:val="ru-RU"/>
        </w:rPr>
        <w:t xml:space="preserve"> о</w:t>
      </w:r>
      <w:r w:rsidRPr="006D31ED">
        <w:rPr>
          <w:spacing w:val="53"/>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2"/>
          <w:sz w:val="24"/>
          <w:szCs w:val="24"/>
          <w:lang w:val="ru-RU"/>
        </w:rPr>
        <w:t>регистрации</w:t>
      </w:r>
      <w:r w:rsidRPr="006D31ED">
        <w:rPr>
          <w:sz w:val="24"/>
          <w:szCs w:val="24"/>
          <w:lang w:val="ru-RU"/>
        </w:rPr>
        <w:t xml:space="preserve"> </w:t>
      </w:r>
      <w:r w:rsidRPr="006D31ED">
        <w:rPr>
          <w:spacing w:val="-1"/>
          <w:sz w:val="24"/>
          <w:szCs w:val="24"/>
          <w:lang w:val="ru-RU"/>
        </w:rPr>
        <w:t>физического</w:t>
      </w:r>
      <w:r w:rsidRPr="006D31ED">
        <w:rPr>
          <w:spacing w:val="53"/>
          <w:sz w:val="24"/>
          <w:szCs w:val="24"/>
          <w:lang w:val="ru-RU"/>
        </w:rPr>
        <w:t xml:space="preserve"> </w:t>
      </w:r>
      <w:r w:rsidRPr="006D31ED">
        <w:rPr>
          <w:spacing w:val="-1"/>
          <w:sz w:val="24"/>
          <w:szCs w:val="24"/>
          <w:lang w:val="ru-RU"/>
        </w:rPr>
        <w:t>лица</w:t>
      </w:r>
      <w:r w:rsidRPr="006D31ED">
        <w:rPr>
          <w:spacing w:val="53"/>
          <w:sz w:val="24"/>
          <w:szCs w:val="24"/>
          <w:lang w:val="ru-RU"/>
        </w:rPr>
        <w:t xml:space="preserve"> </w:t>
      </w:r>
      <w:r w:rsidRPr="006D31ED">
        <w:rPr>
          <w:sz w:val="24"/>
          <w:szCs w:val="24"/>
          <w:lang w:val="ru-RU"/>
        </w:rPr>
        <w:t>в</w:t>
      </w:r>
      <w:r w:rsidRPr="006D31ED">
        <w:rPr>
          <w:spacing w:val="54"/>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1"/>
          <w:sz w:val="24"/>
          <w:szCs w:val="24"/>
          <w:lang w:val="ru-RU"/>
        </w:rPr>
        <w:t>индивидуального</w:t>
      </w:r>
      <w:r w:rsidRPr="006D31ED">
        <w:rPr>
          <w:spacing w:val="79"/>
          <w:sz w:val="24"/>
          <w:szCs w:val="24"/>
          <w:lang w:val="ru-RU"/>
        </w:rPr>
        <w:t xml:space="preserve"> </w:t>
      </w:r>
      <w:r w:rsidRPr="006D31ED">
        <w:rPr>
          <w:spacing w:val="-1"/>
          <w:sz w:val="24"/>
          <w:szCs w:val="24"/>
          <w:lang w:val="ru-RU"/>
        </w:rPr>
        <w:t>предпринимателя</w:t>
      </w:r>
      <w:r w:rsidRPr="006D31ED">
        <w:rPr>
          <w:spacing w:val="18"/>
          <w:sz w:val="24"/>
          <w:szCs w:val="24"/>
          <w:lang w:val="ru-RU"/>
        </w:rPr>
        <w:t xml:space="preserve"> </w:t>
      </w:r>
      <w:r w:rsidRPr="006D31ED">
        <w:rPr>
          <w:spacing w:val="-1"/>
          <w:sz w:val="24"/>
          <w:szCs w:val="24"/>
          <w:lang w:val="ru-RU"/>
        </w:rPr>
        <w:t>(или</w:t>
      </w:r>
      <w:r w:rsidRPr="006D31ED">
        <w:rPr>
          <w:spacing w:val="21"/>
          <w:sz w:val="24"/>
          <w:szCs w:val="24"/>
          <w:lang w:val="ru-RU"/>
        </w:rPr>
        <w:t xml:space="preserve"> </w:t>
      </w:r>
      <w:r w:rsidRPr="006D31ED">
        <w:rPr>
          <w:spacing w:val="-1"/>
          <w:sz w:val="24"/>
          <w:szCs w:val="24"/>
          <w:lang w:val="ru-RU"/>
        </w:rPr>
        <w:t>свидетельство</w:t>
      </w:r>
      <w:r w:rsidRPr="006D31ED">
        <w:rPr>
          <w:spacing w:val="21"/>
          <w:sz w:val="24"/>
          <w:szCs w:val="24"/>
          <w:lang w:val="ru-RU"/>
        </w:rPr>
        <w:t xml:space="preserve"> </w:t>
      </w:r>
      <w:r w:rsidRPr="006D31ED">
        <w:rPr>
          <w:sz w:val="24"/>
          <w:szCs w:val="24"/>
          <w:lang w:val="ru-RU"/>
        </w:rPr>
        <w:t>о</w:t>
      </w:r>
      <w:r w:rsidRPr="006D31ED">
        <w:rPr>
          <w:spacing w:val="21"/>
          <w:sz w:val="24"/>
          <w:szCs w:val="24"/>
          <w:lang w:val="ru-RU"/>
        </w:rPr>
        <w:t xml:space="preserve"> </w:t>
      </w:r>
      <w:r w:rsidRPr="006D31ED">
        <w:rPr>
          <w:spacing w:val="-1"/>
          <w:sz w:val="24"/>
          <w:szCs w:val="24"/>
          <w:lang w:val="ru-RU"/>
        </w:rPr>
        <w:t>внесении</w:t>
      </w:r>
      <w:r w:rsidRPr="006D31ED">
        <w:rPr>
          <w:spacing w:val="21"/>
          <w:sz w:val="24"/>
          <w:szCs w:val="24"/>
          <w:lang w:val="ru-RU"/>
        </w:rPr>
        <w:t xml:space="preserve"> </w:t>
      </w:r>
      <w:r w:rsidRPr="006D31ED">
        <w:rPr>
          <w:sz w:val="24"/>
          <w:szCs w:val="24"/>
          <w:lang w:val="ru-RU"/>
        </w:rPr>
        <w:t>в</w:t>
      </w:r>
      <w:r w:rsidRPr="006D31ED">
        <w:rPr>
          <w:spacing w:val="20"/>
          <w:sz w:val="24"/>
          <w:szCs w:val="24"/>
          <w:lang w:val="ru-RU"/>
        </w:rPr>
        <w:t xml:space="preserve"> </w:t>
      </w:r>
      <w:r w:rsidRPr="006D31ED">
        <w:rPr>
          <w:spacing w:val="-1"/>
          <w:sz w:val="24"/>
          <w:szCs w:val="24"/>
          <w:lang w:val="ru-RU"/>
        </w:rPr>
        <w:t>ЕГРИП</w:t>
      </w:r>
      <w:r w:rsidRPr="006D31ED">
        <w:rPr>
          <w:spacing w:val="42"/>
          <w:sz w:val="24"/>
          <w:szCs w:val="24"/>
          <w:lang w:val="ru-RU"/>
        </w:rPr>
        <w:t xml:space="preserve"> </w:t>
      </w:r>
      <w:r w:rsidRPr="006D31ED">
        <w:rPr>
          <w:spacing w:val="-1"/>
          <w:sz w:val="24"/>
          <w:szCs w:val="24"/>
          <w:lang w:val="ru-RU"/>
        </w:rPr>
        <w:t>записи</w:t>
      </w:r>
      <w:r w:rsidRPr="006D31ED">
        <w:rPr>
          <w:spacing w:val="21"/>
          <w:sz w:val="24"/>
          <w:szCs w:val="24"/>
          <w:lang w:val="ru-RU"/>
        </w:rPr>
        <w:t xml:space="preserve"> </w:t>
      </w:r>
      <w:r w:rsidRPr="006D31ED">
        <w:rPr>
          <w:sz w:val="24"/>
          <w:szCs w:val="24"/>
          <w:lang w:val="ru-RU"/>
        </w:rPr>
        <w:t>об</w:t>
      </w:r>
      <w:r w:rsidRPr="006D31ED">
        <w:rPr>
          <w:spacing w:val="22"/>
          <w:sz w:val="24"/>
          <w:szCs w:val="24"/>
          <w:lang w:val="ru-RU"/>
        </w:rPr>
        <w:t xml:space="preserve"> </w:t>
      </w:r>
      <w:r w:rsidRPr="006D31ED">
        <w:rPr>
          <w:spacing w:val="-1"/>
          <w:sz w:val="24"/>
          <w:szCs w:val="24"/>
          <w:lang w:val="ru-RU"/>
        </w:rPr>
        <w:t>индивидуальном</w:t>
      </w:r>
      <w:r w:rsidRPr="006D31ED">
        <w:rPr>
          <w:spacing w:val="21"/>
          <w:sz w:val="24"/>
          <w:szCs w:val="24"/>
          <w:lang w:val="ru-RU"/>
        </w:rPr>
        <w:t xml:space="preserve"> </w:t>
      </w:r>
      <w:r w:rsidRPr="006D31ED">
        <w:rPr>
          <w:spacing w:val="-1"/>
          <w:sz w:val="24"/>
          <w:szCs w:val="24"/>
          <w:lang w:val="ru-RU"/>
        </w:rPr>
        <w:t>предпринимателе,</w:t>
      </w:r>
      <w:r w:rsidRPr="006D31ED">
        <w:rPr>
          <w:spacing w:val="91"/>
          <w:sz w:val="24"/>
          <w:szCs w:val="24"/>
          <w:lang w:val="ru-RU"/>
        </w:rPr>
        <w:t xml:space="preserve"> </w:t>
      </w:r>
      <w:r w:rsidRPr="006D31ED">
        <w:rPr>
          <w:spacing w:val="-1"/>
          <w:sz w:val="24"/>
          <w:szCs w:val="24"/>
          <w:lang w:val="ru-RU"/>
        </w:rPr>
        <w:t xml:space="preserve">зарегистрированным </w:t>
      </w:r>
      <w:r w:rsidRPr="006D31ED">
        <w:rPr>
          <w:sz w:val="24"/>
          <w:szCs w:val="24"/>
          <w:lang w:val="ru-RU"/>
        </w:rPr>
        <w:t>до</w:t>
      </w:r>
      <w:r w:rsidRPr="006D31ED">
        <w:rPr>
          <w:spacing w:val="-2"/>
          <w:sz w:val="24"/>
          <w:szCs w:val="24"/>
          <w:lang w:val="ru-RU"/>
        </w:rPr>
        <w:t xml:space="preserve"> </w:t>
      </w:r>
      <w:r w:rsidRPr="006D31ED">
        <w:rPr>
          <w:spacing w:val="-1"/>
          <w:sz w:val="24"/>
          <w:szCs w:val="24"/>
          <w:lang w:val="ru-RU"/>
        </w:rPr>
        <w:t>01.01.2004</w:t>
      </w:r>
      <w:r w:rsidRPr="006D31ED">
        <w:rPr>
          <w:spacing w:val="-2"/>
          <w:sz w:val="24"/>
          <w:szCs w:val="24"/>
          <w:lang w:val="ru-RU"/>
        </w:rPr>
        <w:t xml:space="preserve"> </w:t>
      </w:r>
      <w:r w:rsidRPr="006D31ED">
        <w:rPr>
          <w:sz w:val="24"/>
          <w:szCs w:val="24"/>
          <w:lang w:val="ru-RU"/>
        </w:rPr>
        <w:t>г.):</w:t>
      </w:r>
    </w:p>
    <w:p w14:paraId="085A0D89" w14:textId="77777777" w:rsidR="008D5881" w:rsidRPr="006D31ED" w:rsidRDefault="008D5881" w:rsidP="008D5881">
      <w:pPr>
        <w:pStyle w:val="a7"/>
        <w:tabs>
          <w:tab w:val="left" w:pos="1785"/>
          <w:tab w:val="left" w:pos="4198"/>
        </w:tabs>
        <w:spacing w:before="162"/>
        <w:rPr>
          <w:sz w:val="24"/>
          <w:szCs w:val="24"/>
          <w:lang w:val="ru-RU"/>
        </w:rPr>
      </w:pPr>
      <w:r w:rsidRPr="006D31ED">
        <w:rPr>
          <w:spacing w:val="-1"/>
          <w:sz w:val="24"/>
          <w:szCs w:val="24"/>
          <w:lang w:val="ru-RU"/>
        </w:rPr>
        <w:t>Серия</w:t>
      </w:r>
      <w:r w:rsidRPr="006D31ED">
        <w:rPr>
          <w:spacing w:val="-1"/>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w:t>
      </w:r>
    </w:p>
    <w:p w14:paraId="01C600FD" w14:textId="77777777" w:rsidR="008D5881" w:rsidRPr="006D31ED" w:rsidRDefault="008D5881" w:rsidP="008D5881">
      <w:pPr>
        <w:pStyle w:val="a7"/>
        <w:tabs>
          <w:tab w:val="left" w:pos="2656"/>
          <w:tab w:val="left" w:pos="4859"/>
        </w:tabs>
        <w:spacing w:before="179"/>
        <w:rPr>
          <w:sz w:val="24"/>
          <w:szCs w:val="24"/>
          <w:lang w:val="ru-RU"/>
        </w:rPr>
      </w:pPr>
      <w:r w:rsidRPr="006D31ED">
        <w:rPr>
          <w:spacing w:val="-1"/>
          <w:sz w:val="24"/>
          <w:szCs w:val="24"/>
          <w:lang w:val="ru-RU"/>
        </w:rPr>
        <w:t>Дата</w:t>
      </w:r>
      <w:r w:rsidRPr="006D31ED">
        <w:rPr>
          <w:sz w:val="24"/>
          <w:szCs w:val="24"/>
          <w:lang w:val="ru-RU"/>
        </w:rPr>
        <w:t xml:space="preserve"> </w:t>
      </w:r>
      <w:r w:rsidRPr="006D31ED">
        <w:rPr>
          <w:spacing w:val="-1"/>
          <w:sz w:val="24"/>
          <w:szCs w:val="24"/>
          <w:lang w:val="ru-RU"/>
        </w:rPr>
        <w:t xml:space="preserve">регистрации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proofErr w:type="gramStart"/>
      <w:r w:rsidRPr="006D31ED">
        <w:rPr>
          <w:spacing w:val="-1"/>
          <w:sz w:val="24"/>
          <w:szCs w:val="24"/>
          <w:lang w:val="ru-RU"/>
        </w:rPr>
        <w:t>г</w:t>
      </w:r>
      <w:proofErr w:type="gramEnd"/>
      <w:r w:rsidRPr="006D31ED">
        <w:rPr>
          <w:spacing w:val="-1"/>
          <w:sz w:val="24"/>
          <w:szCs w:val="24"/>
          <w:lang w:val="ru-RU"/>
        </w:rPr>
        <w:t>.</w:t>
      </w:r>
    </w:p>
    <w:p w14:paraId="24209093" w14:textId="77777777" w:rsidR="004D4129" w:rsidRPr="006D31ED" w:rsidRDefault="008D5881" w:rsidP="008D5881">
      <w:pPr>
        <w:pStyle w:val="a7"/>
        <w:tabs>
          <w:tab w:val="left" w:pos="5730"/>
          <w:tab w:val="left" w:pos="8610"/>
          <w:tab w:val="left" w:pos="8859"/>
        </w:tabs>
        <w:spacing w:before="181" w:line="409" w:lineRule="auto"/>
        <w:ind w:right="1567"/>
        <w:rPr>
          <w:spacing w:val="23"/>
          <w:sz w:val="24"/>
          <w:szCs w:val="24"/>
          <w:lang w:val="ru-RU"/>
        </w:rPr>
      </w:pPr>
      <w:r w:rsidRPr="006D31ED">
        <w:rPr>
          <w:spacing w:val="-1"/>
          <w:sz w:val="24"/>
          <w:szCs w:val="24"/>
          <w:lang w:val="ru-RU"/>
        </w:rPr>
        <w:t>Орган,</w:t>
      </w:r>
      <w:r w:rsidRPr="006D31ED">
        <w:rPr>
          <w:sz w:val="24"/>
          <w:szCs w:val="24"/>
          <w:lang w:val="ru-RU"/>
        </w:rPr>
        <w:t xml:space="preserve"> </w:t>
      </w:r>
      <w:r w:rsidRPr="006D31ED">
        <w:rPr>
          <w:spacing w:val="-1"/>
          <w:sz w:val="24"/>
          <w:szCs w:val="24"/>
          <w:lang w:val="ru-RU"/>
        </w:rPr>
        <w:t>осуществивший регистрацию</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z w:val="24"/>
          <w:szCs w:val="24"/>
          <w:u w:val="single" w:color="000000"/>
          <w:lang w:val="ru-RU"/>
        </w:rPr>
        <w:tab/>
      </w:r>
      <w:r w:rsidRPr="006D31ED">
        <w:rPr>
          <w:spacing w:val="23"/>
          <w:sz w:val="24"/>
          <w:szCs w:val="24"/>
          <w:lang w:val="ru-RU"/>
        </w:rPr>
        <w:t xml:space="preserve"> </w:t>
      </w:r>
    </w:p>
    <w:p w14:paraId="105726C2" w14:textId="77777777" w:rsidR="008D5881" w:rsidRPr="006D31ED" w:rsidRDefault="008D5881" w:rsidP="008D5881">
      <w:pPr>
        <w:pStyle w:val="a7"/>
        <w:tabs>
          <w:tab w:val="left" w:pos="5730"/>
          <w:tab w:val="left" w:pos="8610"/>
          <w:tab w:val="left" w:pos="8859"/>
        </w:tabs>
        <w:spacing w:before="181" w:line="409" w:lineRule="auto"/>
        <w:ind w:right="1567"/>
        <w:rPr>
          <w:sz w:val="24"/>
          <w:szCs w:val="24"/>
          <w:lang w:val="ru-RU"/>
        </w:rPr>
      </w:pPr>
      <w:r w:rsidRPr="006D31ED">
        <w:rPr>
          <w:spacing w:val="-1"/>
          <w:sz w:val="24"/>
          <w:szCs w:val="24"/>
          <w:lang w:val="ru-RU"/>
        </w:rPr>
        <w:t>Место</w:t>
      </w:r>
      <w:r w:rsidRPr="006D31ED">
        <w:rPr>
          <w:sz w:val="24"/>
          <w:szCs w:val="24"/>
          <w:lang w:val="ru-RU"/>
        </w:rPr>
        <w:t xml:space="preserve"> </w:t>
      </w:r>
      <w:r w:rsidRPr="006D31ED">
        <w:rPr>
          <w:spacing w:val="-1"/>
          <w:sz w:val="24"/>
          <w:szCs w:val="24"/>
          <w:lang w:val="ru-RU"/>
        </w:rPr>
        <w:t>выдачи:</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pacing w:val="25"/>
          <w:sz w:val="24"/>
          <w:szCs w:val="24"/>
          <w:lang w:val="ru-RU"/>
        </w:rPr>
        <w:t xml:space="preserve"> </w:t>
      </w:r>
      <w:r w:rsidRPr="006D31ED">
        <w:rPr>
          <w:spacing w:val="-1"/>
          <w:sz w:val="24"/>
          <w:szCs w:val="24"/>
          <w:lang w:val="ru-RU"/>
        </w:rPr>
        <w:t>ОГРН</w:t>
      </w:r>
      <w:r w:rsidRPr="006D31ED">
        <w:rPr>
          <w:spacing w:val="-2"/>
          <w:sz w:val="24"/>
          <w:szCs w:val="24"/>
          <w:lang w:val="ru-RU"/>
        </w:rPr>
        <w:t xml:space="preserve"> </w:t>
      </w:r>
      <w:r w:rsidRPr="006D31ED">
        <w:rPr>
          <w:spacing w:val="-1"/>
          <w:sz w:val="24"/>
          <w:szCs w:val="24"/>
          <w:lang w:val="ru-RU"/>
        </w:rPr>
        <w:t>ИП</w:t>
      </w:r>
      <w:r w:rsidRPr="006D31ED">
        <w:rPr>
          <w:sz w:val="24"/>
          <w:szCs w:val="24"/>
          <w:u w:val="single" w:color="000000"/>
          <w:lang w:val="ru-RU"/>
        </w:rPr>
        <w:t xml:space="preserve"> </w:t>
      </w:r>
      <w:r w:rsidRPr="006D31ED">
        <w:rPr>
          <w:sz w:val="24"/>
          <w:szCs w:val="24"/>
          <w:u w:val="single" w:color="000000"/>
          <w:lang w:val="ru-RU"/>
        </w:rPr>
        <w:tab/>
      </w:r>
    </w:p>
    <w:p w14:paraId="7A76924D" w14:textId="77777777" w:rsidR="008D5881" w:rsidRPr="006D31ED" w:rsidRDefault="008D5881" w:rsidP="008D5881">
      <w:pPr>
        <w:spacing w:before="3" w:line="170" w:lineRule="exact"/>
        <w:rPr>
          <w:sz w:val="17"/>
          <w:szCs w:val="17"/>
        </w:rPr>
      </w:pPr>
    </w:p>
    <w:p w14:paraId="31D78C29" w14:textId="77777777" w:rsidR="008D5881" w:rsidRPr="006D31ED" w:rsidRDefault="008D5881" w:rsidP="008D5881">
      <w:pPr>
        <w:pStyle w:val="6"/>
        <w:spacing w:before="72"/>
        <w:rPr>
          <w:rFonts w:ascii="Times New Roman" w:hAnsi="Times New Roman" w:cs="Times New Roman"/>
          <w:b w:val="0"/>
          <w:bCs w:val="0"/>
          <w:i/>
          <w:sz w:val="24"/>
          <w:szCs w:val="24"/>
        </w:rPr>
      </w:pPr>
      <w:r w:rsidRPr="006D31ED">
        <w:rPr>
          <w:rFonts w:ascii="Times New Roman" w:hAnsi="Times New Roman" w:cs="Times New Roman"/>
          <w:i/>
          <w:spacing w:val="-1"/>
          <w:sz w:val="24"/>
          <w:szCs w:val="24"/>
        </w:rPr>
        <w:t>Для юридических</w:t>
      </w:r>
      <w:r w:rsidRPr="006D31ED">
        <w:rPr>
          <w:rFonts w:ascii="Times New Roman" w:hAnsi="Times New Roman" w:cs="Times New Roman"/>
          <w:i/>
          <w:sz w:val="24"/>
          <w:szCs w:val="24"/>
        </w:rPr>
        <w:t xml:space="preserve"> </w:t>
      </w:r>
      <w:r w:rsidRPr="006D31ED">
        <w:rPr>
          <w:rFonts w:ascii="Times New Roman" w:hAnsi="Times New Roman" w:cs="Times New Roman"/>
          <w:i/>
          <w:spacing w:val="-2"/>
          <w:sz w:val="24"/>
          <w:szCs w:val="24"/>
        </w:rPr>
        <w:t>лиц:</w:t>
      </w:r>
    </w:p>
    <w:p w14:paraId="3528C1DC" w14:textId="77777777" w:rsidR="008D5881" w:rsidRPr="006D31ED" w:rsidRDefault="008D5881" w:rsidP="008D5881">
      <w:pPr>
        <w:pStyle w:val="a7"/>
        <w:tabs>
          <w:tab w:val="left" w:pos="10297"/>
        </w:tabs>
        <w:spacing w:before="176"/>
        <w:rPr>
          <w:lang w:val="ru-RU"/>
        </w:rPr>
      </w:pPr>
      <w:r w:rsidRPr="006D31ED">
        <w:rPr>
          <w:spacing w:val="-1"/>
          <w:lang w:val="ru-RU"/>
        </w:rPr>
        <w:t xml:space="preserve">Документ </w:t>
      </w:r>
      <w:r w:rsidRPr="006D31ED">
        <w:rPr>
          <w:lang w:val="ru-RU"/>
        </w:rPr>
        <w:t xml:space="preserve">о </w:t>
      </w:r>
      <w:r w:rsidRPr="006D31ED">
        <w:rPr>
          <w:spacing w:val="-1"/>
          <w:lang w:val="ru-RU"/>
        </w:rPr>
        <w:t xml:space="preserve">государственной регистрации </w:t>
      </w:r>
      <w:r w:rsidRPr="006D31ED">
        <w:rPr>
          <w:lang w:val="ru-RU"/>
        </w:rPr>
        <w:t>в</w:t>
      </w:r>
      <w:r w:rsidRPr="006D31ED">
        <w:rPr>
          <w:spacing w:val="-1"/>
          <w:lang w:val="ru-RU"/>
        </w:rPr>
        <w:t xml:space="preserve"> качестве</w:t>
      </w:r>
      <w:r w:rsidRPr="006D31ED">
        <w:rPr>
          <w:lang w:val="ru-RU"/>
        </w:rPr>
        <w:t xml:space="preserve"> </w:t>
      </w:r>
      <w:r w:rsidRPr="006D31ED">
        <w:rPr>
          <w:spacing w:val="-1"/>
          <w:lang w:val="ru-RU"/>
        </w:rPr>
        <w:t>юридического</w:t>
      </w:r>
      <w:r w:rsidRPr="006D31ED">
        <w:rPr>
          <w:lang w:val="ru-RU"/>
        </w:rPr>
        <w:t xml:space="preserve"> лица:</w:t>
      </w:r>
      <w:r w:rsidRPr="006D31ED">
        <w:rPr>
          <w:u w:val="single" w:color="000000"/>
          <w:lang w:val="ru-RU"/>
        </w:rPr>
        <w:t xml:space="preserve"> </w:t>
      </w:r>
      <w:r w:rsidRPr="006D31ED">
        <w:rPr>
          <w:u w:val="single" w:color="000000"/>
          <w:lang w:val="ru-RU"/>
        </w:rPr>
        <w:tab/>
      </w:r>
    </w:p>
    <w:p w14:paraId="77A1DAE7" w14:textId="77777777" w:rsidR="008D5881" w:rsidRPr="006D31ED" w:rsidRDefault="008D5881" w:rsidP="008D5881">
      <w:pPr>
        <w:spacing w:before="7" w:line="100" w:lineRule="exact"/>
        <w:rPr>
          <w:sz w:val="10"/>
          <w:szCs w:val="10"/>
        </w:rPr>
      </w:pPr>
    </w:p>
    <w:p w14:paraId="1757C2C9" w14:textId="77777777" w:rsidR="008D5881" w:rsidRPr="006D31ED" w:rsidRDefault="008D5881" w:rsidP="008D5881">
      <w:pPr>
        <w:pStyle w:val="a7"/>
        <w:tabs>
          <w:tab w:val="left" w:pos="2696"/>
          <w:tab w:val="left" w:pos="3040"/>
          <w:tab w:val="left" w:pos="3961"/>
          <w:tab w:val="left" w:pos="5006"/>
        </w:tabs>
        <w:spacing w:before="72"/>
        <w:rPr>
          <w:lang w:val="ru-RU"/>
        </w:rPr>
      </w:pPr>
      <w:r w:rsidRPr="006D31ED">
        <w:rPr>
          <w:u w:val="single" w:color="000000"/>
          <w:lang w:val="ru-RU"/>
        </w:rPr>
        <w:t xml:space="preserve"> </w:t>
      </w:r>
      <w:r w:rsidRPr="006D31ED">
        <w:rPr>
          <w:u w:val="single" w:color="000000"/>
          <w:lang w:val="ru-RU"/>
        </w:rPr>
        <w:tab/>
      </w:r>
      <w:r w:rsidRPr="006D31ED">
        <w:rPr>
          <w:lang w:val="ru-RU"/>
        </w:rPr>
        <w:tab/>
      </w:r>
      <w:r w:rsidRPr="006D31ED">
        <w:rPr>
          <w:spacing w:val="-1"/>
          <w:lang w:val="ru-RU"/>
        </w:rPr>
        <w:t>серия</w:t>
      </w:r>
      <w:r w:rsidRPr="006D31ED">
        <w:rPr>
          <w:lang w:val="ru-RU"/>
        </w:rPr>
        <w:tab/>
      </w:r>
      <w:r w:rsidRPr="006D31ED">
        <w:rPr>
          <w:u w:val="single" w:color="000000"/>
          <w:lang w:val="ru-RU"/>
        </w:rPr>
        <w:t xml:space="preserve"> </w:t>
      </w:r>
      <w:r w:rsidRPr="006D31ED">
        <w:rPr>
          <w:u w:val="single" w:color="000000"/>
          <w:lang w:val="ru-RU"/>
        </w:rPr>
        <w:tab/>
      </w:r>
    </w:p>
    <w:p w14:paraId="1CD85E08" w14:textId="77777777" w:rsidR="008D5881" w:rsidRPr="006D31ED" w:rsidRDefault="008D5881" w:rsidP="008D5881">
      <w:pPr>
        <w:pStyle w:val="a7"/>
        <w:tabs>
          <w:tab w:val="left" w:pos="2480"/>
        </w:tabs>
        <w:spacing w:before="20"/>
        <w:rPr>
          <w:lang w:val="ru-RU"/>
        </w:rPr>
      </w:pPr>
      <w:r w:rsidRPr="006D31ED">
        <w:rPr>
          <w:u w:val="single" w:color="000000"/>
          <w:lang w:val="ru-RU"/>
        </w:rPr>
        <w:t xml:space="preserve"> </w:t>
      </w:r>
      <w:r w:rsidRPr="006D31ED">
        <w:rPr>
          <w:u w:val="single" w:color="000000"/>
          <w:lang w:val="ru-RU"/>
        </w:rPr>
        <w:tab/>
      </w:r>
      <w:proofErr w:type="gramStart"/>
      <w:r w:rsidRPr="006D31ED">
        <w:rPr>
          <w:lang w:val="ru-RU"/>
        </w:rPr>
        <w:t>г</w:t>
      </w:r>
      <w:proofErr w:type="gramEnd"/>
      <w:r w:rsidRPr="006D31ED">
        <w:rPr>
          <w:lang w:val="ru-RU"/>
        </w:rPr>
        <w:t>.</w:t>
      </w:r>
    </w:p>
    <w:p w14:paraId="339C178C" w14:textId="77777777" w:rsidR="008D5881" w:rsidRPr="006D31ED" w:rsidRDefault="008D5881" w:rsidP="008D5881">
      <w:pPr>
        <w:pStyle w:val="a7"/>
        <w:tabs>
          <w:tab w:val="left" w:pos="722"/>
          <w:tab w:val="left" w:pos="1656"/>
          <w:tab w:val="left" w:pos="2054"/>
          <w:tab w:val="left" w:pos="2855"/>
          <w:tab w:val="left" w:pos="4421"/>
          <w:tab w:val="left" w:pos="5024"/>
        </w:tabs>
        <w:spacing w:before="72"/>
        <w:rPr>
          <w:lang w:val="ru-RU"/>
        </w:rPr>
      </w:pPr>
      <w:r w:rsidRPr="006D31ED">
        <w:rPr>
          <w:lang w:val="ru-RU"/>
        </w:rPr>
        <w:t>№</w:t>
      </w:r>
      <w:r w:rsidRPr="006D31ED">
        <w:rPr>
          <w:lang w:val="ru-RU"/>
        </w:rPr>
        <w:tab/>
      </w:r>
      <w:r w:rsidRPr="006D31ED">
        <w:rPr>
          <w:u w:val="single" w:color="000000"/>
          <w:lang w:val="ru-RU"/>
        </w:rPr>
        <w:tab/>
      </w:r>
      <w:r w:rsidRPr="006D31ED">
        <w:rPr>
          <w:lang w:val="ru-RU"/>
        </w:rPr>
        <w:t>,</w:t>
      </w:r>
      <w:r w:rsidRPr="006D31ED">
        <w:rPr>
          <w:lang w:val="ru-RU"/>
        </w:rPr>
        <w:tab/>
      </w:r>
      <w:r w:rsidRPr="006D31ED">
        <w:rPr>
          <w:spacing w:val="-1"/>
          <w:lang w:val="ru-RU"/>
        </w:rPr>
        <w:t>дата</w:t>
      </w:r>
      <w:r w:rsidRPr="006D31ED">
        <w:rPr>
          <w:spacing w:val="-1"/>
          <w:lang w:val="ru-RU"/>
        </w:rPr>
        <w:tab/>
        <w:t>регистрации</w:t>
      </w:r>
      <w:r w:rsidRPr="006D31ED">
        <w:rPr>
          <w:spacing w:val="-1"/>
          <w:lang w:val="ru-RU"/>
        </w:rPr>
        <w:tab/>
      </w:r>
      <w:r w:rsidRPr="006D31ED">
        <w:rPr>
          <w:spacing w:val="-3"/>
          <w:lang w:val="ru-RU"/>
        </w:rPr>
        <w:t>«</w:t>
      </w:r>
      <w:r w:rsidRPr="006D31ED">
        <w:rPr>
          <w:spacing w:val="-3"/>
          <w:u w:val="single" w:color="000000"/>
          <w:lang w:val="ru-RU"/>
        </w:rPr>
        <w:tab/>
      </w:r>
      <w:r w:rsidRPr="006D31ED">
        <w:rPr>
          <w:lang w:val="ru-RU"/>
        </w:rPr>
        <w:t>»</w:t>
      </w:r>
    </w:p>
    <w:p w14:paraId="06402A02" w14:textId="77777777" w:rsidR="008D5881" w:rsidRPr="006D31ED" w:rsidRDefault="008D5881" w:rsidP="008D5881">
      <w:pPr>
        <w:pStyle w:val="a7"/>
        <w:tabs>
          <w:tab w:val="left" w:pos="4166"/>
          <w:tab w:val="left" w:pos="9099"/>
        </w:tabs>
        <w:spacing w:before="72"/>
        <w:rPr>
          <w:spacing w:val="-1"/>
          <w:sz w:val="24"/>
          <w:szCs w:val="24"/>
          <w:lang w:val="ru-RU"/>
        </w:rPr>
      </w:pPr>
      <w:r w:rsidRPr="006D31ED">
        <w:rPr>
          <w:spacing w:val="-1"/>
          <w:sz w:val="24"/>
          <w:szCs w:val="24"/>
          <w:lang w:val="ru-RU"/>
        </w:rPr>
        <w:t>Орган,</w:t>
      </w:r>
      <w:r w:rsidR="004D4129" w:rsidRPr="006D31ED">
        <w:rPr>
          <w:spacing w:val="-1"/>
          <w:sz w:val="24"/>
          <w:szCs w:val="24"/>
          <w:lang w:val="ru-RU"/>
        </w:rPr>
        <w:t xml:space="preserve"> </w:t>
      </w:r>
      <w:r w:rsidRPr="006D31ED">
        <w:rPr>
          <w:spacing w:val="-1"/>
          <w:sz w:val="24"/>
          <w:szCs w:val="24"/>
          <w:lang w:val="ru-RU"/>
        </w:rPr>
        <w:t>осуществивший</w:t>
      </w:r>
      <w:r w:rsidR="004D4129" w:rsidRPr="006D31ED">
        <w:rPr>
          <w:spacing w:val="-1"/>
          <w:sz w:val="24"/>
          <w:szCs w:val="24"/>
          <w:lang w:val="ru-RU"/>
        </w:rPr>
        <w:t xml:space="preserve"> </w:t>
      </w:r>
      <w:r w:rsidRPr="006D31ED">
        <w:rPr>
          <w:spacing w:val="-1"/>
          <w:sz w:val="24"/>
          <w:szCs w:val="24"/>
          <w:lang w:val="ru-RU"/>
        </w:rPr>
        <w:t>регистрацию</w:t>
      </w:r>
    </w:p>
    <w:p w14:paraId="66984187" w14:textId="77777777" w:rsidR="008D5881" w:rsidRPr="006D31ED" w:rsidRDefault="008D5881" w:rsidP="008D5881">
      <w:pPr>
        <w:spacing w:line="200" w:lineRule="exact"/>
        <w:rPr>
          <w:sz w:val="24"/>
          <w:szCs w:val="24"/>
        </w:rPr>
      </w:pPr>
    </w:p>
    <w:p w14:paraId="7A16B7B9" w14:textId="77777777" w:rsidR="008D5881" w:rsidRPr="006D31ED" w:rsidRDefault="00B64AA7" w:rsidP="008D5881">
      <w:pPr>
        <w:pStyle w:val="a7"/>
        <w:spacing w:before="72" w:line="412" w:lineRule="auto"/>
        <w:ind w:right="8441"/>
        <w:rPr>
          <w:sz w:val="24"/>
          <w:szCs w:val="24"/>
          <w:lang w:val="ru-RU"/>
        </w:rPr>
      </w:pPr>
      <w:r w:rsidRPr="006D31ED">
        <w:rPr>
          <w:noProof/>
          <w:sz w:val="24"/>
          <w:szCs w:val="24"/>
          <w:lang w:val="ru-RU" w:eastAsia="ru-RU"/>
        </w:rPr>
        <mc:AlternateContent>
          <mc:Choice Requires="wpg">
            <w:drawing>
              <wp:anchor distT="0" distB="0" distL="114300" distR="114300" simplePos="0" relativeHeight="251682816" behindDoc="1" locked="0" layoutInCell="1" allowOverlap="1" wp14:anchorId="75682A87" wp14:editId="38347E12">
                <wp:simplePos x="0" y="0"/>
                <wp:positionH relativeFrom="page">
                  <wp:posOffset>719455</wp:posOffset>
                </wp:positionH>
                <wp:positionV relativeFrom="paragraph">
                  <wp:posOffset>-70485</wp:posOffset>
                </wp:positionV>
                <wp:extent cx="4262120" cy="1270"/>
                <wp:effectExtent l="5080" t="5715" r="9525" b="12065"/>
                <wp:wrapNone/>
                <wp:docPr id="15"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2120" cy="1270"/>
                          <a:chOff x="1133" y="-111"/>
                          <a:chExt cx="6712" cy="2"/>
                        </a:xfrm>
                      </wpg:grpSpPr>
                      <wps:wsp>
                        <wps:cNvPr id="16" name="Freeform 49"/>
                        <wps:cNvSpPr>
                          <a:spLocks/>
                        </wps:cNvSpPr>
                        <wps:spPr bwMode="auto">
                          <a:xfrm>
                            <a:off x="1133" y="-111"/>
                            <a:ext cx="6712" cy="2"/>
                          </a:xfrm>
                          <a:custGeom>
                            <a:avLst/>
                            <a:gdLst>
                              <a:gd name="T0" fmla="+- 0 1133 1133"/>
                              <a:gd name="T1" fmla="*/ T0 w 6712"/>
                              <a:gd name="T2" fmla="+- 0 7844 1133"/>
                              <a:gd name="T3" fmla="*/ T2 w 6712"/>
                            </a:gdLst>
                            <a:ahLst/>
                            <a:cxnLst>
                              <a:cxn ang="0">
                                <a:pos x="T1" y="0"/>
                              </a:cxn>
                              <a:cxn ang="0">
                                <a:pos x="T3" y="0"/>
                              </a:cxn>
                            </a:cxnLst>
                            <a:rect l="0" t="0" r="r" b="b"/>
                            <a:pathLst>
                              <a:path w="6712">
                                <a:moveTo>
                                  <a:pt x="0" y="0"/>
                                </a:moveTo>
                                <a:lnTo>
                                  <a:pt x="671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36BED64" id="Group 48" o:spid="_x0000_s1026" style="position:absolute;margin-left:56.65pt;margin-top:-5.55pt;width:335.6pt;height:.1pt;z-index:-251633664;mso-position-horizontal-relative:page" coordorigin="1133,-111" coordsize="67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">
                <v:shape id="Freeform 49" o:spid="_x0000_s1027" style="position:absolute;left:1133;top:-111;width:6712;height:2;visibility:visible;mso-wrap-style:square;v-text-anchor:top" coordsize="67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R7bMEA&#10;AADbAAAADwAAAGRycy9kb3ducmV2LnhtbERPS2sCMRC+F/ofwhS8lG5WD2JXo5SisHv0VXocNuNm&#10;cTNZNlHjvzeFgrf5+J6zWEXbiSsNvnWsYJzlIIhrp1tuFBz2m48ZCB+QNXaOScGdPKyWry8LLLS7&#10;8Zauu9CIFMK+QAUmhL6Q0teGLPrM9cSJO7nBYkhwaKQe8JbCbScneT6VFltODQZ7+jZUn3cXq6B8&#10;n1TnT1PFaj2ujrP7r+l+yqjU6C1+zUEEiuEp/neXOs2fwt8v6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Ue2zBAAAA2wAAAA8AAAAAAAAAAAAAAAAAmAIAAGRycy9kb3du&#10;cmV2LnhtbFBLBQYAAAAABAAEAPUAAACGAwAAAAA=&#10;" path="m,l6711,e" filled="f" strokeweight=".15578mm">
                  <v:path arrowok="t" o:connecttype="custom" o:connectlocs="0,0;6711,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83840" behindDoc="1" locked="0" layoutInCell="1" allowOverlap="1" wp14:anchorId="50D54A49" wp14:editId="218FB2E1">
                <wp:simplePos x="0" y="0"/>
                <wp:positionH relativeFrom="page">
                  <wp:posOffset>1607185</wp:posOffset>
                </wp:positionH>
                <wp:positionV relativeFrom="paragraph">
                  <wp:posOffset>203835</wp:posOffset>
                </wp:positionV>
                <wp:extent cx="3564255" cy="1270"/>
                <wp:effectExtent l="6985" t="13335" r="10160" b="4445"/>
                <wp:wrapNone/>
                <wp:docPr id="13"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4255" cy="1270"/>
                          <a:chOff x="2531" y="321"/>
                          <a:chExt cx="5613" cy="2"/>
                        </a:xfrm>
                      </wpg:grpSpPr>
                      <wps:wsp>
                        <wps:cNvPr id="14" name="Freeform 51"/>
                        <wps:cNvSpPr>
                          <a:spLocks/>
                        </wps:cNvSpPr>
                        <wps:spPr bwMode="auto">
                          <a:xfrm>
                            <a:off x="2531" y="321"/>
                            <a:ext cx="5613" cy="2"/>
                          </a:xfrm>
                          <a:custGeom>
                            <a:avLst/>
                            <a:gdLst>
                              <a:gd name="T0" fmla="+- 0 2531 2531"/>
                              <a:gd name="T1" fmla="*/ T0 w 5613"/>
                              <a:gd name="T2" fmla="+- 0 8144 2531"/>
                              <a:gd name="T3" fmla="*/ T2 w 5613"/>
                            </a:gdLst>
                            <a:ahLst/>
                            <a:cxnLst>
                              <a:cxn ang="0">
                                <a:pos x="T1" y="0"/>
                              </a:cxn>
                              <a:cxn ang="0">
                                <a:pos x="T3" y="0"/>
                              </a:cxn>
                            </a:cxnLst>
                            <a:rect l="0" t="0" r="r" b="b"/>
                            <a:pathLst>
                              <a:path w="5613">
                                <a:moveTo>
                                  <a:pt x="0" y="0"/>
                                </a:moveTo>
                                <a:lnTo>
                                  <a:pt x="561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7EE82DF" id="Group 50" o:spid="_x0000_s1026" style="position:absolute;margin-left:126.55pt;margin-top:16.05pt;width:280.65pt;height:.1pt;z-index:-251632640;mso-position-horizontal-relative:page" coordorigin="2531,321" coordsize="5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">
                <v:shape id="Freeform 51" o:spid="_x0000_s1027" style="position:absolute;left:2531;top:321;width:5613;height:2;visibility:visible;mso-wrap-style:square;v-text-anchor:top" coordsize="5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OgisEA&#10;AADbAAAADwAAAGRycy9kb3ducmV2LnhtbERPS27CMBDdV+IO1iB1VxxaFFDAICiiZUvgAEM8xBHx&#10;OMQGQk9fI1Xqbp7ed2aLztbiRq2vHCsYDhIQxIXTFZcKDvvN2wSED8gaa8ek4EEeFvPeywwz7e68&#10;o1seShFD2GeowITQZFL6wpBFP3ANceROrrUYImxLqVu8x3Bby/ckSaXFimODwYY+DRXn/GoVpKsv&#10;uz7U3frj+HP+Ho7S1fh6MUq99rvlFESgLvyL/9xbHeeP4PlLPED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joIrBAAAA2wAAAA8AAAAAAAAAAAAAAAAAmAIAAGRycy9kb3du&#10;cmV2LnhtbFBLBQYAAAAABAAEAPUAAACGAwAAAAA=&#10;" path="m,l5613,e" filled="f" strokeweight=".15578mm">
                  <v:path arrowok="t" o:connecttype="custom" o:connectlocs="0,0;5613,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84864" behindDoc="1" locked="0" layoutInCell="1" allowOverlap="1" wp14:anchorId="20CE2BD8" wp14:editId="2074C999">
                <wp:simplePos x="0" y="0"/>
                <wp:positionH relativeFrom="page">
                  <wp:posOffset>1114425</wp:posOffset>
                </wp:positionH>
                <wp:positionV relativeFrom="paragraph">
                  <wp:posOffset>479425</wp:posOffset>
                </wp:positionV>
                <wp:extent cx="3075940" cy="1270"/>
                <wp:effectExtent l="9525" t="12700" r="10160" b="5080"/>
                <wp:wrapNone/>
                <wp:docPr id="11"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1270"/>
                          <a:chOff x="1755" y="755"/>
                          <a:chExt cx="4844" cy="2"/>
                        </a:xfrm>
                      </wpg:grpSpPr>
                      <wps:wsp>
                        <wps:cNvPr id="12" name="Freeform 53"/>
                        <wps:cNvSpPr>
                          <a:spLocks/>
                        </wps:cNvSpPr>
                        <wps:spPr bwMode="auto">
                          <a:xfrm>
                            <a:off x="1755" y="755"/>
                            <a:ext cx="4844" cy="2"/>
                          </a:xfrm>
                          <a:custGeom>
                            <a:avLst/>
                            <a:gdLst>
                              <a:gd name="T0" fmla="+- 0 1755 1755"/>
                              <a:gd name="T1" fmla="*/ T0 w 4844"/>
                              <a:gd name="T2" fmla="+- 0 6598 1755"/>
                              <a:gd name="T3" fmla="*/ T2 w 4844"/>
                            </a:gdLst>
                            <a:ahLst/>
                            <a:cxnLst>
                              <a:cxn ang="0">
                                <a:pos x="T1" y="0"/>
                              </a:cxn>
                              <a:cxn ang="0">
                                <a:pos x="T3" y="0"/>
                              </a:cxn>
                            </a:cxnLst>
                            <a:rect l="0" t="0" r="r" b="b"/>
                            <a:pathLst>
                              <a:path w="4844">
                                <a:moveTo>
                                  <a:pt x="0" y="0"/>
                                </a:moveTo>
                                <a:lnTo>
                                  <a:pt x="48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7899B44" id="Group 52" o:spid="_x0000_s1026" style="position:absolute;margin-left:87.75pt;margin-top:37.75pt;width:242.2pt;height:.1pt;z-index:-251631616;mso-position-horizontal-relative:page" coordorigin="1755,755" coordsize="48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">
                <v:shape id="Freeform 53" o:spid="_x0000_s1027" style="position:absolute;left:1755;top:755;width:4844;height:2;visibility:visible;mso-wrap-style:square;v-text-anchor:top" coordsize="48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Qshb4A&#10;AADbAAAADwAAAGRycy9kb3ducmV2LnhtbERPzYrCMBC+L/gOYQQvy5rag0jXKKIIelT3AcZmbKrN&#10;JCRR69ubhYW9zcf3O/NlbzvxoBBbxwom4wIEce10y42Cn9P2awYiJmSNnWNS8KIIy8XgY46Vdk8+&#10;0OOYGpFDOFaowKTkKyljbchiHDtPnLmLCxZThqGROuAzh9tOlkUxlRZbzg0GPa0N1bfj3Soo2Z/c&#10;Dlf9bKrPezP5DJurPys1GvarbxCJ+vQv/nPvdJ5fwu8v+QC5e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UELIW+AAAA2wAAAA8AAAAAAAAAAAAAAAAAmAIAAGRycy9kb3ducmV2&#10;LnhtbFBLBQYAAAAABAAEAPUAAACDAwAAAAA=&#10;" path="m,l4843,e" filled="f" strokeweight=".15578mm">
                  <v:path arrowok="t" o:connecttype="custom" o:connectlocs="0,0;4843,0" o:connectangles="0,0"/>
                </v:shape>
                <w10:wrap anchorx="page"/>
              </v:group>
            </w:pict>
          </mc:Fallback>
        </mc:AlternateContent>
      </w:r>
      <w:r w:rsidR="008D5881" w:rsidRPr="006D31ED">
        <w:rPr>
          <w:spacing w:val="-1"/>
          <w:sz w:val="24"/>
          <w:szCs w:val="24"/>
          <w:lang w:val="ru-RU"/>
        </w:rPr>
        <w:t>Место</w:t>
      </w:r>
      <w:r w:rsidR="008D5881" w:rsidRPr="006D31ED">
        <w:rPr>
          <w:sz w:val="24"/>
          <w:szCs w:val="24"/>
          <w:lang w:val="ru-RU"/>
        </w:rPr>
        <w:t xml:space="preserve"> </w:t>
      </w:r>
      <w:r w:rsidR="008D5881" w:rsidRPr="006D31ED">
        <w:rPr>
          <w:spacing w:val="-1"/>
          <w:sz w:val="24"/>
          <w:szCs w:val="24"/>
          <w:lang w:val="ru-RU"/>
        </w:rPr>
        <w:t>выдачи</w:t>
      </w:r>
      <w:r w:rsidR="008D5881" w:rsidRPr="006D31ED">
        <w:rPr>
          <w:spacing w:val="26"/>
          <w:sz w:val="24"/>
          <w:szCs w:val="24"/>
          <w:lang w:val="ru-RU"/>
        </w:rPr>
        <w:t xml:space="preserve"> </w:t>
      </w:r>
      <w:r w:rsidR="008D5881" w:rsidRPr="006D31ED">
        <w:rPr>
          <w:spacing w:val="-1"/>
          <w:sz w:val="24"/>
          <w:szCs w:val="24"/>
          <w:lang w:val="ru-RU"/>
        </w:rPr>
        <w:t>ОГРН</w:t>
      </w:r>
    </w:p>
    <w:p w14:paraId="549332AF" w14:textId="77777777" w:rsidR="004D4129" w:rsidRPr="006D31ED" w:rsidRDefault="00B64AA7" w:rsidP="004D4129">
      <w:pPr>
        <w:pStyle w:val="a7"/>
        <w:spacing w:before="4"/>
        <w:rPr>
          <w:spacing w:val="-1"/>
          <w:sz w:val="24"/>
          <w:szCs w:val="24"/>
          <w:lang w:val="ru-RU"/>
        </w:rPr>
      </w:pPr>
      <w:r w:rsidRPr="006D31ED">
        <w:rPr>
          <w:noProof/>
          <w:sz w:val="24"/>
          <w:szCs w:val="24"/>
          <w:lang w:val="ru-RU" w:eastAsia="ru-RU"/>
        </w:rPr>
        <mc:AlternateContent>
          <mc:Choice Requires="wpg">
            <w:drawing>
              <wp:anchor distT="0" distB="0" distL="114300" distR="114300" simplePos="0" relativeHeight="251685888" behindDoc="1" locked="0" layoutInCell="1" allowOverlap="1" wp14:anchorId="3B66BB0A" wp14:editId="6F223AE8">
                <wp:simplePos x="0" y="0"/>
                <wp:positionH relativeFrom="page">
                  <wp:posOffset>1056640</wp:posOffset>
                </wp:positionH>
                <wp:positionV relativeFrom="paragraph">
                  <wp:posOffset>160655</wp:posOffset>
                </wp:positionV>
                <wp:extent cx="3146425" cy="1270"/>
                <wp:effectExtent l="8890" t="8255" r="6985" b="9525"/>
                <wp:wrapNone/>
                <wp:docPr id="9"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6425" cy="1270"/>
                          <a:chOff x="1664" y="253"/>
                          <a:chExt cx="4955" cy="2"/>
                        </a:xfrm>
                      </wpg:grpSpPr>
                      <wps:wsp>
                        <wps:cNvPr id="10" name="Freeform 55"/>
                        <wps:cNvSpPr>
                          <a:spLocks/>
                        </wps:cNvSpPr>
                        <wps:spPr bwMode="auto">
                          <a:xfrm>
                            <a:off x="1664" y="253"/>
                            <a:ext cx="4955" cy="2"/>
                          </a:xfrm>
                          <a:custGeom>
                            <a:avLst/>
                            <a:gdLst>
                              <a:gd name="T0" fmla="+- 0 1664 1664"/>
                              <a:gd name="T1" fmla="*/ T0 w 4955"/>
                              <a:gd name="T2" fmla="+- 0 6619 1664"/>
                              <a:gd name="T3" fmla="*/ T2 w 4955"/>
                            </a:gdLst>
                            <a:ahLst/>
                            <a:cxnLst>
                              <a:cxn ang="0">
                                <a:pos x="T1" y="0"/>
                              </a:cxn>
                              <a:cxn ang="0">
                                <a:pos x="T3" y="0"/>
                              </a:cxn>
                            </a:cxnLst>
                            <a:rect l="0" t="0" r="r" b="b"/>
                            <a:pathLst>
                              <a:path w="4955">
                                <a:moveTo>
                                  <a:pt x="0" y="0"/>
                                </a:moveTo>
                                <a:lnTo>
                                  <a:pt x="4955"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4A5513B" id="Group 54" o:spid="_x0000_s1026" style="position:absolute;margin-left:83.2pt;margin-top:12.65pt;width:247.75pt;height:.1pt;z-index:-251630592;mso-position-horizontal-relative:page" coordorigin="1664,253" coordsize="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">
                <v:shape id="Freeform 55" o:spid="_x0000_s1027" style="position:absolute;left:1664;top:253;width:4955;height:2;visibility:visible;mso-wrap-style:square;v-text-anchor:top" coordsize="49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X46sUA&#10;AADbAAAADwAAAGRycy9kb3ducmV2LnhtbESPQW/CMAyF75P4D5En7TZSODBUCIihgXaYQBS0s9eY&#10;tqJxuiZA+ff4gMTN1nt+7/N03rlaXagNlWcDg34Cijj3tuLCwGG/eh+DChHZYu2ZDNwowHzWe5li&#10;av2Vd3TJYqEkhEOKBsoYm1TrkJfkMPR9Qyza0bcOo6xtoW2LVwl3tR4myUg7rFgaSmxoWVJ+ys7O&#10;wOb4+7kd/nfr1c958bG9ZV+D4u9kzNtrt5iAitTFp/lx/W0FX+jlFxlAz+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hfjqxQAAANsAAAAPAAAAAAAAAAAAAAAAAJgCAABkcnMv&#10;ZG93bnJldi54bWxQSwUGAAAAAAQABAD1AAAAigMAAAAA&#10;" path="m,l4955,e" filled="f" strokeweight=".15578mm">
                  <v:path arrowok="t" o:connecttype="custom" o:connectlocs="0,0;4955,0" o:connectangles="0,0"/>
                </v:shape>
                <w10:wrap anchorx="page"/>
              </v:group>
            </w:pict>
          </mc:Fallback>
        </mc:AlternateContent>
      </w:r>
      <w:r w:rsidR="008D5881" w:rsidRPr="006D31ED">
        <w:rPr>
          <w:spacing w:val="-1"/>
          <w:sz w:val="24"/>
          <w:szCs w:val="24"/>
          <w:lang w:val="ru-RU"/>
        </w:rPr>
        <w:t>ИНН</w:t>
      </w:r>
    </w:p>
    <w:p w14:paraId="2E0C54CB" w14:textId="77777777" w:rsidR="004D4129" w:rsidRPr="006D31ED" w:rsidRDefault="004D4129" w:rsidP="004D4129">
      <w:pPr>
        <w:pStyle w:val="a7"/>
        <w:spacing w:before="4"/>
        <w:rPr>
          <w:spacing w:val="-1"/>
          <w:sz w:val="24"/>
          <w:szCs w:val="24"/>
          <w:lang w:val="ru-RU"/>
        </w:rPr>
      </w:pPr>
    </w:p>
    <w:p w14:paraId="2A1DB4D5" w14:textId="57505857" w:rsidR="008D5881" w:rsidRPr="006D31ED" w:rsidRDefault="008D5881" w:rsidP="004D4129">
      <w:pPr>
        <w:pStyle w:val="a7"/>
        <w:rPr>
          <w:sz w:val="24"/>
          <w:szCs w:val="24"/>
          <w:lang w:val="ru-RU"/>
        </w:rPr>
      </w:pPr>
      <w:r w:rsidRPr="006D31ED">
        <w:rPr>
          <w:spacing w:val="-1"/>
          <w:sz w:val="24"/>
          <w:szCs w:val="24"/>
          <w:lang w:val="ru-RU"/>
        </w:rPr>
        <w:t>Юридический</w:t>
      </w:r>
      <w:r w:rsidRPr="006D31ED">
        <w:rPr>
          <w:spacing w:val="-1"/>
          <w:sz w:val="24"/>
          <w:szCs w:val="24"/>
          <w:lang w:val="ru-RU"/>
        </w:rPr>
        <w:tab/>
      </w:r>
      <w:r w:rsidRPr="006D31ED">
        <w:rPr>
          <w:sz w:val="24"/>
          <w:szCs w:val="24"/>
          <w:lang w:val="ru-RU"/>
        </w:rPr>
        <w:t>адрес</w:t>
      </w:r>
      <w:r w:rsidRPr="006D31ED">
        <w:rPr>
          <w:sz w:val="24"/>
          <w:szCs w:val="24"/>
          <w:lang w:val="ru-RU"/>
        </w:rPr>
        <w:tab/>
      </w:r>
      <w:r w:rsidRPr="006D31ED">
        <w:rPr>
          <w:spacing w:val="-1"/>
          <w:sz w:val="24"/>
          <w:szCs w:val="24"/>
          <w:lang w:val="ru-RU"/>
        </w:rPr>
        <w:t>заявителя:</w:t>
      </w:r>
      <w:r w:rsidR="00C53746">
        <w:rPr>
          <w:spacing w:val="-1"/>
          <w:sz w:val="24"/>
          <w:szCs w:val="24"/>
          <w:lang w:val="ru-RU"/>
        </w:rPr>
        <w:t xml:space="preserve"> ___________________________</w:t>
      </w:r>
    </w:p>
    <w:p w14:paraId="67C4FDEE" w14:textId="77777777" w:rsidR="004D4129" w:rsidRPr="006D31ED" w:rsidRDefault="004D4129" w:rsidP="004D4129">
      <w:pPr>
        <w:pStyle w:val="a7"/>
        <w:spacing w:line="409" w:lineRule="auto"/>
        <w:rPr>
          <w:spacing w:val="-1"/>
          <w:sz w:val="24"/>
          <w:szCs w:val="24"/>
          <w:lang w:val="ru-RU"/>
        </w:rPr>
      </w:pPr>
    </w:p>
    <w:p w14:paraId="45DA7E8F" w14:textId="77777777" w:rsidR="00C53746" w:rsidRDefault="004D4129" w:rsidP="00C53746">
      <w:pPr>
        <w:pStyle w:val="a7"/>
        <w:spacing w:line="409" w:lineRule="auto"/>
        <w:rPr>
          <w:spacing w:val="-1"/>
          <w:sz w:val="24"/>
          <w:szCs w:val="24"/>
          <w:lang w:val="ru-RU"/>
        </w:rPr>
      </w:pPr>
      <w:r w:rsidRPr="006D31ED">
        <w:rPr>
          <w:spacing w:val="-1"/>
          <w:sz w:val="24"/>
          <w:szCs w:val="24"/>
          <w:lang w:val="ru-RU"/>
        </w:rPr>
        <w:t>Телефон, эл. почта, факс: ________________________________</w:t>
      </w:r>
    </w:p>
    <w:p w14:paraId="390075EE" w14:textId="77777777" w:rsidR="00C53746" w:rsidRDefault="00C53746" w:rsidP="00C53746">
      <w:pPr>
        <w:pStyle w:val="a7"/>
        <w:spacing w:line="409" w:lineRule="auto"/>
        <w:rPr>
          <w:spacing w:val="-1"/>
          <w:sz w:val="24"/>
          <w:szCs w:val="24"/>
          <w:lang w:val="ru-RU"/>
        </w:rPr>
      </w:pPr>
    </w:p>
    <w:p w14:paraId="37FF1772" w14:textId="503333A0" w:rsidR="00C53746" w:rsidRDefault="00C53746" w:rsidP="00C53746">
      <w:pPr>
        <w:pStyle w:val="a7"/>
        <w:spacing w:line="409" w:lineRule="auto"/>
        <w:rPr>
          <w:spacing w:val="-1"/>
          <w:sz w:val="24"/>
          <w:szCs w:val="24"/>
          <w:lang w:val="ru-RU"/>
        </w:rPr>
      </w:pPr>
      <w:r>
        <w:rPr>
          <w:spacing w:val="-1"/>
          <w:sz w:val="24"/>
          <w:szCs w:val="24"/>
          <w:lang w:val="ru-RU"/>
        </w:rPr>
        <w:t>Банковские реквизиты __________________________________</w:t>
      </w:r>
    </w:p>
    <w:p w14:paraId="11FFAD1D" w14:textId="36A0202C" w:rsidR="008D5881" w:rsidRPr="006D31ED" w:rsidRDefault="008D5881" w:rsidP="00C53746">
      <w:pPr>
        <w:pStyle w:val="a7"/>
        <w:spacing w:line="409" w:lineRule="auto"/>
        <w:rPr>
          <w:sz w:val="24"/>
          <w:szCs w:val="24"/>
          <w:lang w:val="ru-RU"/>
        </w:rPr>
      </w:pPr>
      <w:r w:rsidRPr="006D31ED">
        <w:rPr>
          <w:spacing w:val="-1"/>
          <w:sz w:val="24"/>
          <w:szCs w:val="24"/>
          <w:lang w:val="ru-RU"/>
        </w:rPr>
        <w:t>Представитель</w:t>
      </w:r>
      <w:r w:rsidR="004D4129" w:rsidRPr="006D31ED">
        <w:rPr>
          <w:spacing w:val="-1"/>
          <w:sz w:val="24"/>
          <w:szCs w:val="24"/>
          <w:lang w:val="ru-RU"/>
        </w:rPr>
        <w:t xml:space="preserve"> </w:t>
      </w:r>
      <w:r w:rsidRPr="006D31ED">
        <w:rPr>
          <w:spacing w:val="-1"/>
          <w:sz w:val="24"/>
          <w:szCs w:val="24"/>
          <w:lang w:val="ru-RU"/>
        </w:rPr>
        <w:t>заявителя</w:t>
      </w:r>
    </w:p>
    <w:p w14:paraId="660C27D3" w14:textId="77777777" w:rsidR="00C53746" w:rsidRPr="006D31ED" w:rsidRDefault="00C53746" w:rsidP="004D4129">
      <w:pPr>
        <w:spacing w:line="200" w:lineRule="exact"/>
        <w:rPr>
          <w:sz w:val="24"/>
          <w:szCs w:val="24"/>
        </w:rPr>
      </w:pPr>
    </w:p>
    <w:p w14:paraId="6178933A" w14:textId="77777777" w:rsidR="008D5881" w:rsidRPr="006D31ED" w:rsidRDefault="00B64AA7" w:rsidP="004D4129">
      <w:pPr>
        <w:ind w:left="135" w:right="186"/>
        <w:jc w:val="center"/>
        <w:rPr>
          <w:rFonts w:ascii="Times New Roman" w:eastAsia="Times New Roman" w:hAnsi="Times New Roman" w:cs="Times New Roman"/>
          <w:sz w:val="24"/>
          <w:szCs w:val="24"/>
        </w:rPr>
      </w:pPr>
      <w:r w:rsidRPr="006D31ED">
        <w:rPr>
          <w:rFonts w:cs="Times New Roman"/>
          <w:noProof/>
          <w:sz w:val="24"/>
          <w:szCs w:val="24"/>
          <w:lang w:eastAsia="ru-RU"/>
        </w:rPr>
        <mc:AlternateContent>
          <mc:Choice Requires="wpg">
            <w:drawing>
              <wp:anchor distT="0" distB="0" distL="114300" distR="114300" simplePos="0" relativeHeight="251692032" behindDoc="1" locked="0" layoutInCell="1" allowOverlap="1" wp14:anchorId="5D405922" wp14:editId="08A84C97">
                <wp:simplePos x="0" y="0"/>
                <wp:positionH relativeFrom="page">
                  <wp:posOffset>719455</wp:posOffset>
                </wp:positionH>
                <wp:positionV relativeFrom="paragraph">
                  <wp:posOffset>29845</wp:posOffset>
                </wp:positionV>
                <wp:extent cx="4959985" cy="1270"/>
                <wp:effectExtent l="5080" t="10795" r="6985" b="6985"/>
                <wp:wrapNone/>
                <wp:docPr id="5"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9985" cy="1270"/>
                          <a:chOff x="1133" y="47"/>
                          <a:chExt cx="7811" cy="2"/>
                        </a:xfrm>
                      </wpg:grpSpPr>
                      <wps:wsp>
                        <wps:cNvPr id="6" name="Freeform 67"/>
                        <wps:cNvSpPr>
                          <a:spLocks/>
                        </wps:cNvSpPr>
                        <wps:spPr bwMode="auto">
                          <a:xfrm>
                            <a:off x="1133" y="47"/>
                            <a:ext cx="7811" cy="2"/>
                          </a:xfrm>
                          <a:custGeom>
                            <a:avLst/>
                            <a:gdLst>
                              <a:gd name="T0" fmla="+- 0 1133 1133"/>
                              <a:gd name="T1" fmla="*/ T0 w 7811"/>
                              <a:gd name="T2" fmla="+- 0 8943 1133"/>
                              <a:gd name="T3" fmla="*/ T2 w 7811"/>
                            </a:gdLst>
                            <a:ahLst/>
                            <a:cxnLst>
                              <a:cxn ang="0">
                                <a:pos x="T1" y="0"/>
                              </a:cxn>
                              <a:cxn ang="0">
                                <a:pos x="T3" y="0"/>
                              </a:cxn>
                            </a:cxnLst>
                            <a:rect l="0" t="0" r="r" b="b"/>
                            <a:pathLst>
                              <a:path w="7811">
                                <a:moveTo>
                                  <a:pt x="0" y="0"/>
                                </a:moveTo>
                                <a:lnTo>
                                  <a:pt x="781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32AEFBE" id="Group 66" o:spid="_x0000_s1026" style="position:absolute;margin-left:56.65pt;margin-top:2.35pt;width:390.55pt;height:.1pt;z-index:-251624448;mso-position-horizontal-relative:page" coordorigin="1133,47" coordsize="7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">
                <v:shape id="Freeform 67" o:spid="_x0000_s1027" style="position:absolute;left:1133;top:47;width:7811;height:2;visibility:visible;mso-wrap-style:square;v-text-anchor:top" coordsize="7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ptMsMA&#10;AADaAAAADwAAAGRycy9kb3ducmV2LnhtbESPX2vCQBDE3wt+h2OFvhS9tKWi0VOsUCj4Uv+Ar0tu&#10;TYK5vZA9z/jte0Khj8PM/IZZrHrXqEid1J4NvI4zUMSFtzWXBo6Hr9EUlARki41nMnAngdVy8LTA&#10;3Pob7yjuQ6kShCVHA1UIba61FBU5lLFviZN39p3DkGRXatvhLcFdo9+ybKId1pwWKmxpU1Fx2V+d&#10;AXnZ7uzHjKSUGH8O7f29+YwnY56H/XoOKlAf/sN/7W9rYAKPK+kG6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ptMsMAAADaAAAADwAAAAAAAAAAAAAAAACYAgAAZHJzL2Rv&#10;d25yZXYueG1sUEsFBgAAAAAEAAQA9QAAAIgDAAAAAA==&#10;" path="m,l7810,e" filled="f" strokeweight=".15578mm">
                  <v:path arrowok="t" o:connecttype="custom" o:connectlocs="0,0;7810,0" o:connectangles="0,0"/>
                </v:shape>
                <w10:wrap anchorx="page"/>
              </v:group>
            </w:pict>
          </mc:Fallback>
        </mc:AlternateContent>
      </w:r>
      <w:r w:rsidR="008D5881" w:rsidRPr="006D31ED">
        <w:rPr>
          <w:rFonts w:ascii="Times New Roman" w:hAnsi="Times New Roman"/>
          <w:i/>
          <w:spacing w:val="-1"/>
          <w:sz w:val="24"/>
          <w:szCs w:val="24"/>
        </w:rPr>
        <w:t>(Ф.И.О.</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или</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наименование)</w:t>
      </w:r>
    </w:p>
    <w:p w14:paraId="69B50CBB" w14:textId="77777777" w:rsidR="008D5881" w:rsidRPr="006D31ED" w:rsidRDefault="008D5881" w:rsidP="004D4129">
      <w:pPr>
        <w:pStyle w:val="a7"/>
        <w:tabs>
          <w:tab w:val="left" w:pos="4595"/>
          <w:tab w:val="left" w:pos="5462"/>
          <w:tab w:val="left" w:pos="6506"/>
          <w:tab w:val="left" w:pos="7413"/>
        </w:tabs>
        <w:rPr>
          <w:sz w:val="24"/>
          <w:szCs w:val="24"/>
          <w:lang w:val="ru-RU"/>
        </w:rPr>
      </w:pPr>
      <w:r w:rsidRPr="006D31ED">
        <w:rPr>
          <w:spacing w:val="-1"/>
          <w:sz w:val="24"/>
          <w:szCs w:val="24"/>
          <w:lang w:val="ru-RU"/>
        </w:rPr>
        <w:t>Действует на</w:t>
      </w:r>
      <w:r w:rsidRPr="006D31ED">
        <w:rPr>
          <w:sz w:val="24"/>
          <w:szCs w:val="24"/>
          <w:lang w:val="ru-RU"/>
        </w:rPr>
        <w:t xml:space="preserve"> </w:t>
      </w:r>
      <w:r w:rsidRPr="006D31ED">
        <w:rPr>
          <w:spacing w:val="-1"/>
          <w:sz w:val="24"/>
          <w:szCs w:val="24"/>
          <w:lang w:val="ru-RU"/>
        </w:rPr>
        <w:t>основании</w:t>
      </w:r>
      <w:r w:rsidRPr="006D31ED">
        <w:rPr>
          <w:spacing w:val="-1"/>
          <w:sz w:val="24"/>
          <w:szCs w:val="24"/>
          <w:u w:val="single" w:color="000000"/>
          <w:lang w:val="ru-RU"/>
        </w:rPr>
        <w:tab/>
      </w:r>
      <w:r w:rsidRPr="006D31ED">
        <w:rPr>
          <w:sz w:val="24"/>
          <w:szCs w:val="24"/>
          <w:lang w:val="ru-RU"/>
        </w:rPr>
        <w:t>от</w:t>
      </w:r>
      <w:r w:rsidRPr="006D31ED">
        <w:rPr>
          <w:spacing w:val="-1"/>
          <w:sz w:val="24"/>
          <w:szCs w:val="24"/>
          <w:lang w:val="ru-RU"/>
        </w:rPr>
        <w:t xml:space="preserve"> </w:t>
      </w:r>
      <w:r w:rsidRPr="006D31ED">
        <w:rPr>
          <w:spacing w:val="-3"/>
          <w:sz w:val="24"/>
          <w:szCs w:val="24"/>
          <w:lang w:val="ru-RU"/>
        </w:rPr>
        <w:t>«</w:t>
      </w:r>
      <w:r w:rsidRPr="006D31ED">
        <w:rPr>
          <w:spacing w:val="-3"/>
          <w:sz w:val="24"/>
          <w:szCs w:val="24"/>
          <w:u w:val="single" w:color="000000"/>
          <w:lang w:val="ru-RU"/>
        </w:rPr>
        <w:tab/>
      </w:r>
      <w:r w:rsidRPr="006D31ED">
        <w:rPr>
          <w:sz w:val="24"/>
          <w:szCs w:val="24"/>
          <w:lang w:val="ru-RU"/>
        </w:rPr>
        <w:t>»</w:t>
      </w:r>
      <w:r w:rsidRPr="006D31ED">
        <w:rPr>
          <w:sz w:val="24"/>
          <w:szCs w:val="24"/>
          <w:u w:val="single" w:color="000000"/>
          <w:lang w:val="ru-RU"/>
        </w:rPr>
        <w:tab/>
      </w:r>
      <w:proofErr w:type="gramStart"/>
      <w:r w:rsidRPr="006D31ED">
        <w:rPr>
          <w:sz w:val="24"/>
          <w:szCs w:val="24"/>
          <w:lang w:val="ru-RU"/>
        </w:rPr>
        <w:t>г</w:t>
      </w:r>
      <w:proofErr w:type="gramEnd"/>
      <w:r w:rsidRPr="006D31ED">
        <w:rPr>
          <w:sz w:val="24"/>
          <w:szCs w:val="24"/>
          <w:lang w:val="ru-RU"/>
        </w:rPr>
        <w:t>. №</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p>
    <w:p w14:paraId="61B65B04" w14:textId="77777777" w:rsidR="008D5881" w:rsidRPr="006D31ED" w:rsidRDefault="008D5881" w:rsidP="004D4129">
      <w:pPr>
        <w:pStyle w:val="a7"/>
        <w:spacing w:line="259" w:lineRule="auto"/>
        <w:ind w:left="135" w:right="189"/>
        <w:jc w:val="center"/>
        <w:rPr>
          <w:sz w:val="24"/>
          <w:szCs w:val="24"/>
          <w:lang w:val="ru-RU"/>
        </w:rPr>
      </w:pPr>
      <w:r w:rsidRPr="006D31ED">
        <w:rPr>
          <w:spacing w:val="-1"/>
          <w:sz w:val="24"/>
          <w:szCs w:val="24"/>
          <w:lang w:val="ru-RU"/>
        </w:rPr>
        <w:lastRenderedPageBreak/>
        <w:t>Реквизиты</w:t>
      </w:r>
      <w:r w:rsidRPr="006D31ED">
        <w:rPr>
          <w:spacing w:val="53"/>
          <w:sz w:val="24"/>
          <w:szCs w:val="24"/>
          <w:lang w:val="ru-RU"/>
        </w:rPr>
        <w:t xml:space="preserve"> </w:t>
      </w:r>
      <w:r w:rsidRPr="006D31ED">
        <w:rPr>
          <w:spacing w:val="-1"/>
          <w:sz w:val="24"/>
          <w:szCs w:val="24"/>
          <w:lang w:val="ru-RU"/>
        </w:rPr>
        <w:t>документа</w:t>
      </w:r>
      <w:r w:rsidRPr="006D31ED">
        <w:rPr>
          <w:spacing w:val="52"/>
          <w:sz w:val="24"/>
          <w:szCs w:val="24"/>
          <w:lang w:val="ru-RU"/>
        </w:rPr>
        <w:t xml:space="preserve"> </w:t>
      </w:r>
      <w:r w:rsidRPr="006D31ED">
        <w:rPr>
          <w:sz w:val="24"/>
          <w:szCs w:val="24"/>
          <w:lang w:val="ru-RU"/>
        </w:rPr>
        <w:t>о</w:t>
      </w:r>
      <w:r w:rsidRPr="006D31ED">
        <w:rPr>
          <w:spacing w:val="47"/>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47"/>
          <w:sz w:val="24"/>
          <w:szCs w:val="24"/>
          <w:lang w:val="ru-RU"/>
        </w:rPr>
        <w:t xml:space="preserve"> </w:t>
      </w:r>
      <w:r w:rsidRPr="006D31ED">
        <w:rPr>
          <w:spacing w:val="-1"/>
          <w:sz w:val="24"/>
          <w:szCs w:val="24"/>
          <w:lang w:val="ru-RU"/>
        </w:rPr>
        <w:t>регистрации</w:t>
      </w:r>
      <w:r w:rsidRPr="006D31ED">
        <w:rPr>
          <w:sz w:val="24"/>
          <w:szCs w:val="24"/>
          <w:lang w:val="ru-RU"/>
        </w:rPr>
        <w:t xml:space="preserve"> </w:t>
      </w:r>
      <w:r w:rsidRPr="006D31ED">
        <w:rPr>
          <w:spacing w:val="47"/>
          <w:sz w:val="24"/>
          <w:szCs w:val="24"/>
          <w:lang w:val="ru-RU"/>
        </w:rPr>
        <w:t xml:space="preserve"> </w:t>
      </w:r>
      <w:r w:rsidRPr="006D31ED">
        <w:rPr>
          <w:sz w:val="24"/>
          <w:szCs w:val="24"/>
          <w:lang w:val="ru-RU"/>
        </w:rPr>
        <w:t xml:space="preserve">в </w:t>
      </w:r>
      <w:r w:rsidRPr="006D31ED">
        <w:rPr>
          <w:spacing w:val="47"/>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лица</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представителя</w:t>
      </w:r>
      <w:r w:rsidRPr="006D31ED">
        <w:rPr>
          <w:sz w:val="24"/>
          <w:szCs w:val="24"/>
          <w:lang w:val="ru-RU"/>
        </w:rPr>
        <w:t xml:space="preserve"> </w:t>
      </w:r>
      <w:r w:rsidRPr="006D31ED">
        <w:rPr>
          <w:spacing w:val="54"/>
          <w:sz w:val="24"/>
          <w:szCs w:val="24"/>
          <w:lang w:val="ru-RU"/>
        </w:rPr>
        <w:t xml:space="preserve"> </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5"/>
          <w:sz w:val="24"/>
          <w:szCs w:val="24"/>
          <w:lang w:val="ru-RU"/>
        </w:rPr>
        <w:t xml:space="preserve"> </w:t>
      </w:r>
      <w:r w:rsidRPr="006D31ED">
        <w:rPr>
          <w:spacing w:val="-1"/>
          <w:sz w:val="24"/>
          <w:szCs w:val="24"/>
          <w:lang w:val="ru-RU"/>
        </w:rPr>
        <w:t>лица:</w:t>
      </w:r>
    </w:p>
    <w:p w14:paraId="2BCE96AD" w14:textId="77777777" w:rsidR="004D4129" w:rsidRPr="006D31ED" w:rsidRDefault="004D4129" w:rsidP="004D4129">
      <w:pPr>
        <w:pStyle w:val="a7"/>
        <w:ind w:left="0"/>
        <w:rPr>
          <w:rFonts w:ascii="Calibri" w:eastAsia="Calibri" w:hAnsi="Calibri" w:cs="Calibri"/>
          <w:sz w:val="24"/>
          <w:szCs w:val="24"/>
          <w:lang w:val="ru-RU"/>
        </w:rPr>
      </w:pPr>
    </w:p>
    <w:p w14:paraId="2F7725BE" w14:textId="77777777" w:rsidR="008D5881" w:rsidRPr="006D31ED" w:rsidRDefault="00B64AA7" w:rsidP="004E74FB">
      <w:pPr>
        <w:pStyle w:val="a7"/>
        <w:ind w:left="0"/>
        <w:jc w:val="center"/>
        <w:rPr>
          <w:sz w:val="20"/>
          <w:szCs w:val="20"/>
          <w:lang w:val="ru-RU"/>
        </w:rPr>
      </w:pPr>
      <w:r w:rsidRPr="006D31ED">
        <w:rPr>
          <w:noProof/>
          <w:sz w:val="24"/>
          <w:szCs w:val="24"/>
          <w:lang w:val="ru-RU" w:eastAsia="ru-RU"/>
        </w:rPr>
        <mc:AlternateContent>
          <mc:Choice Requires="wpg">
            <w:drawing>
              <wp:anchor distT="0" distB="0" distL="114300" distR="114300" simplePos="0" relativeHeight="251693056" behindDoc="1" locked="0" layoutInCell="1" allowOverlap="1" wp14:anchorId="3B8EEB29" wp14:editId="74E06779">
                <wp:simplePos x="0" y="0"/>
                <wp:positionH relativeFrom="page">
                  <wp:posOffset>719455</wp:posOffset>
                </wp:positionH>
                <wp:positionV relativeFrom="paragraph">
                  <wp:posOffset>31115</wp:posOffset>
                </wp:positionV>
                <wp:extent cx="6426200" cy="1270"/>
                <wp:effectExtent l="5080" t="12065" r="7620" b="5715"/>
                <wp:wrapNone/>
                <wp:docPr id="2"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49"/>
                          <a:chExt cx="10120" cy="2"/>
                        </a:xfrm>
                      </wpg:grpSpPr>
                      <wps:wsp>
                        <wps:cNvPr id="3" name="Freeform 69"/>
                        <wps:cNvSpPr>
                          <a:spLocks/>
                        </wps:cNvSpPr>
                        <wps:spPr bwMode="auto">
                          <a:xfrm>
                            <a:off x="1133" y="49"/>
                            <a:ext cx="10120" cy="2"/>
                          </a:xfrm>
                          <a:custGeom>
                            <a:avLst/>
                            <a:gdLst>
                              <a:gd name="T0" fmla="+- 0 1133 1133"/>
                              <a:gd name="T1" fmla="*/ T0 w 10120"/>
                              <a:gd name="T2" fmla="+- 0 11253 1133"/>
                              <a:gd name="T3" fmla="*/ T2 w 10120"/>
                            </a:gdLst>
                            <a:ahLst/>
                            <a:cxnLst>
                              <a:cxn ang="0">
                                <a:pos x="T1" y="0"/>
                              </a:cxn>
                              <a:cxn ang="0">
                                <a:pos x="T3" y="0"/>
                              </a:cxn>
                            </a:cxnLst>
                            <a:rect l="0" t="0" r="r" b="b"/>
                            <a:pathLst>
                              <a:path w="10120">
                                <a:moveTo>
                                  <a:pt x="0" y="0"/>
                                </a:moveTo>
                                <a:lnTo>
                                  <a:pt x="1012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03C96FA" id="Group 68" o:spid="_x0000_s1026" style="position:absolute;margin-left:56.65pt;margin-top:2.45pt;width:506pt;height:.1pt;z-index:-251623424;mso-position-horizontal-relative:page" coordorigin="1133,4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">
                <v:shape id="Freeform 69" o:spid="_x0000_s1027" style="position:absolute;left:1133;top:4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4R6cQA&#10;AADaAAAADwAAAGRycy9kb3ducmV2LnhtbESPQWvCQBSE7wX/w/IEL0U3KpSSuooKolAMVD30+Jp9&#10;JqHZtyH71NRf7xYKPQ4z8w0zW3SuVldqQ+XZwHiUgCLOva24MHA6boavoIIgW6w9k4EfCrCY955m&#10;mFp/4w+6HqRQEcIhRQOlSJNqHfKSHIaRb4ijd/atQ4myLbRt8RbhrtaTJHnRDiuOCyU2tC4p/z5c&#10;nIGw1Vku++d3Od3D6qv5zLbnTWbMoN8t30AJdfIf/mvvrIEp/F6JN0D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OEenEAAAA2gAAAA8AAAAAAAAAAAAAAAAAmAIAAGRycy9k&#10;b3ducmV2LnhtbFBLBQYAAAAABAAEAPUAAACJAwAAAAA=&#10;" path="m,l10120,e" filled="f" strokeweight=".15578mm">
                  <v:path arrowok="t" o:connecttype="custom" o:connectlocs="0,0;10120,0" o:connectangles="0,0"/>
                </v:shape>
                <w10:wrap anchorx="page"/>
              </v:group>
            </w:pict>
          </mc:Fallback>
        </mc:AlternateContent>
      </w:r>
      <w:r w:rsidR="008D5881" w:rsidRPr="006D31ED">
        <w:rPr>
          <w:i/>
          <w:spacing w:val="-1"/>
          <w:sz w:val="20"/>
          <w:szCs w:val="20"/>
          <w:lang w:val="ru-RU"/>
        </w:rPr>
        <w:t>(наименование</w:t>
      </w:r>
      <w:r w:rsidR="008D5881" w:rsidRPr="006D31ED">
        <w:rPr>
          <w:i/>
          <w:spacing w:val="-3"/>
          <w:sz w:val="20"/>
          <w:szCs w:val="20"/>
          <w:lang w:val="ru-RU"/>
        </w:rPr>
        <w:t xml:space="preserve"> </w:t>
      </w:r>
      <w:r w:rsidR="008D5881" w:rsidRPr="006D31ED">
        <w:rPr>
          <w:i/>
          <w:spacing w:val="-1"/>
          <w:sz w:val="20"/>
          <w:szCs w:val="20"/>
          <w:lang w:val="ru-RU"/>
        </w:rPr>
        <w:t>документа,</w:t>
      </w:r>
      <w:r w:rsidR="008D5881" w:rsidRPr="006D31ED">
        <w:rPr>
          <w:i/>
          <w:sz w:val="20"/>
          <w:szCs w:val="20"/>
          <w:lang w:val="ru-RU"/>
        </w:rPr>
        <w:t xml:space="preserve"> </w:t>
      </w:r>
      <w:r w:rsidR="008D5881" w:rsidRPr="006D31ED">
        <w:rPr>
          <w:i/>
          <w:spacing w:val="-1"/>
          <w:sz w:val="20"/>
          <w:szCs w:val="20"/>
          <w:lang w:val="ru-RU"/>
        </w:rPr>
        <w:t>серия,</w:t>
      </w:r>
      <w:r w:rsidR="008D5881" w:rsidRPr="006D31ED">
        <w:rPr>
          <w:i/>
          <w:sz w:val="20"/>
          <w:szCs w:val="20"/>
          <w:lang w:val="ru-RU"/>
        </w:rPr>
        <w:t xml:space="preserve"> </w:t>
      </w:r>
      <w:r w:rsidR="008D5881" w:rsidRPr="006D31ED">
        <w:rPr>
          <w:i/>
          <w:spacing w:val="-1"/>
          <w:sz w:val="20"/>
          <w:szCs w:val="20"/>
          <w:lang w:val="ru-RU"/>
        </w:rPr>
        <w:t>номер,</w:t>
      </w:r>
      <w:r w:rsidR="008D5881" w:rsidRPr="006D31ED">
        <w:rPr>
          <w:i/>
          <w:sz w:val="20"/>
          <w:szCs w:val="20"/>
          <w:lang w:val="ru-RU"/>
        </w:rPr>
        <w:t xml:space="preserve"> </w:t>
      </w:r>
      <w:r w:rsidR="008D5881" w:rsidRPr="006D31ED">
        <w:rPr>
          <w:i/>
          <w:spacing w:val="-1"/>
          <w:sz w:val="20"/>
          <w:szCs w:val="20"/>
          <w:lang w:val="ru-RU"/>
        </w:rPr>
        <w:t>дата</w:t>
      </w:r>
      <w:r w:rsidR="008D5881" w:rsidRPr="006D31ED">
        <w:rPr>
          <w:i/>
          <w:spacing w:val="-2"/>
          <w:sz w:val="20"/>
          <w:szCs w:val="20"/>
          <w:lang w:val="ru-RU"/>
        </w:rPr>
        <w:t xml:space="preserve"> </w:t>
      </w:r>
      <w:r w:rsidR="008D5881" w:rsidRPr="006D31ED">
        <w:rPr>
          <w:i/>
          <w:sz w:val="20"/>
          <w:szCs w:val="20"/>
          <w:lang w:val="ru-RU"/>
        </w:rPr>
        <w:t xml:space="preserve">и </w:t>
      </w:r>
      <w:r w:rsidR="008D5881" w:rsidRPr="006D31ED">
        <w:rPr>
          <w:i/>
          <w:spacing w:val="-1"/>
          <w:sz w:val="20"/>
          <w:szCs w:val="20"/>
          <w:lang w:val="ru-RU"/>
        </w:rPr>
        <w:t>место</w:t>
      </w:r>
      <w:r w:rsidR="008D5881" w:rsidRPr="006D31ED">
        <w:rPr>
          <w:i/>
          <w:sz w:val="20"/>
          <w:szCs w:val="20"/>
          <w:lang w:val="ru-RU"/>
        </w:rPr>
        <w:t xml:space="preserve"> </w:t>
      </w:r>
      <w:r w:rsidR="008D5881" w:rsidRPr="006D31ED">
        <w:rPr>
          <w:i/>
          <w:spacing w:val="-1"/>
          <w:sz w:val="20"/>
          <w:szCs w:val="20"/>
          <w:lang w:val="ru-RU"/>
        </w:rPr>
        <w:t>выдачи</w:t>
      </w:r>
      <w:r w:rsidR="008D5881" w:rsidRPr="006D31ED">
        <w:rPr>
          <w:i/>
          <w:sz w:val="20"/>
          <w:szCs w:val="20"/>
          <w:lang w:val="ru-RU"/>
        </w:rPr>
        <w:t xml:space="preserve"> </w:t>
      </w:r>
      <w:r w:rsidR="008D5881" w:rsidRPr="006D31ED">
        <w:rPr>
          <w:i/>
          <w:spacing w:val="-1"/>
          <w:sz w:val="20"/>
          <w:szCs w:val="20"/>
          <w:lang w:val="ru-RU"/>
        </w:rPr>
        <w:t>(регистрации),</w:t>
      </w:r>
      <w:r w:rsidR="008D5881" w:rsidRPr="006D31ED">
        <w:rPr>
          <w:i/>
          <w:sz w:val="20"/>
          <w:szCs w:val="20"/>
          <w:lang w:val="ru-RU"/>
        </w:rPr>
        <w:t xml:space="preserve"> кем и </w:t>
      </w:r>
      <w:r w:rsidR="008D5881" w:rsidRPr="006D31ED">
        <w:rPr>
          <w:i/>
          <w:spacing w:val="-1"/>
          <w:sz w:val="20"/>
          <w:szCs w:val="20"/>
          <w:lang w:val="ru-RU"/>
        </w:rPr>
        <w:t>когда</w:t>
      </w:r>
      <w:r w:rsidR="008D5881" w:rsidRPr="006D31ED">
        <w:rPr>
          <w:i/>
          <w:spacing w:val="-2"/>
          <w:sz w:val="20"/>
          <w:szCs w:val="20"/>
          <w:lang w:val="ru-RU"/>
        </w:rPr>
        <w:t xml:space="preserve"> </w:t>
      </w:r>
      <w:r w:rsidR="008D5881" w:rsidRPr="006D31ED">
        <w:rPr>
          <w:i/>
          <w:spacing w:val="-1"/>
          <w:sz w:val="20"/>
          <w:szCs w:val="20"/>
          <w:lang w:val="ru-RU"/>
        </w:rPr>
        <w:t>выдан)</w:t>
      </w:r>
    </w:p>
    <w:p w14:paraId="08EFBB06" w14:textId="77777777" w:rsidR="008D5881" w:rsidRPr="006D31ED" w:rsidRDefault="008D5881" w:rsidP="004D4129">
      <w:pPr>
        <w:spacing w:line="280" w:lineRule="exact"/>
        <w:rPr>
          <w:sz w:val="24"/>
          <w:szCs w:val="24"/>
        </w:rPr>
      </w:pPr>
    </w:p>
    <w:p w14:paraId="6FE69637" w14:textId="77777777" w:rsidR="008D5881" w:rsidRPr="006D31ED" w:rsidRDefault="008D5881" w:rsidP="004D4129">
      <w:pPr>
        <w:spacing w:line="252" w:lineRule="auto"/>
        <w:ind w:left="112"/>
        <w:rPr>
          <w:rFonts w:ascii="Times New Roman" w:eastAsia="Times New Roman" w:hAnsi="Times New Roman" w:cs="Times New Roman"/>
          <w:sz w:val="24"/>
          <w:szCs w:val="24"/>
        </w:rPr>
      </w:pPr>
      <w:r w:rsidRPr="006D31ED">
        <w:rPr>
          <w:rFonts w:ascii="Times New Roman" w:hAnsi="Times New Roman"/>
          <w:b/>
          <w:spacing w:val="-1"/>
          <w:sz w:val="24"/>
          <w:szCs w:val="24"/>
        </w:rPr>
        <w:t>Принимая</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решение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об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участии</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в </w:t>
      </w:r>
      <w:r w:rsidRPr="006D31ED">
        <w:rPr>
          <w:rFonts w:ascii="Times New Roman" w:hAnsi="Times New Roman"/>
          <w:b/>
          <w:spacing w:val="13"/>
          <w:sz w:val="24"/>
          <w:szCs w:val="24"/>
        </w:rPr>
        <w:t xml:space="preserve"> </w:t>
      </w:r>
      <w:r w:rsidRPr="006D31ED">
        <w:rPr>
          <w:rFonts w:ascii="Times New Roman" w:hAnsi="Times New Roman"/>
          <w:b/>
          <w:spacing w:val="-1"/>
          <w:sz w:val="24"/>
          <w:szCs w:val="24"/>
        </w:rPr>
        <w:t>аукционе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на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право</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заключения</w:t>
      </w:r>
      <w:r w:rsidRPr="006D31ED">
        <w:rPr>
          <w:rFonts w:ascii="Times New Roman" w:hAnsi="Times New Roman"/>
          <w:b/>
          <w:sz w:val="24"/>
          <w:szCs w:val="24"/>
        </w:rPr>
        <w:t xml:space="preserve">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договора</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аренды</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следующего</w:t>
      </w:r>
      <w:r w:rsidRPr="006D31ED">
        <w:rPr>
          <w:rFonts w:ascii="Times New Roman" w:hAnsi="Times New Roman"/>
          <w:b/>
          <w:spacing w:val="61"/>
          <w:sz w:val="24"/>
          <w:szCs w:val="24"/>
        </w:rPr>
        <w:t xml:space="preserve"> </w:t>
      </w:r>
      <w:r w:rsidRPr="006D31ED">
        <w:rPr>
          <w:rFonts w:ascii="Times New Roman" w:hAnsi="Times New Roman"/>
          <w:b/>
          <w:spacing w:val="-1"/>
          <w:sz w:val="24"/>
          <w:szCs w:val="24"/>
        </w:rPr>
        <w:t>имущества</w:t>
      </w:r>
      <w:r w:rsidRPr="006D31ED">
        <w:rPr>
          <w:rFonts w:ascii="Times New Roman" w:hAnsi="Times New Roman"/>
          <w:spacing w:val="-1"/>
          <w:sz w:val="24"/>
          <w:szCs w:val="24"/>
        </w:rPr>
        <w:t>:</w:t>
      </w:r>
    </w:p>
    <w:p w14:paraId="7C1DAF4B" w14:textId="7CA925FE" w:rsidR="008D5881" w:rsidRPr="006D31ED" w:rsidRDefault="008D5881" w:rsidP="004D4129">
      <w:pPr>
        <w:pStyle w:val="a7"/>
        <w:tabs>
          <w:tab w:val="left" w:pos="9077"/>
        </w:tabs>
        <w:rPr>
          <w:sz w:val="24"/>
          <w:szCs w:val="24"/>
          <w:lang w:val="ru-RU"/>
        </w:rPr>
      </w:pPr>
      <w:r w:rsidRPr="006D31ED">
        <w:rPr>
          <w:sz w:val="24"/>
          <w:szCs w:val="24"/>
          <w:u w:val="single" w:color="000000"/>
          <w:lang w:val="ru-RU"/>
        </w:rPr>
        <w:t xml:space="preserve"> </w:t>
      </w:r>
      <w:r w:rsidR="00443094">
        <w:rPr>
          <w:sz w:val="24"/>
          <w:szCs w:val="24"/>
          <w:u w:val="single" w:color="000000"/>
          <w:lang w:val="ru-RU"/>
        </w:rPr>
        <w:t>___________________________________</w:t>
      </w:r>
      <w:r w:rsidRPr="006D31ED">
        <w:rPr>
          <w:sz w:val="24"/>
          <w:szCs w:val="24"/>
          <w:u w:val="single" w:color="000000"/>
          <w:lang w:val="ru-RU"/>
        </w:rPr>
        <w:tab/>
      </w:r>
      <w:r w:rsidRPr="006D31ED">
        <w:rPr>
          <w:sz w:val="24"/>
          <w:szCs w:val="24"/>
          <w:lang w:val="ru-RU"/>
        </w:rPr>
        <w:t>_,</w:t>
      </w:r>
    </w:p>
    <w:p w14:paraId="19DABF11" w14:textId="5CDBF093" w:rsidR="008D5881" w:rsidRPr="006D31ED" w:rsidRDefault="008D5881" w:rsidP="00443094">
      <w:pPr>
        <w:jc w:val="center"/>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Pr="006D31ED">
        <w:rPr>
          <w:rFonts w:ascii="Times New Roman" w:hAnsi="Times New Roman"/>
          <w:i/>
          <w:sz w:val="20"/>
          <w:szCs w:val="20"/>
        </w:rPr>
        <w:t xml:space="preserve"> </w:t>
      </w:r>
      <w:r w:rsidRPr="006D31ED">
        <w:rPr>
          <w:rFonts w:ascii="Times New Roman" w:hAnsi="Times New Roman"/>
          <w:i/>
          <w:spacing w:val="-1"/>
          <w:sz w:val="20"/>
          <w:szCs w:val="20"/>
        </w:rPr>
        <w:t>адрес,</w:t>
      </w:r>
      <w:r w:rsidRPr="006D31ED">
        <w:rPr>
          <w:rFonts w:ascii="Times New Roman" w:hAnsi="Times New Roman"/>
          <w:i/>
          <w:sz w:val="20"/>
          <w:szCs w:val="20"/>
        </w:rPr>
        <w:t xml:space="preserve"> </w:t>
      </w:r>
      <w:r w:rsidRPr="006D31ED">
        <w:rPr>
          <w:rFonts w:ascii="Times New Roman" w:hAnsi="Times New Roman"/>
          <w:i/>
          <w:spacing w:val="-1"/>
          <w:sz w:val="20"/>
          <w:szCs w:val="20"/>
        </w:rPr>
        <w:t>площадь</w:t>
      </w:r>
      <w:r w:rsidRPr="006D31ED">
        <w:rPr>
          <w:rFonts w:ascii="Times New Roman" w:hAnsi="Times New Roman"/>
          <w:i/>
          <w:sz w:val="20"/>
          <w:szCs w:val="20"/>
        </w:rPr>
        <w:t xml:space="preserve"> </w:t>
      </w:r>
      <w:r w:rsidRPr="006D31ED">
        <w:rPr>
          <w:rFonts w:ascii="Times New Roman" w:hAnsi="Times New Roman"/>
          <w:i/>
          <w:spacing w:val="-1"/>
          <w:sz w:val="20"/>
          <w:szCs w:val="20"/>
        </w:rPr>
        <w:t>недвижимого</w:t>
      </w:r>
      <w:r w:rsidRPr="006D31ED">
        <w:rPr>
          <w:rFonts w:ascii="Times New Roman" w:hAnsi="Times New Roman"/>
          <w:i/>
          <w:sz w:val="20"/>
          <w:szCs w:val="20"/>
        </w:rPr>
        <w:t xml:space="preserve"> </w:t>
      </w:r>
      <w:r w:rsidRPr="006D31ED">
        <w:rPr>
          <w:rFonts w:ascii="Times New Roman" w:hAnsi="Times New Roman"/>
          <w:i/>
          <w:spacing w:val="-1"/>
          <w:sz w:val="20"/>
          <w:szCs w:val="20"/>
        </w:rPr>
        <w:t>имущества,</w:t>
      </w:r>
      <w:r w:rsidRPr="006D31ED">
        <w:rPr>
          <w:rFonts w:ascii="Times New Roman" w:hAnsi="Times New Roman"/>
          <w:i/>
          <w:sz w:val="20"/>
          <w:szCs w:val="20"/>
        </w:rPr>
        <w:t xml:space="preserve"> </w:t>
      </w:r>
      <w:r w:rsidRPr="006D31ED">
        <w:rPr>
          <w:rFonts w:ascii="Times New Roman" w:hAnsi="Times New Roman"/>
          <w:i/>
          <w:spacing w:val="-1"/>
          <w:sz w:val="20"/>
          <w:szCs w:val="20"/>
        </w:rPr>
        <w:t>номер</w:t>
      </w:r>
      <w:r w:rsidRPr="006D31ED">
        <w:rPr>
          <w:rFonts w:ascii="Times New Roman" w:hAnsi="Times New Roman"/>
          <w:i/>
          <w:sz w:val="20"/>
          <w:szCs w:val="20"/>
        </w:rPr>
        <w:t xml:space="preserve"> </w:t>
      </w:r>
      <w:r w:rsidRPr="006D31ED">
        <w:rPr>
          <w:rFonts w:ascii="Times New Roman" w:hAnsi="Times New Roman"/>
          <w:i/>
          <w:spacing w:val="-1"/>
          <w:sz w:val="20"/>
          <w:szCs w:val="20"/>
        </w:rPr>
        <w:t>лота</w:t>
      </w:r>
      <w:r w:rsidR="00C53746">
        <w:rPr>
          <w:rFonts w:ascii="Times New Roman" w:hAnsi="Times New Roman"/>
          <w:i/>
          <w:spacing w:val="-1"/>
          <w:sz w:val="20"/>
          <w:szCs w:val="20"/>
        </w:rPr>
        <w:t>, цель использования объекта</w:t>
      </w:r>
      <w:r w:rsidR="00443094">
        <w:rPr>
          <w:rFonts w:ascii="Times New Roman" w:hAnsi="Times New Roman"/>
          <w:i/>
          <w:spacing w:val="-1"/>
          <w:sz w:val="20"/>
          <w:szCs w:val="20"/>
        </w:rPr>
        <w:t xml:space="preserve"> и виды деятельности, которые арендатор будет осуществлять на объекте</w:t>
      </w:r>
      <w:r w:rsidRPr="006D31ED">
        <w:rPr>
          <w:rFonts w:ascii="Times New Roman" w:hAnsi="Times New Roman"/>
          <w:i/>
          <w:spacing w:val="-1"/>
          <w:sz w:val="20"/>
          <w:szCs w:val="20"/>
        </w:rPr>
        <w:t>)</w:t>
      </w:r>
    </w:p>
    <w:p w14:paraId="77E0BB86" w14:textId="77777777" w:rsidR="008D5881" w:rsidRPr="006D31ED" w:rsidRDefault="008D5881" w:rsidP="004D4129">
      <w:pPr>
        <w:spacing w:line="100" w:lineRule="exact"/>
        <w:rPr>
          <w:sz w:val="24"/>
          <w:szCs w:val="24"/>
        </w:rPr>
      </w:pPr>
    </w:p>
    <w:p w14:paraId="03870768" w14:textId="77777777" w:rsidR="008D5881" w:rsidRPr="006D31ED" w:rsidRDefault="008D5881" w:rsidP="004D4129">
      <w:pPr>
        <w:ind w:left="112"/>
        <w:rPr>
          <w:rFonts w:ascii="Times New Roman" w:eastAsia="Times New Roman" w:hAnsi="Times New Roman" w:cs="Times New Roman"/>
          <w:sz w:val="24"/>
          <w:szCs w:val="24"/>
        </w:rPr>
      </w:pPr>
      <w:r w:rsidRPr="006D31ED">
        <w:rPr>
          <w:rFonts w:ascii="Times New Roman" w:hAnsi="Times New Roman"/>
          <w:b/>
          <w:spacing w:val="-1"/>
          <w:sz w:val="24"/>
          <w:szCs w:val="24"/>
        </w:rPr>
        <w:t>Обязуюсь:</w:t>
      </w:r>
    </w:p>
    <w:p w14:paraId="6E33E0D8" w14:textId="77777777" w:rsidR="008D5881" w:rsidRPr="006D31ED" w:rsidRDefault="008D5881" w:rsidP="00EF30C8">
      <w:pPr>
        <w:pStyle w:val="a7"/>
        <w:numPr>
          <w:ilvl w:val="1"/>
          <w:numId w:val="6"/>
        </w:numPr>
        <w:tabs>
          <w:tab w:val="left" w:pos="1066"/>
        </w:tabs>
        <w:ind w:firstLine="567"/>
        <w:rPr>
          <w:sz w:val="24"/>
          <w:szCs w:val="24"/>
          <w:lang w:val="ru-RU"/>
        </w:rPr>
      </w:pPr>
      <w:r w:rsidRPr="006D31ED">
        <w:rPr>
          <w:spacing w:val="-1"/>
          <w:sz w:val="24"/>
          <w:szCs w:val="24"/>
          <w:lang w:val="ru-RU"/>
        </w:rPr>
        <w:t>Соблюдать</w:t>
      </w:r>
      <w:r w:rsidRPr="006D31ED">
        <w:rPr>
          <w:sz w:val="24"/>
          <w:szCs w:val="24"/>
          <w:lang w:val="ru-RU"/>
        </w:rPr>
        <w:t xml:space="preserve"> </w:t>
      </w:r>
      <w:r w:rsidRPr="006D31ED">
        <w:rPr>
          <w:spacing w:val="-1"/>
          <w:sz w:val="24"/>
          <w:szCs w:val="24"/>
          <w:lang w:val="ru-RU"/>
        </w:rPr>
        <w:t>условия аукциона,</w:t>
      </w:r>
      <w:r w:rsidRPr="006D31ED">
        <w:rPr>
          <w:sz w:val="24"/>
          <w:szCs w:val="24"/>
          <w:lang w:val="ru-RU"/>
        </w:rPr>
        <w:t xml:space="preserve"> </w:t>
      </w:r>
      <w:r w:rsidRPr="006D31ED">
        <w:rPr>
          <w:spacing w:val="-1"/>
          <w:sz w:val="24"/>
          <w:szCs w:val="24"/>
          <w:lang w:val="ru-RU"/>
        </w:rPr>
        <w:t xml:space="preserve">содержащиеся </w:t>
      </w:r>
      <w:r w:rsidRPr="006D31ED">
        <w:rPr>
          <w:sz w:val="24"/>
          <w:szCs w:val="24"/>
          <w:lang w:val="ru-RU"/>
        </w:rPr>
        <w:t>в</w:t>
      </w:r>
      <w:r w:rsidRPr="006D31ED">
        <w:rPr>
          <w:spacing w:val="-4"/>
          <w:sz w:val="24"/>
          <w:szCs w:val="24"/>
          <w:lang w:val="ru-RU"/>
        </w:rPr>
        <w:t xml:space="preserve"> </w:t>
      </w:r>
      <w:r w:rsidRPr="006D31ED">
        <w:rPr>
          <w:spacing w:val="-1"/>
          <w:sz w:val="24"/>
          <w:szCs w:val="24"/>
          <w:lang w:val="ru-RU"/>
        </w:rPr>
        <w:t>аукционной документации.</w:t>
      </w:r>
    </w:p>
    <w:p w14:paraId="5745A3EC" w14:textId="77777777" w:rsidR="008D5881" w:rsidRPr="006D31ED" w:rsidRDefault="008D5881" w:rsidP="00EF30C8">
      <w:pPr>
        <w:pStyle w:val="a7"/>
        <w:numPr>
          <w:ilvl w:val="1"/>
          <w:numId w:val="6"/>
        </w:numPr>
        <w:tabs>
          <w:tab w:val="left" w:pos="1066"/>
        </w:tabs>
        <w:ind w:left="1065" w:hanging="386"/>
        <w:rPr>
          <w:sz w:val="24"/>
          <w:szCs w:val="24"/>
          <w:lang w:val="ru-RU"/>
        </w:rPr>
      </w:pPr>
      <w:r w:rsidRPr="006D31ED">
        <w:rPr>
          <w:spacing w:val="-1"/>
          <w:sz w:val="24"/>
          <w:szCs w:val="24"/>
          <w:lang w:val="ru-RU"/>
        </w:rPr>
        <w:t>Принять</w:t>
      </w:r>
      <w:r w:rsidRPr="006D31ED">
        <w:rPr>
          <w:sz w:val="24"/>
          <w:szCs w:val="24"/>
          <w:lang w:val="ru-RU"/>
        </w:rPr>
        <w:t xml:space="preserve"> </w:t>
      </w:r>
      <w:r w:rsidRPr="006D31ED">
        <w:rPr>
          <w:spacing w:val="-1"/>
          <w:sz w:val="24"/>
          <w:szCs w:val="24"/>
          <w:lang w:val="ru-RU"/>
        </w:rPr>
        <w:t>участие</w:t>
      </w:r>
      <w:r w:rsidRPr="006D31ED">
        <w:rPr>
          <w:sz w:val="24"/>
          <w:szCs w:val="24"/>
          <w:lang w:val="ru-RU"/>
        </w:rPr>
        <w:t xml:space="preserve"> 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лично,</w:t>
      </w:r>
      <w:r w:rsidRPr="006D31ED">
        <w:rPr>
          <w:sz w:val="24"/>
          <w:szCs w:val="24"/>
          <w:lang w:val="ru-RU"/>
        </w:rPr>
        <w:t xml:space="preserve"> </w:t>
      </w:r>
      <w:r w:rsidRPr="006D31ED">
        <w:rPr>
          <w:spacing w:val="-1"/>
          <w:sz w:val="24"/>
          <w:szCs w:val="24"/>
          <w:lang w:val="ru-RU"/>
        </w:rPr>
        <w:t>либо</w:t>
      </w:r>
      <w:r w:rsidRPr="006D31ED">
        <w:rPr>
          <w:sz w:val="24"/>
          <w:szCs w:val="24"/>
          <w:lang w:val="ru-RU"/>
        </w:rPr>
        <w:t xml:space="preserve"> </w:t>
      </w:r>
      <w:r w:rsidRPr="006D31ED">
        <w:rPr>
          <w:spacing w:val="-1"/>
          <w:sz w:val="24"/>
          <w:szCs w:val="24"/>
          <w:lang w:val="ru-RU"/>
        </w:rPr>
        <w:t>через уполномоченное</w:t>
      </w:r>
      <w:r w:rsidRPr="006D31ED">
        <w:rPr>
          <w:sz w:val="24"/>
          <w:szCs w:val="24"/>
          <w:lang w:val="ru-RU"/>
        </w:rPr>
        <w:t xml:space="preserve"> </w:t>
      </w:r>
      <w:r w:rsidRPr="006D31ED">
        <w:rPr>
          <w:spacing w:val="-1"/>
          <w:sz w:val="24"/>
          <w:szCs w:val="24"/>
          <w:lang w:val="ru-RU"/>
        </w:rPr>
        <w:t>лицо.</w:t>
      </w:r>
    </w:p>
    <w:p w14:paraId="25AE6C7A" w14:textId="1568AC1D" w:rsidR="008D5881" w:rsidRPr="006D31ED" w:rsidRDefault="008D5881" w:rsidP="00EF30C8">
      <w:pPr>
        <w:pStyle w:val="a7"/>
        <w:numPr>
          <w:ilvl w:val="1"/>
          <w:numId w:val="6"/>
        </w:numPr>
        <w:tabs>
          <w:tab w:val="left" w:pos="1136"/>
        </w:tabs>
        <w:spacing w:line="259" w:lineRule="auto"/>
        <w:ind w:right="167" w:firstLine="567"/>
        <w:jc w:val="both"/>
        <w:rPr>
          <w:sz w:val="24"/>
          <w:szCs w:val="24"/>
          <w:lang w:val="ru-RU"/>
        </w:rPr>
      </w:pPr>
      <w:r w:rsidRPr="006D31ED">
        <w:rPr>
          <w:sz w:val="24"/>
          <w:szCs w:val="24"/>
          <w:lang w:val="ru-RU"/>
        </w:rPr>
        <w:t>В</w:t>
      </w:r>
      <w:r w:rsidRPr="006D31ED">
        <w:rPr>
          <w:spacing w:val="11"/>
          <w:sz w:val="24"/>
          <w:szCs w:val="24"/>
          <w:lang w:val="ru-RU"/>
        </w:rPr>
        <w:t xml:space="preserve"> </w:t>
      </w:r>
      <w:r w:rsidRPr="006D31ED">
        <w:rPr>
          <w:spacing w:val="-1"/>
          <w:sz w:val="24"/>
          <w:szCs w:val="24"/>
          <w:lang w:val="ru-RU"/>
        </w:rPr>
        <w:t>случае</w:t>
      </w:r>
      <w:r w:rsidRPr="006D31ED">
        <w:rPr>
          <w:spacing w:val="14"/>
          <w:sz w:val="24"/>
          <w:szCs w:val="24"/>
          <w:lang w:val="ru-RU"/>
        </w:rPr>
        <w:t xml:space="preserve"> </w:t>
      </w:r>
      <w:r w:rsidRPr="006D31ED">
        <w:rPr>
          <w:spacing w:val="-1"/>
          <w:sz w:val="24"/>
          <w:szCs w:val="24"/>
          <w:lang w:val="ru-RU"/>
        </w:rPr>
        <w:t>признания</w:t>
      </w:r>
      <w:r w:rsidRPr="006D31ED">
        <w:rPr>
          <w:spacing w:val="11"/>
          <w:sz w:val="24"/>
          <w:szCs w:val="24"/>
          <w:lang w:val="ru-RU"/>
        </w:rPr>
        <w:t xml:space="preserve"> </w:t>
      </w:r>
      <w:r w:rsidRPr="006D31ED">
        <w:rPr>
          <w:sz w:val="24"/>
          <w:szCs w:val="24"/>
          <w:lang w:val="ru-RU"/>
        </w:rPr>
        <w:t>меня</w:t>
      </w:r>
      <w:r w:rsidRPr="006D31ED">
        <w:rPr>
          <w:spacing w:val="14"/>
          <w:sz w:val="24"/>
          <w:szCs w:val="24"/>
          <w:lang w:val="ru-RU"/>
        </w:rPr>
        <w:t xml:space="preserve"> </w:t>
      </w:r>
      <w:r w:rsidRPr="006D31ED">
        <w:rPr>
          <w:spacing w:val="-1"/>
          <w:sz w:val="24"/>
          <w:szCs w:val="24"/>
          <w:lang w:val="ru-RU"/>
        </w:rPr>
        <w:t>Победителем</w:t>
      </w:r>
      <w:r w:rsidRPr="006D31ED">
        <w:rPr>
          <w:spacing w:val="11"/>
          <w:sz w:val="24"/>
          <w:szCs w:val="24"/>
          <w:lang w:val="ru-RU"/>
        </w:rPr>
        <w:t xml:space="preserve"> </w:t>
      </w:r>
      <w:r w:rsidRPr="006D31ED">
        <w:rPr>
          <w:spacing w:val="-1"/>
          <w:sz w:val="24"/>
          <w:szCs w:val="24"/>
          <w:lang w:val="ru-RU"/>
        </w:rPr>
        <w:t>(Единственным</w:t>
      </w:r>
      <w:r w:rsidRPr="006D31ED">
        <w:rPr>
          <w:spacing w:val="14"/>
          <w:sz w:val="24"/>
          <w:szCs w:val="24"/>
          <w:lang w:val="ru-RU"/>
        </w:rPr>
        <w:t xml:space="preserve"> </w:t>
      </w:r>
      <w:r w:rsidRPr="006D31ED">
        <w:rPr>
          <w:spacing w:val="-1"/>
          <w:sz w:val="24"/>
          <w:szCs w:val="24"/>
          <w:lang w:val="ru-RU"/>
        </w:rPr>
        <w:t>участником)</w:t>
      </w:r>
      <w:r w:rsidRPr="006D31ED">
        <w:rPr>
          <w:spacing w:val="14"/>
          <w:sz w:val="24"/>
          <w:szCs w:val="24"/>
          <w:lang w:val="ru-RU"/>
        </w:rPr>
        <w:t xml:space="preserve"> </w:t>
      </w:r>
      <w:r w:rsidRPr="006D31ED">
        <w:rPr>
          <w:spacing w:val="-1"/>
          <w:sz w:val="24"/>
          <w:szCs w:val="24"/>
          <w:lang w:val="ru-RU"/>
        </w:rPr>
        <w:t>аукциона</w:t>
      </w:r>
      <w:r w:rsidRPr="006D31ED">
        <w:rPr>
          <w:spacing w:val="14"/>
          <w:sz w:val="24"/>
          <w:szCs w:val="24"/>
          <w:lang w:val="ru-RU"/>
        </w:rPr>
        <w:t xml:space="preserve"> </w:t>
      </w:r>
      <w:r w:rsidRPr="006D31ED">
        <w:rPr>
          <w:spacing w:val="-1"/>
          <w:sz w:val="24"/>
          <w:szCs w:val="24"/>
          <w:lang w:val="ru-RU"/>
        </w:rPr>
        <w:t>заключить</w:t>
      </w:r>
      <w:r w:rsidRPr="006D31ED">
        <w:rPr>
          <w:spacing w:val="12"/>
          <w:sz w:val="24"/>
          <w:szCs w:val="24"/>
          <w:lang w:val="ru-RU"/>
        </w:rPr>
        <w:t xml:space="preserve"> </w:t>
      </w:r>
      <w:r w:rsidRPr="006D31ED">
        <w:rPr>
          <w:sz w:val="24"/>
          <w:szCs w:val="24"/>
          <w:lang w:val="ru-RU"/>
        </w:rPr>
        <w:t>с</w:t>
      </w:r>
      <w:r w:rsidRPr="006D31ED">
        <w:rPr>
          <w:spacing w:val="43"/>
          <w:sz w:val="24"/>
          <w:szCs w:val="24"/>
          <w:lang w:val="ru-RU"/>
        </w:rPr>
        <w:t xml:space="preserve"> </w:t>
      </w:r>
      <w:r w:rsidR="00E2695B">
        <w:rPr>
          <w:spacing w:val="-1"/>
          <w:sz w:val="24"/>
          <w:szCs w:val="24"/>
          <w:lang w:val="ru-RU"/>
        </w:rPr>
        <w:t>О</w:t>
      </w:r>
      <w:r w:rsidRPr="006D31ED">
        <w:rPr>
          <w:spacing w:val="-1"/>
          <w:sz w:val="24"/>
          <w:szCs w:val="24"/>
          <w:lang w:val="ru-RU"/>
        </w:rPr>
        <w:t>рганизатором</w:t>
      </w:r>
      <w:r w:rsidRPr="006D31ED">
        <w:rPr>
          <w:spacing w:val="18"/>
          <w:sz w:val="24"/>
          <w:szCs w:val="24"/>
          <w:lang w:val="ru-RU"/>
        </w:rPr>
        <w:t xml:space="preserve"> </w:t>
      </w:r>
      <w:r w:rsidRPr="006D31ED">
        <w:rPr>
          <w:spacing w:val="-1"/>
          <w:sz w:val="24"/>
          <w:szCs w:val="24"/>
          <w:lang w:val="ru-RU"/>
        </w:rPr>
        <w:t>торгов</w:t>
      </w:r>
      <w:r w:rsidRPr="006D31ED">
        <w:rPr>
          <w:spacing w:val="18"/>
          <w:sz w:val="24"/>
          <w:szCs w:val="24"/>
          <w:lang w:val="ru-RU"/>
        </w:rPr>
        <w:t xml:space="preserve"> </w:t>
      </w:r>
      <w:r w:rsidRPr="006D31ED">
        <w:rPr>
          <w:spacing w:val="-1"/>
          <w:sz w:val="24"/>
          <w:szCs w:val="24"/>
          <w:lang w:val="ru-RU"/>
        </w:rPr>
        <w:t>договор</w:t>
      </w:r>
      <w:r w:rsidRPr="006D31ED">
        <w:rPr>
          <w:spacing w:val="19"/>
          <w:sz w:val="24"/>
          <w:szCs w:val="24"/>
          <w:lang w:val="ru-RU"/>
        </w:rPr>
        <w:t xml:space="preserve"> </w:t>
      </w:r>
      <w:r w:rsidRPr="006D31ED">
        <w:rPr>
          <w:spacing w:val="-1"/>
          <w:sz w:val="24"/>
          <w:szCs w:val="24"/>
          <w:lang w:val="ru-RU"/>
        </w:rPr>
        <w:t>аренды</w:t>
      </w:r>
      <w:r w:rsidRPr="006D31ED">
        <w:rPr>
          <w:spacing w:val="19"/>
          <w:sz w:val="24"/>
          <w:szCs w:val="24"/>
          <w:lang w:val="ru-RU"/>
        </w:rPr>
        <w:t xml:space="preserve"> </w:t>
      </w:r>
      <w:r w:rsidR="00024809">
        <w:rPr>
          <w:sz w:val="24"/>
          <w:szCs w:val="24"/>
          <w:lang w:val="ru-RU"/>
        </w:rPr>
        <w:t>в течение</w:t>
      </w:r>
      <w:r w:rsidR="004E74FB" w:rsidRPr="006D31ED">
        <w:rPr>
          <w:sz w:val="24"/>
          <w:szCs w:val="24"/>
          <w:lang w:val="ru-RU"/>
        </w:rPr>
        <w:t xml:space="preserve"> </w:t>
      </w:r>
      <w:r w:rsidRPr="006D31ED">
        <w:rPr>
          <w:sz w:val="24"/>
          <w:szCs w:val="24"/>
          <w:lang w:val="ru-RU"/>
        </w:rPr>
        <w:t>10</w:t>
      </w:r>
      <w:r w:rsidRPr="006D31ED">
        <w:rPr>
          <w:spacing w:val="19"/>
          <w:sz w:val="24"/>
          <w:szCs w:val="24"/>
          <w:lang w:val="ru-RU"/>
        </w:rPr>
        <w:t xml:space="preserve"> </w:t>
      </w:r>
      <w:r w:rsidRPr="006D31ED">
        <w:rPr>
          <w:spacing w:val="-1"/>
          <w:sz w:val="24"/>
          <w:szCs w:val="24"/>
          <w:lang w:val="ru-RU"/>
        </w:rPr>
        <w:t>(десяти)</w:t>
      </w:r>
      <w:r w:rsidRPr="006D31ED">
        <w:rPr>
          <w:spacing w:val="19"/>
          <w:sz w:val="24"/>
          <w:szCs w:val="24"/>
          <w:lang w:val="ru-RU"/>
        </w:rPr>
        <w:t xml:space="preserve"> </w:t>
      </w:r>
      <w:r w:rsidRPr="006D31ED">
        <w:rPr>
          <w:spacing w:val="-1"/>
          <w:sz w:val="24"/>
          <w:szCs w:val="24"/>
          <w:lang w:val="ru-RU"/>
        </w:rPr>
        <w:t>дней</w:t>
      </w:r>
      <w:r w:rsidR="00024809">
        <w:rPr>
          <w:spacing w:val="-1"/>
          <w:sz w:val="24"/>
          <w:szCs w:val="24"/>
          <w:lang w:val="ru-RU"/>
        </w:rPr>
        <w:t xml:space="preserve"> </w:t>
      </w:r>
      <w:proofErr w:type="gramStart"/>
      <w:r w:rsidRPr="006D31ED">
        <w:rPr>
          <w:sz w:val="24"/>
          <w:szCs w:val="24"/>
          <w:lang w:val="ru-RU"/>
        </w:rPr>
        <w:t>с</w:t>
      </w:r>
      <w:r w:rsidRPr="006D31ED">
        <w:rPr>
          <w:spacing w:val="19"/>
          <w:sz w:val="24"/>
          <w:szCs w:val="24"/>
          <w:lang w:val="ru-RU"/>
        </w:rPr>
        <w:t xml:space="preserve"> </w:t>
      </w:r>
      <w:r w:rsidRPr="006D31ED">
        <w:rPr>
          <w:spacing w:val="-1"/>
          <w:sz w:val="24"/>
          <w:szCs w:val="24"/>
          <w:lang w:val="ru-RU"/>
        </w:rPr>
        <w:t>даты</w:t>
      </w:r>
      <w:r w:rsidRPr="006D31ED">
        <w:rPr>
          <w:spacing w:val="19"/>
          <w:sz w:val="24"/>
          <w:szCs w:val="24"/>
          <w:lang w:val="ru-RU"/>
        </w:rPr>
        <w:t xml:space="preserve"> </w:t>
      </w:r>
      <w:r w:rsidRPr="006D31ED">
        <w:rPr>
          <w:spacing w:val="-1"/>
          <w:sz w:val="24"/>
          <w:szCs w:val="24"/>
          <w:lang w:val="ru-RU"/>
        </w:rPr>
        <w:t>подписания</w:t>
      </w:r>
      <w:proofErr w:type="gramEnd"/>
      <w:r w:rsidRPr="006D31ED">
        <w:rPr>
          <w:spacing w:val="59"/>
          <w:sz w:val="24"/>
          <w:szCs w:val="24"/>
          <w:lang w:val="ru-RU"/>
        </w:rPr>
        <w:t xml:space="preserve"> </w:t>
      </w:r>
      <w:r w:rsidRPr="006D31ED">
        <w:rPr>
          <w:spacing w:val="-1"/>
          <w:sz w:val="24"/>
          <w:szCs w:val="24"/>
          <w:lang w:val="ru-RU"/>
        </w:rPr>
        <w:t>протокола</w:t>
      </w:r>
      <w:r w:rsidRPr="006D31ED">
        <w:rPr>
          <w:sz w:val="24"/>
          <w:szCs w:val="24"/>
          <w:lang w:val="ru-RU"/>
        </w:rPr>
        <w:t xml:space="preserve"> об </w:t>
      </w:r>
      <w:r w:rsidRPr="006D31ED">
        <w:rPr>
          <w:spacing w:val="-1"/>
          <w:sz w:val="24"/>
          <w:szCs w:val="24"/>
          <w:lang w:val="ru-RU"/>
        </w:rPr>
        <w:t>итогах</w:t>
      </w:r>
      <w:r w:rsidRPr="006D31ED">
        <w:rPr>
          <w:spacing w:val="-2"/>
          <w:sz w:val="24"/>
          <w:szCs w:val="24"/>
          <w:lang w:val="ru-RU"/>
        </w:rPr>
        <w:t xml:space="preserve"> </w:t>
      </w:r>
      <w:r w:rsidRPr="006D31ED">
        <w:rPr>
          <w:spacing w:val="-1"/>
          <w:sz w:val="24"/>
          <w:szCs w:val="24"/>
          <w:lang w:val="ru-RU"/>
        </w:rPr>
        <w:t>аукциона</w:t>
      </w:r>
      <w:r w:rsidRPr="006D31ED">
        <w:rPr>
          <w:spacing w:val="1"/>
          <w:sz w:val="24"/>
          <w:szCs w:val="24"/>
          <w:lang w:val="ru-RU"/>
        </w:rPr>
        <w:t xml:space="preserve"> </w:t>
      </w:r>
      <w:r w:rsidRPr="006D31ED">
        <w:rPr>
          <w:spacing w:val="-1"/>
          <w:sz w:val="24"/>
          <w:szCs w:val="24"/>
          <w:lang w:val="ru-RU"/>
        </w:rPr>
        <w:t>на</w:t>
      </w:r>
      <w:r w:rsidRPr="006D31ED">
        <w:rPr>
          <w:sz w:val="24"/>
          <w:szCs w:val="24"/>
          <w:lang w:val="ru-RU"/>
        </w:rPr>
        <w:t xml:space="preserve"> </w:t>
      </w:r>
      <w:r w:rsidRPr="006D31ED">
        <w:rPr>
          <w:spacing w:val="-1"/>
          <w:sz w:val="24"/>
          <w:szCs w:val="24"/>
          <w:lang w:val="ru-RU"/>
        </w:rPr>
        <w:t>условиях,</w:t>
      </w:r>
      <w:r w:rsidRPr="006D31ED">
        <w:rPr>
          <w:sz w:val="24"/>
          <w:szCs w:val="24"/>
          <w:lang w:val="ru-RU"/>
        </w:rPr>
        <w:t xml:space="preserve"> </w:t>
      </w:r>
      <w:r w:rsidRPr="006D31ED">
        <w:rPr>
          <w:spacing w:val="-1"/>
          <w:sz w:val="24"/>
          <w:szCs w:val="24"/>
          <w:lang w:val="ru-RU"/>
        </w:rPr>
        <w:t>определенных</w:t>
      </w:r>
      <w:r w:rsidRPr="006D31ED">
        <w:rPr>
          <w:sz w:val="24"/>
          <w:szCs w:val="24"/>
          <w:lang w:val="ru-RU"/>
        </w:rPr>
        <w:t xml:space="preserve"> </w:t>
      </w:r>
      <w:r w:rsidRPr="006D31ED">
        <w:rPr>
          <w:spacing w:val="-1"/>
          <w:sz w:val="24"/>
          <w:szCs w:val="24"/>
          <w:lang w:val="ru-RU"/>
        </w:rPr>
        <w:t>итогами аукциона.</w:t>
      </w:r>
    </w:p>
    <w:p w14:paraId="2F8452B2" w14:textId="77777777" w:rsidR="008D5881" w:rsidRPr="006D31ED" w:rsidRDefault="008D5881" w:rsidP="00EF30C8">
      <w:pPr>
        <w:pStyle w:val="a7"/>
        <w:numPr>
          <w:ilvl w:val="1"/>
          <w:numId w:val="6"/>
        </w:numPr>
        <w:tabs>
          <w:tab w:val="left" w:pos="1076"/>
        </w:tabs>
        <w:spacing w:line="259" w:lineRule="auto"/>
        <w:ind w:right="171" w:firstLine="567"/>
        <w:jc w:val="both"/>
        <w:rPr>
          <w:sz w:val="24"/>
          <w:szCs w:val="24"/>
          <w:lang w:val="ru-RU"/>
        </w:rPr>
      </w:pPr>
      <w:r w:rsidRPr="006D31ED">
        <w:rPr>
          <w:sz w:val="24"/>
          <w:szCs w:val="24"/>
          <w:lang w:val="ru-RU"/>
        </w:rPr>
        <w:t>В</w:t>
      </w:r>
      <w:r w:rsidRPr="006D31ED">
        <w:rPr>
          <w:spacing w:val="9"/>
          <w:sz w:val="24"/>
          <w:szCs w:val="24"/>
          <w:lang w:val="ru-RU"/>
        </w:rPr>
        <w:t xml:space="preserve"> </w:t>
      </w:r>
      <w:r w:rsidRPr="006D31ED">
        <w:rPr>
          <w:spacing w:val="-1"/>
          <w:sz w:val="24"/>
          <w:szCs w:val="24"/>
          <w:lang w:val="ru-RU"/>
        </w:rPr>
        <w:t>случае</w:t>
      </w:r>
      <w:r w:rsidRPr="006D31ED">
        <w:rPr>
          <w:spacing w:val="9"/>
          <w:sz w:val="24"/>
          <w:szCs w:val="24"/>
          <w:lang w:val="ru-RU"/>
        </w:rPr>
        <w:t xml:space="preserve"> </w:t>
      </w:r>
      <w:r w:rsidRPr="006D31ED">
        <w:rPr>
          <w:spacing w:val="-1"/>
          <w:sz w:val="24"/>
          <w:szCs w:val="24"/>
          <w:lang w:val="ru-RU"/>
        </w:rPr>
        <w:t>уклонения</w:t>
      </w:r>
      <w:r w:rsidRPr="006D31ED">
        <w:rPr>
          <w:spacing w:val="6"/>
          <w:sz w:val="24"/>
          <w:szCs w:val="24"/>
          <w:lang w:val="ru-RU"/>
        </w:rPr>
        <w:t xml:space="preserve"> </w:t>
      </w:r>
      <w:r w:rsidRPr="006D31ED">
        <w:rPr>
          <w:spacing w:val="-1"/>
          <w:sz w:val="24"/>
          <w:szCs w:val="24"/>
          <w:lang w:val="ru-RU"/>
        </w:rPr>
        <w:t>Победителя</w:t>
      </w:r>
      <w:r w:rsidRPr="006D31ED">
        <w:rPr>
          <w:spacing w:val="6"/>
          <w:sz w:val="24"/>
          <w:szCs w:val="24"/>
          <w:lang w:val="ru-RU"/>
        </w:rPr>
        <w:t xml:space="preserve"> </w:t>
      </w:r>
      <w:r w:rsidRPr="006D31ED">
        <w:rPr>
          <w:spacing w:val="-1"/>
          <w:sz w:val="24"/>
          <w:szCs w:val="24"/>
          <w:lang w:val="ru-RU"/>
        </w:rPr>
        <w:t>аукциона</w:t>
      </w:r>
      <w:r w:rsidRPr="006D31ED">
        <w:rPr>
          <w:spacing w:val="9"/>
          <w:sz w:val="24"/>
          <w:szCs w:val="24"/>
          <w:lang w:val="ru-RU"/>
        </w:rPr>
        <w:t xml:space="preserve"> </w:t>
      </w:r>
      <w:r w:rsidRPr="006D31ED">
        <w:rPr>
          <w:sz w:val="24"/>
          <w:szCs w:val="24"/>
          <w:lang w:val="ru-RU"/>
        </w:rPr>
        <w:t>от</w:t>
      </w:r>
      <w:r w:rsidRPr="006D31ED">
        <w:rPr>
          <w:spacing w:val="6"/>
          <w:sz w:val="24"/>
          <w:szCs w:val="24"/>
          <w:lang w:val="ru-RU"/>
        </w:rPr>
        <w:t xml:space="preserve"> </w:t>
      </w:r>
      <w:r w:rsidRPr="006D31ED">
        <w:rPr>
          <w:spacing w:val="-1"/>
          <w:sz w:val="24"/>
          <w:szCs w:val="24"/>
          <w:lang w:val="ru-RU"/>
        </w:rPr>
        <w:t>подписания</w:t>
      </w:r>
      <w:r w:rsidRPr="006D31ED">
        <w:rPr>
          <w:spacing w:val="9"/>
          <w:sz w:val="24"/>
          <w:szCs w:val="24"/>
          <w:lang w:val="ru-RU"/>
        </w:rPr>
        <w:t xml:space="preserve"> </w:t>
      </w:r>
      <w:r w:rsidRPr="006D31ED">
        <w:rPr>
          <w:spacing w:val="-1"/>
          <w:sz w:val="24"/>
          <w:szCs w:val="24"/>
          <w:lang w:val="ru-RU"/>
        </w:rPr>
        <w:t>договора</w:t>
      </w:r>
      <w:r w:rsidRPr="006D31ED">
        <w:rPr>
          <w:spacing w:val="7"/>
          <w:sz w:val="24"/>
          <w:szCs w:val="24"/>
          <w:lang w:val="ru-RU"/>
        </w:rPr>
        <w:t xml:space="preserve"> </w:t>
      </w:r>
      <w:r w:rsidRPr="006D31ED">
        <w:rPr>
          <w:spacing w:val="-1"/>
          <w:sz w:val="24"/>
          <w:szCs w:val="24"/>
          <w:lang w:val="ru-RU"/>
        </w:rPr>
        <w:t>аренды</w:t>
      </w:r>
      <w:r w:rsidRPr="006D31ED">
        <w:rPr>
          <w:spacing w:val="10"/>
          <w:sz w:val="24"/>
          <w:szCs w:val="24"/>
          <w:lang w:val="ru-RU"/>
        </w:rPr>
        <w:t xml:space="preserve"> </w:t>
      </w:r>
      <w:r w:rsidRPr="006D31ED">
        <w:rPr>
          <w:spacing w:val="-1"/>
          <w:sz w:val="24"/>
          <w:szCs w:val="24"/>
          <w:lang w:val="ru-RU"/>
        </w:rPr>
        <w:t>имущества</w:t>
      </w:r>
      <w:r w:rsidRPr="006D31ED">
        <w:rPr>
          <w:spacing w:val="9"/>
          <w:sz w:val="24"/>
          <w:szCs w:val="24"/>
          <w:lang w:val="ru-RU"/>
        </w:rPr>
        <w:t xml:space="preserve"> </w:t>
      </w:r>
      <w:r w:rsidRPr="006D31ED">
        <w:rPr>
          <w:spacing w:val="-1"/>
          <w:sz w:val="24"/>
          <w:szCs w:val="24"/>
          <w:lang w:val="ru-RU"/>
        </w:rPr>
        <w:t>принимаю</w:t>
      </w:r>
      <w:r w:rsidRPr="006D31ED">
        <w:rPr>
          <w:spacing w:val="63"/>
          <w:sz w:val="24"/>
          <w:szCs w:val="24"/>
          <w:lang w:val="ru-RU"/>
        </w:rPr>
        <w:t xml:space="preserve"> </w:t>
      </w:r>
      <w:r w:rsidRPr="006D31ED">
        <w:rPr>
          <w:spacing w:val="-1"/>
          <w:sz w:val="24"/>
          <w:szCs w:val="24"/>
          <w:lang w:val="ru-RU"/>
        </w:rPr>
        <w:t>на</w:t>
      </w:r>
      <w:r w:rsidRPr="006D31ED">
        <w:rPr>
          <w:spacing w:val="38"/>
          <w:sz w:val="24"/>
          <w:szCs w:val="24"/>
          <w:lang w:val="ru-RU"/>
        </w:rPr>
        <w:t xml:space="preserve"> </w:t>
      </w:r>
      <w:r w:rsidRPr="006D31ED">
        <w:rPr>
          <w:sz w:val="24"/>
          <w:szCs w:val="24"/>
          <w:lang w:val="ru-RU"/>
        </w:rPr>
        <w:t>себя</w:t>
      </w:r>
      <w:r w:rsidRPr="006D31ED">
        <w:rPr>
          <w:spacing w:val="37"/>
          <w:sz w:val="24"/>
          <w:szCs w:val="24"/>
          <w:lang w:val="ru-RU"/>
        </w:rPr>
        <w:t xml:space="preserve"> </w:t>
      </w:r>
      <w:r w:rsidRPr="006D31ED">
        <w:rPr>
          <w:spacing w:val="-1"/>
          <w:sz w:val="24"/>
          <w:szCs w:val="24"/>
          <w:lang w:val="ru-RU"/>
        </w:rPr>
        <w:t>обязанности</w:t>
      </w:r>
      <w:r w:rsidRPr="006D31ED">
        <w:rPr>
          <w:spacing w:val="38"/>
          <w:sz w:val="24"/>
          <w:szCs w:val="24"/>
          <w:lang w:val="ru-RU"/>
        </w:rPr>
        <w:t xml:space="preserve"> </w:t>
      </w:r>
      <w:r w:rsidRPr="006D31ED">
        <w:rPr>
          <w:spacing w:val="-1"/>
          <w:sz w:val="24"/>
          <w:szCs w:val="24"/>
          <w:lang w:val="ru-RU"/>
        </w:rPr>
        <w:t>Победителя,</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pacing w:val="-1"/>
          <w:sz w:val="24"/>
          <w:szCs w:val="24"/>
          <w:lang w:val="ru-RU"/>
        </w:rPr>
        <w:t>случае</w:t>
      </w:r>
      <w:r w:rsidRPr="006D31ED">
        <w:rPr>
          <w:spacing w:val="38"/>
          <w:sz w:val="24"/>
          <w:szCs w:val="24"/>
          <w:lang w:val="ru-RU"/>
        </w:rPr>
        <w:t xml:space="preserve"> </w:t>
      </w:r>
      <w:r w:rsidRPr="006D31ED">
        <w:rPr>
          <w:spacing w:val="-1"/>
          <w:sz w:val="24"/>
          <w:szCs w:val="24"/>
          <w:lang w:val="ru-RU"/>
        </w:rPr>
        <w:t>если</w:t>
      </w:r>
      <w:r w:rsidRPr="006D31ED">
        <w:rPr>
          <w:spacing w:val="38"/>
          <w:sz w:val="24"/>
          <w:szCs w:val="24"/>
          <w:lang w:val="ru-RU"/>
        </w:rPr>
        <w:t xml:space="preserve"> </w:t>
      </w:r>
      <w:r w:rsidRPr="006D31ED">
        <w:rPr>
          <w:spacing w:val="-1"/>
          <w:sz w:val="24"/>
          <w:szCs w:val="24"/>
          <w:lang w:val="ru-RU"/>
        </w:rPr>
        <w:t>мое</w:t>
      </w:r>
      <w:r w:rsidRPr="006D31ED">
        <w:rPr>
          <w:spacing w:val="38"/>
          <w:sz w:val="24"/>
          <w:szCs w:val="24"/>
          <w:lang w:val="ru-RU"/>
        </w:rPr>
        <w:t xml:space="preserve"> </w:t>
      </w:r>
      <w:r w:rsidRPr="006D31ED">
        <w:rPr>
          <w:spacing w:val="-1"/>
          <w:sz w:val="24"/>
          <w:szCs w:val="24"/>
          <w:lang w:val="ru-RU"/>
        </w:rPr>
        <w:t>предложение</w:t>
      </w:r>
      <w:r w:rsidRPr="006D31ED">
        <w:rPr>
          <w:spacing w:val="38"/>
          <w:sz w:val="24"/>
          <w:szCs w:val="24"/>
          <w:lang w:val="ru-RU"/>
        </w:rPr>
        <w:t xml:space="preserve"> </w:t>
      </w:r>
      <w:r w:rsidRPr="006D31ED">
        <w:rPr>
          <w:sz w:val="24"/>
          <w:szCs w:val="24"/>
          <w:lang w:val="ru-RU"/>
        </w:rPr>
        <w:t>о</w:t>
      </w:r>
      <w:r w:rsidRPr="006D31ED">
        <w:rPr>
          <w:spacing w:val="36"/>
          <w:sz w:val="24"/>
          <w:szCs w:val="24"/>
          <w:lang w:val="ru-RU"/>
        </w:rPr>
        <w:t xml:space="preserve"> </w:t>
      </w:r>
      <w:r w:rsidRPr="006D31ED">
        <w:rPr>
          <w:spacing w:val="-1"/>
          <w:sz w:val="24"/>
          <w:szCs w:val="24"/>
          <w:lang w:val="ru-RU"/>
        </w:rPr>
        <w:t>цене</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z w:val="24"/>
          <w:szCs w:val="24"/>
          <w:lang w:val="ru-RU"/>
        </w:rPr>
        <w:t>ходе</w:t>
      </w:r>
      <w:r w:rsidRPr="006D31ED">
        <w:rPr>
          <w:spacing w:val="38"/>
          <w:sz w:val="24"/>
          <w:szCs w:val="24"/>
          <w:lang w:val="ru-RU"/>
        </w:rPr>
        <w:t xml:space="preserve"> </w:t>
      </w:r>
      <w:r w:rsidRPr="006D31ED">
        <w:rPr>
          <w:spacing w:val="-1"/>
          <w:sz w:val="24"/>
          <w:szCs w:val="24"/>
          <w:lang w:val="ru-RU"/>
        </w:rPr>
        <w:t>аукциона</w:t>
      </w:r>
      <w:r w:rsidRPr="006D31ED">
        <w:rPr>
          <w:spacing w:val="36"/>
          <w:sz w:val="24"/>
          <w:szCs w:val="24"/>
          <w:lang w:val="ru-RU"/>
        </w:rPr>
        <w:t xml:space="preserve"> </w:t>
      </w:r>
      <w:r w:rsidRPr="006D31ED">
        <w:rPr>
          <w:spacing w:val="-1"/>
          <w:sz w:val="24"/>
          <w:szCs w:val="24"/>
          <w:lang w:val="ru-RU"/>
        </w:rPr>
        <w:t>было</w:t>
      </w:r>
      <w:r w:rsidRPr="006D31ED">
        <w:rPr>
          <w:spacing w:val="51"/>
          <w:sz w:val="24"/>
          <w:szCs w:val="24"/>
          <w:lang w:val="ru-RU"/>
        </w:rPr>
        <w:t xml:space="preserve"> </w:t>
      </w:r>
      <w:r w:rsidRPr="006D31ED">
        <w:rPr>
          <w:spacing w:val="-1"/>
          <w:sz w:val="24"/>
          <w:szCs w:val="24"/>
          <w:lang w:val="ru-RU"/>
        </w:rPr>
        <w:t>предпоследним.</w:t>
      </w:r>
    </w:p>
    <w:p w14:paraId="0265505B" w14:textId="54548061" w:rsidR="008D5881" w:rsidRPr="006D31ED" w:rsidRDefault="00E40D27" w:rsidP="00EF30C8">
      <w:pPr>
        <w:pStyle w:val="a7"/>
        <w:numPr>
          <w:ilvl w:val="1"/>
          <w:numId w:val="6"/>
        </w:numPr>
        <w:tabs>
          <w:tab w:val="left" w:pos="1080"/>
        </w:tabs>
        <w:ind w:left="1080"/>
        <w:rPr>
          <w:sz w:val="24"/>
          <w:szCs w:val="24"/>
        </w:rPr>
      </w:pPr>
      <w:r>
        <w:rPr>
          <w:spacing w:val="-1"/>
          <w:sz w:val="24"/>
          <w:szCs w:val="24"/>
          <w:lang w:val="ru-RU"/>
        </w:rPr>
        <w:t>Настоящей заявкой подтверждаем, что</w:t>
      </w:r>
      <w:r w:rsidR="008D5881" w:rsidRPr="006D31ED">
        <w:rPr>
          <w:spacing w:val="-1"/>
          <w:sz w:val="24"/>
          <w:szCs w:val="24"/>
        </w:rPr>
        <w:t>:</w:t>
      </w:r>
    </w:p>
    <w:p w14:paraId="03C876CC" w14:textId="77777777" w:rsidR="008D5881" w:rsidRPr="006D31ED" w:rsidRDefault="008D5881" w:rsidP="004D4129">
      <w:pPr>
        <w:spacing w:line="280" w:lineRule="exact"/>
        <w:rPr>
          <w:sz w:val="24"/>
          <w:szCs w:val="24"/>
        </w:rPr>
      </w:pPr>
    </w:p>
    <w:p w14:paraId="3C822B61" w14:textId="044FDCC5" w:rsidR="008D5881" w:rsidRPr="006D31ED" w:rsidRDefault="008D5881" w:rsidP="004D4129">
      <w:pPr>
        <w:pStyle w:val="a7"/>
        <w:tabs>
          <w:tab w:val="left" w:pos="9522"/>
        </w:tabs>
        <w:ind w:left="167"/>
        <w:rPr>
          <w:sz w:val="24"/>
          <w:szCs w:val="24"/>
        </w:rPr>
      </w:pPr>
      <w:proofErr w:type="gramStart"/>
      <w:r w:rsidRPr="006D31ED">
        <w:rPr>
          <w:sz w:val="24"/>
          <w:szCs w:val="24"/>
        </w:rPr>
        <w:t>в</w:t>
      </w:r>
      <w:proofErr w:type="gramEnd"/>
      <w:r w:rsidRPr="006D31ED">
        <w:rPr>
          <w:spacing w:val="-1"/>
          <w:sz w:val="24"/>
          <w:szCs w:val="24"/>
        </w:rPr>
        <w:t xml:space="preserve"> </w:t>
      </w:r>
      <w:r w:rsidR="00E40D27">
        <w:rPr>
          <w:spacing w:val="-1"/>
          <w:sz w:val="24"/>
          <w:szCs w:val="24"/>
          <w:lang w:val="ru-RU"/>
        </w:rPr>
        <w:t>отношении</w:t>
      </w:r>
      <w:r w:rsidRPr="006D31ED">
        <w:rPr>
          <w:spacing w:val="-1"/>
          <w:sz w:val="24"/>
          <w:szCs w:val="24"/>
        </w:rPr>
        <w:t xml:space="preserve"> </w:t>
      </w:r>
      <w:r w:rsidR="0020236F">
        <w:rPr>
          <w:spacing w:val="-1"/>
          <w:sz w:val="24"/>
          <w:szCs w:val="24"/>
          <w:lang w:val="ru-RU"/>
        </w:rPr>
        <w:t xml:space="preserve">  </w:t>
      </w:r>
      <w:r w:rsidRPr="006D31ED">
        <w:rPr>
          <w:sz w:val="24"/>
          <w:szCs w:val="24"/>
          <w:u w:val="single" w:color="000000"/>
        </w:rPr>
        <w:t xml:space="preserve"> </w:t>
      </w:r>
      <w:r w:rsidRPr="006D31ED">
        <w:rPr>
          <w:sz w:val="24"/>
          <w:szCs w:val="24"/>
          <w:u w:val="single" w:color="000000"/>
        </w:rPr>
        <w:tab/>
      </w:r>
    </w:p>
    <w:p w14:paraId="68C70CB5" w14:textId="77777777" w:rsidR="008D5881" w:rsidRPr="006D31ED" w:rsidRDefault="004E74FB" w:rsidP="004D4129">
      <w:pPr>
        <w:spacing w:line="252" w:lineRule="exact"/>
        <w:ind w:right="54"/>
        <w:jc w:val="center"/>
        <w:rPr>
          <w:rFonts w:ascii="Times New Roman" w:eastAsia="Times New Roman" w:hAnsi="Times New Roman" w:cs="Times New Roman"/>
          <w:sz w:val="20"/>
          <w:szCs w:val="20"/>
        </w:rPr>
      </w:pPr>
      <w:r w:rsidRPr="006D31ED">
        <w:rPr>
          <w:rFonts w:ascii="Times New Roman" w:hAnsi="Times New Roman"/>
          <w:i/>
          <w:spacing w:val="-1"/>
          <w:sz w:val="20"/>
          <w:szCs w:val="20"/>
        </w:rPr>
        <w:t xml:space="preserve"> </w:t>
      </w:r>
      <w:r w:rsidR="008D5881" w:rsidRPr="006D31ED">
        <w:rPr>
          <w:rFonts w:ascii="Times New Roman" w:hAnsi="Times New Roman"/>
          <w:i/>
          <w:spacing w:val="-1"/>
          <w:sz w:val="20"/>
          <w:szCs w:val="20"/>
        </w:rPr>
        <w:t>(наименование</w:t>
      </w:r>
      <w:r w:rsidR="008D5881" w:rsidRPr="006D31ED">
        <w:rPr>
          <w:rFonts w:ascii="Times New Roman" w:hAnsi="Times New Roman"/>
          <w:i/>
          <w:sz w:val="20"/>
          <w:szCs w:val="20"/>
        </w:rPr>
        <w:t xml:space="preserve"> </w:t>
      </w:r>
      <w:r w:rsidR="008D5881" w:rsidRPr="006D31ED">
        <w:rPr>
          <w:rFonts w:ascii="Times New Roman" w:hAnsi="Times New Roman"/>
          <w:i/>
          <w:spacing w:val="-1"/>
          <w:sz w:val="20"/>
          <w:szCs w:val="20"/>
        </w:rPr>
        <w:t>заявителя)</w:t>
      </w:r>
    </w:p>
    <w:p w14:paraId="373F5C90" w14:textId="77777777" w:rsidR="008D5881" w:rsidRPr="006D31ED" w:rsidRDefault="008D5881" w:rsidP="004D4129">
      <w:pPr>
        <w:pStyle w:val="a7"/>
        <w:spacing w:line="252" w:lineRule="exact"/>
        <w:rPr>
          <w:sz w:val="24"/>
          <w:szCs w:val="24"/>
          <w:lang w:val="ru-RU"/>
        </w:rPr>
      </w:pP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проводится процедура</w:t>
      </w:r>
      <w:r w:rsidRPr="006D31ED">
        <w:rPr>
          <w:spacing w:val="-2"/>
          <w:sz w:val="24"/>
          <w:szCs w:val="24"/>
          <w:lang w:val="ru-RU"/>
        </w:rPr>
        <w:t xml:space="preserve"> </w:t>
      </w:r>
      <w:r w:rsidRPr="006D31ED">
        <w:rPr>
          <w:spacing w:val="-1"/>
          <w:sz w:val="24"/>
          <w:szCs w:val="24"/>
          <w:lang w:val="ru-RU"/>
        </w:rPr>
        <w:t>ликвидации,</w:t>
      </w:r>
      <w:r w:rsidRPr="006D31ED">
        <w:rPr>
          <w:sz w:val="24"/>
          <w:szCs w:val="24"/>
          <w:lang w:val="ru-RU"/>
        </w:rPr>
        <w:t xml:space="preserve"> </w:t>
      </w:r>
      <w:r w:rsidRPr="006D31ED">
        <w:rPr>
          <w:spacing w:val="-1"/>
          <w:sz w:val="24"/>
          <w:szCs w:val="24"/>
          <w:lang w:val="ru-RU"/>
        </w:rPr>
        <w:t>банкротства,</w:t>
      </w:r>
      <w:r w:rsidRPr="006D31ED">
        <w:rPr>
          <w:spacing w:val="-2"/>
          <w:sz w:val="24"/>
          <w:szCs w:val="24"/>
          <w:lang w:val="ru-RU"/>
        </w:rPr>
        <w:t xml:space="preserve"> </w:t>
      </w:r>
      <w:r w:rsidRPr="006D31ED">
        <w:rPr>
          <w:spacing w:val="-1"/>
          <w:sz w:val="24"/>
          <w:szCs w:val="24"/>
          <w:lang w:val="ru-RU"/>
        </w:rPr>
        <w:t>деятельность</w:t>
      </w:r>
      <w:r w:rsidRPr="006D31ED">
        <w:rPr>
          <w:sz w:val="24"/>
          <w:szCs w:val="24"/>
          <w:lang w:val="ru-RU"/>
        </w:rPr>
        <w:t xml:space="preserve"> </w:t>
      </w: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приостановлена.</w:t>
      </w:r>
    </w:p>
    <w:p w14:paraId="14CECDDE" w14:textId="77777777" w:rsidR="008D5881" w:rsidRPr="006D31ED" w:rsidRDefault="008D5881" w:rsidP="00EF30C8">
      <w:pPr>
        <w:pStyle w:val="a7"/>
        <w:numPr>
          <w:ilvl w:val="1"/>
          <w:numId w:val="6"/>
        </w:numPr>
        <w:tabs>
          <w:tab w:val="left" w:pos="1097"/>
          <w:tab w:val="left" w:pos="1823"/>
          <w:tab w:val="left" w:pos="2132"/>
          <w:tab w:val="left" w:pos="3787"/>
          <w:tab w:val="left" w:pos="4471"/>
          <w:tab w:val="left" w:pos="10374"/>
        </w:tabs>
        <w:spacing w:line="258" w:lineRule="auto"/>
        <w:ind w:right="111" w:firstLine="567"/>
        <w:jc w:val="both"/>
        <w:rPr>
          <w:sz w:val="24"/>
          <w:szCs w:val="24"/>
          <w:lang w:val="ru-RU"/>
        </w:rPr>
      </w:pPr>
      <w:r w:rsidRPr="006D31ED">
        <w:rPr>
          <w:spacing w:val="-1"/>
          <w:sz w:val="24"/>
          <w:szCs w:val="24"/>
          <w:lang w:val="ru-RU"/>
        </w:rPr>
        <w:t>Сообщаем,</w:t>
      </w:r>
      <w:r w:rsidRPr="006D31ED">
        <w:rPr>
          <w:spacing w:val="31"/>
          <w:sz w:val="24"/>
          <w:szCs w:val="24"/>
          <w:lang w:val="ru-RU"/>
        </w:rPr>
        <w:t xml:space="preserve"> </w:t>
      </w:r>
      <w:r w:rsidRPr="006D31ED">
        <w:rPr>
          <w:spacing w:val="-1"/>
          <w:sz w:val="24"/>
          <w:szCs w:val="24"/>
          <w:lang w:val="ru-RU"/>
        </w:rPr>
        <w:t>что</w:t>
      </w:r>
      <w:r w:rsidRPr="006D31ED">
        <w:rPr>
          <w:spacing w:val="28"/>
          <w:sz w:val="24"/>
          <w:szCs w:val="24"/>
          <w:lang w:val="ru-RU"/>
        </w:rPr>
        <w:t xml:space="preserve"> </w:t>
      </w:r>
      <w:r w:rsidRPr="006D31ED">
        <w:rPr>
          <w:sz w:val="24"/>
          <w:szCs w:val="24"/>
          <w:lang w:val="ru-RU"/>
        </w:rPr>
        <w:t>для</w:t>
      </w:r>
      <w:r w:rsidRPr="006D31ED">
        <w:rPr>
          <w:spacing w:val="28"/>
          <w:sz w:val="24"/>
          <w:szCs w:val="24"/>
          <w:lang w:val="ru-RU"/>
        </w:rPr>
        <w:t xml:space="preserve"> </w:t>
      </w:r>
      <w:r w:rsidRPr="006D31ED">
        <w:rPr>
          <w:spacing w:val="-1"/>
          <w:sz w:val="24"/>
          <w:szCs w:val="24"/>
          <w:lang w:val="ru-RU"/>
        </w:rPr>
        <w:t>оперативного</w:t>
      </w:r>
      <w:r w:rsidRPr="006D31ED">
        <w:rPr>
          <w:spacing w:val="31"/>
          <w:sz w:val="24"/>
          <w:szCs w:val="24"/>
          <w:lang w:val="ru-RU"/>
        </w:rPr>
        <w:t xml:space="preserve"> </w:t>
      </w:r>
      <w:r w:rsidRPr="006D31ED">
        <w:rPr>
          <w:spacing w:val="-1"/>
          <w:sz w:val="24"/>
          <w:szCs w:val="24"/>
          <w:lang w:val="ru-RU"/>
        </w:rPr>
        <w:t>уведомления</w:t>
      </w:r>
      <w:r w:rsidRPr="006D31ED">
        <w:rPr>
          <w:spacing w:val="30"/>
          <w:sz w:val="24"/>
          <w:szCs w:val="24"/>
          <w:lang w:val="ru-RU"/>
        </w:rPr>
        <w:t xml:space="preserve"> </w:t>
      </w:r>
      <w:r w:rsidRPr="006D31ED">
        <w:rPr>
          <w:spacing w:val="-1"/>
          <w:sz w:val="24"/>
          <w:szCs w:val="24"/>
          <w:lang w:val="ru-RU"/>
        </w:rPr>
        <w:t>нас</w:t>
      </w:r>
      <w:r w:rsidRPr="006D31ED">
        <w:rPr>
          <w:spacing w:val="31"/>
          <w:sz w:val="24"/>
          <w:szCs w:val="24"/>
          <w:lang w:val="ru-RU"/>
        </w:rPr>
        <w:t xml:space="preserve"> </w:t>
      </w:r>
      <w:r w:rsidRPr="006D31ED">
        <w:rPr>
          <w:spacing w:val="-1"/>
          <w:sz w:val="24"/>
          <w:szCs w:val="24"/>
          <w:lang w:val="ru-RU"/>
        </w:rPr>
        <w:t>по</w:t>
      </w:r>
      <w:r w:rsidRPr="006D31ED">
        <w:rPr>
          <w:spacing w:val="31"/>
          <w:sz w:val="24"/>
          <w:szCs w:val="24"/>
          <w:lang w:val="ru-RU"/>
        </w:rPr>
        <w:t xml:space="preserve"> </w:t>
      </w:r>
      <w:r w:rsidRPr="006D31ED">
        <w:rPr>
          <w:spacing w:val="-1"/>
          <w:sz w:val="24"/>
          <w:szCs w:val="24"/>
          <w:lang w:val="ru-RU"/>
        </w:rPr>
        <w:t>вопросам</w:t>
      </w:r>
      <w:r w:rsidRPr="006D31ED">
        <w:rPr>
          <w:spacing w:val="28"/>
          <w:sz w:val="24"/>
          <w:szCs w:val="24"/>
          <w:lang w:val="ru-RU"/>
        </w:rPr>
        <w:t xml:space="preserve"> </w:t>
      </w:r>
      <w:r w:rsidRPr="006D31ED">
        <w:rPr>
          <w:spacing w:val="-1"/>
          <w:sz w:val="24"/>
          <w:szCs w:val="24"/>
          <w:lang w:val="ru-RU"/>
        </w:rPr>
        <w:t>организационного</w:t>
      </w:r>
      <w:r w:rsidRPr="006D31ED">
        <w:rPr>
          <w:spacing w:val="31"/>
          <w:sz w:val="24"/>
          <w:szCs w:val="24"/>
          <w:lang w:val="ru-RU"/>
        </w:rPr>
        <w:t xml:space="preserve"> </w:t>
      </w:r>
      <w:r w:rsidRPr="006D31ED">
        <w:rPr>
          <w:spacing w:val="-1"/>
          <w:sz w:val="24"/>
          <w:szCs w:val="24"/>
          <w:lang w:val="ru-RU"/>
        </w:rPr>
        <w:t>характера</w:t>
      </w:r>
      <w:r w:rsidRPr="006D31ED">
        <w:rPr>
          <w:spacing w:val="29"/>
          <w:sz w:val="24"/>
          <w:szCs w:val="24"/>
          <w:lang w:val="ru-RU"/>
        </w:rPr>
        <w:t xml:space="preserve"> </w:t>
      </w:r>
      <w:r w:rsidRPr="006D31ED">
        <w:rPr>
          <w:sz w:val="24"/>
          <w:szCs w:val="24"/>
          <w:lang w:val="ru-RU"/>
        </w:rPr>
        <w:t>и</w:t>
      </w:r>
      <w:r w:rsidRPr="006D31ED">
        <w:rPr>
          <w:spacing w:val="69"/>
          <w:sz w:val="24"/>
          <w:szCs w:val="24"/>
          <w:lang w:val="ru-RU"/>
        </w:rPr>
        <w:t xml:space="preserve"> </w:t>
      </w:r>
      <w:r w:rsidR="004E74FB" w:rsidRPr="006D31ED">
        <w:rPr>
          <w:spacing w:val="-1"/>
          <w:sz w:val="24"/>
          <w:szCs w:val="24"/>
          <w:lang w:val="ru-RU"/>
        </w:rPr>
        <w:t xml:space="preserve">взаимодействия </w:t>
      </w:r>
      <w:r w:rsidRPr="006D31ED">
        <w:rPr>
          <w:sz w:val="24"/>
          <w:szCs w:val="24"/>
          <w:lang w:val="ru-RU"/>
        </w:rPr>
        <w:t>с</w:t>
      </w:r>
      <w:r w:rsidR="004E74FB" w:rsidRPr="006D31ED">
        <w:rPr>
          <w:sz w:val="24"/>
          <w:szCs w:val="24"/>
          <w:lang w:val="ru-RU"/>
        </w:rPr>
        <w:t xml:space="preserve"> </w:t>
      </w:r>
      <w:r w:rsidR="004E74FB" w:rsidRPr="006D31ED">
        <w:rPr>
          <w:spacing w:val="-1"/>
          <w:sz w:val="24"/>
          <w:szCs w:val="24"/>
          <w:lang w:val="ru-RU"/>
        </w:rPr>
        <w:t xml:space="preserve">Организатором нами </w:t>
      </w:r>
      <w:r w:rsidRPr="006D31ED">
        <w:rPr>
          <w:spacing w:val="-1"/>
          <w:sz w:val="24"/>
          <w:szCs w:val="24"/>
          <w:lang w:val="ru-RU"/>
        </w:rPr>
        <w:t>уполномоче</w:t>
      </w:r>
      <w:proofErr w:type="gramStart"/>
      <w:r w:rsidRPr="006D31ED">
        <w:rPr>
          <w:spacing w:val="-1"/>
          <w:sz w:val="24"/>
          <w:szCs w:val="24"/>
          <w:lang w:val="ru-RU"/>
        </w:rPr>
        <w:t>н(</w:t>
      </w:r>
      <w:proofErr w:type="gramEnd"/>
      <w:r w:rsidRPr="006D31ED">
        <w:rPr>
          <w:spacing w:val="-1"/>
          <w:sz w:val="24"/>
          <w:szCs w:val="24"/>
          <w:lang w:val="ru-RU"/>
        </w:rPr>
        <w:t>а):</w:t>
      </w:r>
      <w:r w:rsidRPr="006D31ED">
        <w:rPr>
          <w:sz w:val="24"/>
          <w:szCs w:val="24"/>
          <w:u w:val="single" w:color="000000"/>
          <w:lang w:val="ru-RU"/>
        </w:rPr>
        <w:t xml:space="preserve"> </w:t>
      </w:r>
      <w:r w:rsidRPr="006D31ED">
        <w:rPr>
          <w:sz w:val="24"/>
          <w:szCs w:val="24"/>
          <w:u w:val="single" w:color="000000"/>
          <w:lang w:val="ru-RU"/>
        </w:rPr>
        <w:tab/>
      </w:r>
      <w:r w:rsidRPr="006D31ED">
        <w:rPr>
          <w:spacing w:val="43"/>
          <w:sz w:val="24"/>
          <w:szCs w:val="24"/>
          <w:lang w:val="ru-RU"/>
        </w:rPr>
        <w:t xml:space="preserve"> </w:t>
      </w:r>
      <w:r w:rsidRPr="006D31ED">
        <w:rPr>
          <w:spacing w:val="-1"/>
          <w:sz w:val="24"/>
          <w:szCs w:val="24"/>
          <w:lang w:val="ru-RU"/>
        </w:rPr>
        <w:t>тел:</w:t>
      </w:r>
      <w:r w:rsidRPr="006D31ED">
        <w:rPr>
          <w:sz w:val="24"/>
          <w:szCs w:val="24"/>
          <w:u w:val="single" w:color="000000"/>
          <w:lang w:val="ru-RU"/>
        </w:rPr>
        <w:t xml:space="preserve"> </w:t>
      </w:r>
      <w:r w:rsidRPr="006D31ED">
        <w:rPr>
          <w:sz w:val="24"/>
          <w:szCs w:val="24"/>
          <w:u w:val="single" w:color="000000"/>
          <w:lang w:val="ru-RU"/>
        </w:rPr>
        <w:tab/>
      </w:r>
      <w:r w:rsidRPr="006D31ED">
        <w:rPr>
          <w:w w:val="52"/>
          <w:sz w:val="24"/>
          <w:szCs w:val="24"/>
          <w:u w:val="single" w:color="000000"/>
          <w:lang w:val="ru-RU"/>
        </w:rPr>
        <w:t xml:space="preserve"> </w:t>
      </w:r>
    </w:p>
    <w:p w14:paraId="5CBC710C" w14:textId="77777777" w:rsidR="008D5881" w:rsidRPr="006D31ED" w:rsidRDefault="008D5881" w:rsidP="004D4129">
      <w:pPr>
        <w:spacing w:line="259" w:lineRule="auto"/>
        <w:ind w:left="112"/>
        <w:rPr>
          <w:rFonts w:ascii="Times New Roman" w:eastAsia="Times New Roman" w:hAnsi="Times New Roman" w:cs="Times New Roman"/>
          <w:sz w:val="24"/>
          <w:szCs w:val="24"/>
        </w:rPr>
      </w:pPr>
      <w:r w:rsidRPr="006D31ED">
        <w:rPr>
          <w:rFonts w:ascii="Times New Roman" w:hAnsi="Times New Roman"/>
          <w:i/>
          <w:spacing w:val="-1"/>
          <w:sz w:val="24"/>
          <w:szCs w:val="24"/>
        </w:rPr>
        <w:t>Пакет</w:t>
      </w:r>
      <w:r w:rsidRPr="006D31ED">
        <w:rPr>
          <w:rFonts w:ascii="Times New Roman" w:hAnsi="Times New Roman"/>
          <w:i/>
          <w:sz w:val="24"/>
          <w:szCs w:val="24"/>
        </w:rPr>
        <w:t xml:space="preserve"> </w:t>
      </w:r>
      <w:r w:rsidRPr="006D31ED">
        <w:rPr>
          <w:rFonts w:ascii="Times New Roman" w:hAnsi="Times New Roman"/>
          <w:i/>
          <w:spacing w:val="49"/>
          <w:sz w:val="24"/>
          <w:szCs w:val="24"/>
        </w:rPr>
        <w:t xml:space="preserve"> </w:t>
      </w:r>
      <w:r w:rsidRPr="006D31ED">
        <w:rPr>
          <w:rFonts w:ascii="Times New Roman" w:hAnsi="Times New Roman"/>
          <w:i/>
          <w:spacing w:val="-1"/>
          <w:sz w:val="24"/>
          <w:szCs w:val="24"/>
        </w:rPr>
        <w:t>документов,</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указанных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в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аукционной</w:t>
      </w:r>
      <w:r w:rsidRPr="006D31ED">
        <w:rPr>
          <w:rFonts w:ascii="Times New Roman" w:hAnsi="Times New Roman"/>
          <w:i/>
          <w:sz w:val="24"/>
          <w:szCs w:val="24"/>
        </w:rPr>
        <w:t xml:space="preserve">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документации</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и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оформленных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надлежащим</w:t>
      </w:r>
      <w:r w:rsidRPr="006D31ED">
        <w:rPr>
          <w:rFonts w:ascii="Times New Roman" w:hAnsi="Times New Roman"/>
          <w:i/>
          <w:sz w:val="24"/>
          <w:szCs w:val="24"/>
        </w:rPr>
        <w:t xml:space="preserve"> </w:t>
      </w:r>
      <w:r w:rsidRPr="006D31ED">
        <w:rPr>
          <w:rFonts w:ascii="Times New Roman" w:hAnsi="Times New Roman"/>
          <w:i/>
          <w:spacing w:val="51"/>
          <w:sz w:val="24"/>
          <w:szCs w:val="24"/>
        </w:rPr>
        <w:t xml:space="preserve"> </w:t>
      </w:r>
      <w:r w:rsidRPr="006D31ED">
        <w:rPr>
          <w:rFonts w:ascii="Times New Roman" w:hAnsi="Times New Roman"/>
          <w:i/>
          <w:spacing w:val="-1"/>
          <w:sz w:val="24"/>
          <w:szCs w:val="24"/>
        </w:rPr>
        <w:t>образом</w:t>
      </w:r>
      <w:r w:rsidRPr="006D31ED">
        <w:rPr>
          <w:rFonts w:ascii="Times New Roman" w:hAnsi="Times New Roman"/>
          <w:i/>
          <w:spacing w:val="61"/>
          <w:sz w:val="24"/>
          <w:szCs w:val="24"/>
        </w:rPr>
        <w:t xml:space="preserve"> </w:t>
      </w:r>
      <w:r w:rsidRPr="006D31ED">
        <w:rPr>
          <w:rFonts w:ascii="Times New Roman" w:hAnsi="Times New Roman"/>
          <w:i/>
          <w:spacing w:val="-1"/>
          <w:sz w:val="24"/>
          <w:szCs w:val="24"/>
        </w:rPr>
        <w:t>прилагается.</w:t>
      </w:r>
    </w:p>
    <w:p w14:paraId="4449CA6D" w14:textId="77777777" w:rsidR="008D5881" w:rsidRPr="006D31ED" w:rsidRDefault="008D5881" w:rsidP="004D4129">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14:paraId="5DE7951B" w14:textId="77777777" w:rsidR="008D5881" w:rsidRPr="006D31ED" w:rsidRDefault="008D5881" w:rsidP="004D4129">
      <w:pPr>
        <w:pStyle w:val="a7"/>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14:paraId="18502106" w14:textId="77777777" w:rsidR="008D5881" w:rsidRPr="006D31ED" w:rsidRDefault="008D5881" w:rsidP="004D4129">
      <w:pPr>
        <w:spacing w:line="100" w:lineRule="exact"/>
        <w:rPr>
          <w:sz w:val="24"/>
          <w:szCs w:val="24"/>
        </w:rPr>
      </w:pPr>
    </w:p>
    <w:p w14:paraId="550FB274" w14:textId="77777777" w:rsidR="008D5881" w:rsidRPr="006D31ED" w:rsidRDefault="008D5881" w:rsidP="004D4129">
      <w:pPr>
        <w:pStyle w:val="a7"/>
        <w:rPr>
          <w:sz w:val="24"/>
          <w:szCs w:val="24"/>
          <w:lang w:val="ru-RU"/>
        </w:rPr>
      </w:pPr>
      <w:r w:rsidRPr="006D31ED">
        <w:rPr>
          <w:spacing w:val="-1"/>
          <w:sz w:val="24"/>
          <w:szCs w:val="24"/>
          <w:lang w:val="ru-RU"/>
        </w:rPr>
        <w:t>М.П.</w:t>
      </w:r>
    </w:p>
    <w:p w14:paraId="563DECB9" w14:textId="77777777" w:rsidR="008D5881" w:rsidRPr="006D31ED" w:rsidRDefault="008D5881" w:rsidP="004D4129">
      <w:pPr>
        <w:rPr>
          <w:sz w:val="24"/>
          <w:szCs w:val="24"/>
        </w:rPr>
        <w:sectPr w:rsidR="008D5881" w:rsidRPr="006D31ED">
          <w:type w:val="continuous"/>
          <w:pgSz w:w="11910" w:h="16840"/>
          <w:pgMar w:top="1100" w:right="400" w:bottom="280" w:left="1020" w:header="720" w:footer="720" w:gutter="0"/>
          <w:cols w:space="720"/>
        </w:sectPr>
      </w:pPr>
    </w:p>
    <w:p w14:paraId="20AF5438" w14:textId="77777777" w:rsidR="008D5881" w:rsidRPr="006D31ED" w:rsidRDefault="008D5881" w:rsidP="008D5881">
      <w:pPr>
        <w:pStyle w:val="6"/>
        <w:spacing w:before="51"/>
        <w:ind w:left="4053" w:hanging="900"/>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5. </w:t>
      </w:r>
      <w:r w:rsidRPr="006D31ED">
        <w:rPr>
          <w:rFonts w:ascii="Times New Roman" w:hAnsi="Times New Roman" w:cs="Times New Roman"/>
          <w:b w:val="0"/>
          <w:i/>
          <w:spacing w:val="-1"/>
          <w:sz w:val="24"/>
          <w:szCs w:val="24"/>
        </w:rPr>
        <w:t>Опись документов,</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предоставляемых</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для участия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013EA81D" w14:textId="77777777" w:rsidR="008D5881" w:rsidRPr="006D31ED" w:rsidRDefault="008D5881" w:rsidP="008D5881">
      <w:pPr>
        <w:spacing w:before="2" w:line="280" w:lineRule="exact"/>
        <w:rPr>
          <w:rFonts w:ascii="Times New Roman" w:hAnsi="Times New Roman" w:cs="Times New Roman"/>
          <w:sz w:val="24"/>
          <w:szCs w:val="24"/>
        </w:rPr>
      </w:pPr>
    </w:p>
    <w:p w14:paraId="5BC403C0" w14:textId="77777777" w:rsidR="00B3733C" w:rsidRPr="006D31ED" w:rsidRDefault="008D5881" w:rsidP="00B3733C">
      <w:pPr>
        <w:spacing w:after="0"/>
        <w:ind w:right="-49" w:firstLine="2"/>
        <w:jc w:val="center"/>
        <w:rPr>
          <w:rFonts w:ascii="Times New Roman" w:hAnsi="Times New Roman" w:cs="Times New Roman"/>
          <w:b/>
          <w:spacing w:val="25"/>
          <w:sz w:val="24"/>
          <w:szCs w:val="24"/>
        </w:rPr>
      </w:pPr>
      <w:r w:rsidRPr="006D31ED">
        <w:rPr>
          <w:rFonts w:ascii="Times New Roman" w:hAnsi="Times New Roman" w:cs="Times New Roman"/>
          <w:b/>
          <w:spacing w:val="-1"/>
          <w:sz w:val="24"/>
          <w:szCs w:val="24"/>
        </w:rPr>
        <w:t>ОПИСЬ</w:t>
      </w:r>
      <w:r w:rsidRPr="006D31ED">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ДОКУМЕНТОВ,</w:t>
      </w:r>
      <w:r w:rsidRPr="006D31ED">
        <w:rPr>
          <w:rFonts w:ascii="Times New Roman" w:hAnsi="Times New Roman" w:cs="Times New Roman"/>
          <w:b/>
          <w:spacing w:val="25"/>
          <w:sz w:val="24"/>
          <w:szCs w:val="24"/>
        </w:rPr>
        <w:t xml:space="preserve"> </w:t>
      </w:r>
    </w:p>
    <w:p w14:paraId="09D0C4D5" w14:textId="77777777" w:rsidR="008D5881" w:rsidRPr="006D31ED" w:rsidRDefault="008D5881" w:rsidP="00B3733C">
      <w:pPr>
        <w:ind w:right="-49" w:firstLine="2"/>
        <w:jc w:val="center"/>
        <w:rPr>
          <w:rFonts w:ascii="Times New Roman" w:eastAsia="Times New Roman" w:hAnsi="Times New Roman" w:cs="Times New Roman"/>
          <w:sz w:val="24"/>
          <w:szCs w:val="24"/>
        </w:rPr>
      </w:pPr>
      <w:r w:rsidRPr="006D31ED">
        <w:rPr>
          <w:rFonts w:ascii="Times New Roman" w:hAnsi="Times New Roman" w:cs="Times New Roman"/>
          <w:b/>
          <w:spacing w:val="-1"/>
          <w:sz w:val="24"/>
          <w:szCs w:val="24"/>
        </w:rPr>
        <w:t>ПРЕДОСТАВЛЯЕМЫХ</w:t>
      </w:r>
      <w:r w:rsidRPr="006D31ED">
        <w:rPr>
          <w:rFonts w:ascii="Times New Roman" w:hAnsi="Times New Roman" w:cs="Times New Roman"/>
          <w:b/>
          <w:spacing w:val="-2"/>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00B3733C" w:rsidRPr="006D31ED">
        <w:rPr>
          <w:rFonts w:ascii="Times New Roman" w:hAnsi="Times New Roman" w:cs="Times New Roman"/>
          <w:b/>
          <w:spacing w:val="-1"/>
          <w:sz w:val="24"/>
          <w:szCs w:val="24"/>
        </w:rPr>
        <w:t xml:space="preserve">СОСТАВЕ </w:t>
      </w:r>
      <w:r w:rsidRPr="006D31ED">
        <w:rPr>
          <w:rFonts w:ascii="Times New Roman" w:hAnsi="Times New Roman" w:cs="Times New Roman"/>
          <w:b/>
          <w:spacing w:val="-1"/>
          <w:sz w:val="24"/>
          <w:szCs w:val="24"/>
        </w:rPr>
        <w:t>ЗАЯВКИ</w:t>
      </w:r>
      <w:r w:rsidR="00B3733C" w:rsidRPr="006D31ED">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УЧАСТИЕ</w:t>
      </w:r>
      <w:r w:rsidRPr="006D31ED">
        <w:rPr>
          <w:rFonts w:ascii="Times New Roman" w:hAnsi="Times New Roman" w:cs="Times New Roman"/>
          <w:b/>
          <w:spacing w:val="-3"/>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 xml:space="preserve">АУКЦИОНЕ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ПРАВО</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 xml:space="preserve">ЗАКЛЮЧЕНИЯ </w:t>
      </w:r>
      <w:r w:rsidRPr="006D31ED">
        <w:rPr>
          <w:rFonts w:ascii="Times New Roman" w:hAnsi="Times New Roman" w:cs="Times New Roman"/>
          <w:b/>
          <w:spacing w:val="-2"/>
          <w:sz w:val="24"/>
          <w:szCs w:val="24"/>
        </w:rPr>
        <w:t>ДОГОВОРА</w:t>
      </w:r>
      <w:r w:rsidRPr="006D31ED">
        <w:rPr>
          <w:rFonts w:ascii="Times New Roman" w:hAnsi="Times New Roman" w:cs="Times New Roman"/>
          <w:b/>
          <w:spacing w:val="-1"/>
          <w:sz w:val="24"/>
          <w:szCs w:val="24"/>
        </w:rPr>
        <w:t xml:space="preserve"> АРЕНДЫ</w:t>
      </w:r>
      <w:r w:rsidR="00B3733C" w:rsidRPr="006D31ED">
        <w:rPr>
          <w:rFonts w:ascii="Times New Roman" w:hAnsi="Times New Roman" w:cs="Times New Roman"/>
          <w:b/>
          <w:spacing w:val="49"/>
          <w:sz w:val="24"/>
          <w:szCs w:val="24"/>
        </w:rPr>
        <w:t xml:space="preserve"> </w:t>
      </w:r>
      <w:r w:rsidR="00B3733C" w:rsidRPr="006D31ED">
        <w:rPr>
          <w:rStyle w:val="a8"/>
          <w:rFonts w:eastAsia="Calibri"/>
          <w:b/>
          <w:sz w:val="24"/>
          <w:szCs w:val="24"/>
          <w:lang w:val="ru-RU"/>
        </w:rPr>
        <w:t>ОБЪЕКТОВ</w:t>
      </w:r>
      <w:r w:rsidR="00B3733C" w:rsidRPr="006D31ED">
        <w:rPr>
          <w:rFonts w:ascii="Times New Roman" w:hAnsi="Times New Roman" w:cs="Times New Roman"/>
          <w:b/>
          <w:spacing w:val="49"/>
          <w:sz w:val="24"/>
          <w:szCs w:val="24"/>
        </w:rPr>
        <w:t xml:space="preserve"> </w:t>
      </w:r>
      <w:r w:rsidRPr="006D31ED">
        <w:rPr>
          <w:rFonts w:ascii="Times New Roman" w:hAnsi="Times New Roman" w:cs="Times New Roman"/>
          <w:b/>
          <w:spacing w:val="-2"/>
          <w:sz w:val="24"/>
          <w:szCs w:val="24"/>
        </w:rPr>
        <w:t>НЕДВИЖИМОГО</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ИМУЩЕСТВА.</w:t>
      </w:r>
    </w:p>
    <w:p w14:paraId="291BC36C" w14:textId="77777777" w:rsidR="008D5881" w:rsidRPr="006D31ED" w:rsidRDefault="008D5881" w:rsidP="008D5881">
      <w:pPr>
        <w:spacing w:before="5" w:line="150" w:lineRule="exact"/>
        <w:rPr>
          <w:rFonts w:ascii="Times New Roman" w:hAnsi="Times New Roman" w:cs="Times New Roman"/>
          <w:sz w:val="24"/>
          <w:szCs w:val="24"/>
        </w:rPr>
      </w:pPr>
    </w:p>
    <w:p w14:paraId="2924C7E0" w14:textId="77777777" w:rsidR="008D5881" w:rsidRPr="006D31ED" w:rsidRDefault="008D5881" w:rsidP="008D5881">
      <w:pPr>
        <w:spacing w:before="3" w:line="200" w:lineRule="exact"/>
        <w:rPr>
          <w:rFonts w:ascii="Times New Roman" w:hAnsi="Times New Roman" w:cs="Times New Roman"/>
          <w:sz w:val="24"/>
          <w:szCs w:val="24"/>
        </w:rPr>
      </w:pPr>
    </w:p>
    <w:p w14:paraId="0314945A" w14:textId="77777777" w:rsidR="008D5881" w:rsidRPr="006D31ED" w:rsidRDefault="008D5881" w:rsidP="008D5881">
      <w:pPr>
        <w:pStyle w:val="a7"/>
        <w:tabs>
          <w:tab w:val="left" w:pos="8435"/>
        </w:tabs>
        <w:spacing w:before="72"/>
        <w:ind w:left="748"/>
        <w:jc w:val="center"/>
        <w:rPr>
          <w:sz w:val="24"/>
          <w:szCs w:val="24"/>
          <w:lang w:val="ru-RU"/>
        </w:rPr>
      </w:pPr>
      <w:r w:rsidRPr="006D31ED">
        <w:rPr>
          <w:spacing w:val="-1"/>
          <w:sz w:val="24"/>
          <w:szCs w:val="24"/>
          <w:lang w:val="ru-RU"/>
        </w:rPr>
        <w:t>Настоящим</w:t>
      </w:r>
      <w:r w:rsidR="00B3733C" w:rsidRPr="006D31ED">
        <w:rPr>
          <w:spacing w:val="-1"/>
          <w:sz w:val="24"/>
          <w:szCs w:val="24"/>
          <w:lang w:val="ru-RU"/>
        </w:rPr>
        <w:t xml:space="preserve"> ______________________________________________</w:t>
      </w:r>
      <w:r w:rsidRPr="006D31ED">
        <w:rPr>
          <w:spacing w:val="-1"/>
          <w:sz w:val="24"/>
          <w:szCs w:val="24"/>
          <w:lang w:val="ru-RU"/>
        </w:rPr>
        <w:t>подтверждает,</w:t>
      </w:r>
      <w:r w:rsidRPr="006D31ED">
        <w:rPr>
          <w:sz w:val="24"/>
          <w:szCs w:val="24"/>
          <w:lang w:val="ru-RU"/>
        </w:rPr>
        <w:t xml:space="preserve"> </w:t>
      </w:r>
      <w:r w:rsidRPr="006D31ED">
        <w:rPr>
          <w:spacing w:val="-1"/>
          <w:sz w:val="24"/>
          <w:szCs w:val="24"/>
          <w:lang w:val="ru-RU"/>
        </w:rPr>
        <w:t>что</w:t>
      </w:r>
    </w:p>
    <w:p w14:paraId="478BE81C" w14:textId="77777777" w:rsidR="008D5881" w:rsidRPr="006D31ED" w:rsidRDefault="00B3733C" w:rsidP="008D5881">
      <w:pPr>
        <w:ind w:left="1894" w:right="1064"/>
        <w:jc w:val="center"/>
        <w:rPr>
          <w:rFonts w:ascii="Times New Roman" w:eastAsia="Times New Roman" w:hAnsi="Times New Roman" w:cs="Times New Roman"/>
          <w:sz w:val="20"/>
          <w:szCs w:val="20"/>
        </w:rPr>
      </w:pPr>
      <w:r w:rsidRPr="006D31ED">
        <w:rPr>
          <w:rFonts w:ascii="Times New Roman" w:hAnsi="Times New Roman" w:cs="Times New Roman"/>
          <w:i/>
          <w:spacing w:val="-1"/>
          <w:sz w:val="20"/>
          <w:szCs w:val="20"/>
        </w:rPr>
        <w:t xml:space="preserve"> </w:t>
      </w:r>
      <w:r w:rsidR="008D5881" w:rsidRPr="006D31ED">
        <w:rPr>
          <w:rFonts w:ascii="Times New Roman" w:hAnsi="Times New Roman" w:cs="Times New Roman"/>
          <w:i/>
          <w:spacing w:val="-1"/>
          <w:sz w:val="20"/>
          <w:szCs w:val="20"/>
        </w:rPr>
        <w:t>(наименование</w:t>
      </w:r>
      <w:r w:rsidR="008D5881" w:rsidRPr="006D31ED">
        <w:rPr>
          <w:rFonts w:ascii="Times New Roman" w:hAnsi="Times New Roman" w:cs="Times New Roman"/>
          <w:i/>
          <w:sz w:val="20"/>
          <w:szCs w:val="20"/>
        </w:rPr>
        <w:t xml:space="preserve"> </w:t>
      </w:r>
      <w:r w:rsidR="008D5881" w:rsidRPr="006D31ED">
        <w:rPr>
          <w:rFonts w:ascii="Times New Roman" w:hAnsi="Times New Roman" w:cs="Times New Roman"/>
          <w:i/>
          <w:spacing w:val="-1"/>
          <w:sz w:val="20"/>
          <w:szCs w:val="20"/>
        </w:rPr>
        <w:t>организации,</w:t>
      </w:r>
      <w:r w:rsidR="008D5881" w:rsidRPr="006D31ED">
        <w:rPr>
          <w:rFonts w:ascii="Times New Roman" w:hAnsi="Times New Roman" w:cs="Times New Roman"/>
          <w:i/>
          <w:sz w:val="20"/>
          <w:szCs w:val="20"/>
        </w:rPr>
        <w:t xml:space="preserve"> </w:t>
      </w:r>
      <w:r w:rsidRPr="006D31ED">
        <w:rPr>
          <w:rFonts w:ascii="Times New Roman" w:hAnsi="Times New Roman" w:cs="Times New Roman"/>
          <w:i/>
          <w:spacing w:val="-1"/>
          <w:sz w:val="20"/>
          <w:szCs w:val="20"/>
        </w:rPr>
        <w:t>ИП</w:t>
      </w:r>
      <w:r w:rsidR="008D5881" w:rsidRPr="006D31ED">
        <w:rPr>
          <w:rFonts w:ascii="Times New Roman" w:hAnsi="Times New Roman" w:cs="Times New Roman"/>
          <w:i/>
          <w:spacing w:val="-1"/>
          <w:sz w:val="20"/>
          <w:szCs w:val="20"/>
        </w:rPr>
        <w:t>)</w:t>
      </w:r>
    </w:p>
    <w:p w14:paraId="5D54427B" w14:textId="77777777" w:rsidR="008D5881" w:rsidRPr="006D31ED" w:rsidRDefault="008D5881" w:rsidP="008D5881">
      <w:pPr>
        <w:pStyle w:val="a7"/>
        <w:ind w:left="232"/>
        <w:rPr>
          <w:sz w:val="24"/>
          <w:szCs w:val="24"/>
          <w:lang w:val="ru-RU"/>
        </w:rPr>
      </w:pPr>
      <w:r w:rsidRPr="006D31ED">
        <w:rPr>
          <w:sz w:val="24"/>
          <w:szCs w:val="24"/>
          <w:lang w:val="ru-RU"/>
        </w:rPr>
        <w:t>в</w:t>
      </w:r>
      <w:r w:rsidRPr="006D31ED">
        <w:rPr>
          <w:spacing w:val="-1"/>
          <w:sz w:val="24"/>
          <w:szCs w:val="24"/>
          <w:lang w:val="ru-RU"/>
        </w:rPr>
        <w:t xml:space="preserve"> составе</w:t>
      </w:r>
      <w:r w:rsidRPr="006D31ED">
        <w:rPr>
          <w:sz w:val="24"/>
          <w:szCs w:val="24"/>
          <w:lang w:val="ru-RU"/>
        </w:rPr>
        <w:t xml:space="preserve"> Заявки</w:t>
      </w:r>
      <w:r w:rsidRPr="006D31ED">
        <w:rPr>
          <w:spacing w:val="-3"/>
          <w:sz w:val="24"/>
          <w:szCs w:val="24"/>
          <w:lang w:val="ru-RU"/>
        </w:rPr>
        <w:t xml:space="preserve"> </w:t>
      </w:r>
      <w:r w:rsidRPr="006D31ED">
        <w:rPr>
          <w:sz w:val="24"/>
          <w:szCs w:val="24"/>
          <w:lang w:val="ru-RU"/>
        </w:rPr>
        <w:t>для</w:t>
      </w:r>
      <w:r w:rsidRPr="006D31ED">
        <w:rPr>
          <w:spacing w:val="-1"/>
          <w:sz w:val="24"/>
          <w:szCs w:val="24"/>
          <w:lang w:val="ru-RU"/>
        </w:rPr>
        <w:t xml:space="preserve"> </w:t>
      </w:r>
      <w:r w:rsidRPr="006D31ED">
        <w:rPr>
          <w:spacing w:val="-2"/>
          <w:sz w:val="24"/>
          <w:szCs w:val="24"/>
          <w:lang w:val="ru-RU"/>
        </w:rPr>
        <w:t>участия</w:t>
      </w:r>
      <w:r w:rsidRPr="006D31ED">
        <w:rPr>
          <w:spacing w:val="-1"/>
          <w:sz w:val="24"/>
          <w:szCs w:val="24"/>
          <w:lang w:val="ru-RU"/>
        </w:rPr>
        <w:t xml:space="preserve"> </w:t>
      </w:r>
      <w:r w:rsidRPr="006D31ED">
        <w:rPr>
          <w:sz w:val="24"/>
          <w:szCs w:val="24"/>
          <w:lang w:val="ru-RU"/>
        </w:rPr>
        <w:t>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нами направляются ниже</w:t>
      </w:r>
      <w:r w:rsidRPr="006D31ED">
        <w:rPr>
          <w:sz w:val="24"/>
          <w:szCs w:val="24"/>
          <w:lang w:val="ru-RU"/>
        </w:rPr>
        <w:t xml:space="preserve"> </w:t>
      </w:r>
      <w:r w:rsidRPr="006D31ED">
        <w:rPr>
          <w:spacing w:val="-1"/>
          <w:sz w:val="24"/>
          <w:szCs w:val="24"/>
          <w:lang w:val="ru-RU"/>
        </w:rPr>
        <w:t>перечисленные</w:t>
      </w:r>
      <w:r w:rsidR="00B3733C" w:rsidRPr="006D31ED">
        <w:rPr>
          <w:sz w:val="24"/>
          <w:szCs w:val="24"/>
          <w:lang w:val="ru-RU"/>
        </w:rPr>
        <w:t xml:space="preserve"> </w:t>
      </w:r>
      <w:r w:rsidRPr="006D31ED">
        <w:rPr>
          <w:spacing w:val="-1"/>
          <w:sz w:val="24"/>
          <w:szCs w:val="24"/>
          <w:lang w:val="ru-RU"/>
        </w:rPr>
        <w:t>документы:</w:t>
      </w:r>
    </w:p>
    <w:p w14:paraId="04873E08" w14:textId="77777777" w:rsidR="008D5881" w:rsidRPr="006D31ED" w:rsidRDefault="008D5881" w:rsidP="008D5881">
      <w:pPr>
        <w:spacing w:before="1" w:line="140" w:lineRule="exact"/>
        <w:rPr>
          <w:rFonts w:ascii="Times New Roman" w:hAnsi="Times New Roman" w:cs="Times New Roman"/>
          <w:sz w:val="24"/>
          <w:szCs w:val="24"/>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0"/>
        <w:gridCol w:w="6853"/>
        <w:gridCol w:w="2410"/>
      </w:tblGrid>
      <w:tr w:rsidR="008D5881" w:rsidRPr="006D31ED" w14:paraId="288B44C0" w14:textId="77777777" w:rsidTr="00B3733C">
        <w:trPr>
          <w:trHeight w:hRule="exact" w:val="883"/>
        </w:trPr>
        <w:tc>
          <w:tcPr>
            <w:tcW w:w="560" w:type="dxa"/>
          </w:tcPr>
          <w:p w14:paraId="5363681C" w14:textId="77777777" w:rsidR="008D5881" w:rsidRPr="006D31ED" w:rsidRDefault="008D5881" w:rsidP="00B3733C">
            <w:pPr>
              <w:pStyle w:val="TableParagraph"/>
              <w:ind w:left="15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279DE4A6" w14:textId="77777777" w:rsidR="008D5881" w:rsidRPr="006D31ED" w:rsidRDefault="008D5881" w:rsidP="00B3733C">
            <w:pPr>
              <w:pStyle w:val="TableParagraph"/>
              <w:ind w:left="11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6853" w:type="dxa"/>
          </w:tcPr>
          <w:p w14:paraId="6F596C0C" w14:textId="71260F77" w:rsidR="008D5881" w:rsidRPr="00C37E57" w:rsidRDefault="00C37E57" w:rsidP="00B3733C">
            <w:pPr>
              <w:pStyle w:val="TableParagraph"/>
              <w:ind w:right="10"/>
              <w:jc w:val="center"/>
              <w:rPr>
                <w:rFonts w:ascii="Times New Roman" w:eastAsia="Times New Roman" w:hAnsi="Times New Roman"/>
                <w:sz w:val="20"/>
                <w:szCs w:val="20"/>
                <w:lang w:val="ru-RU"/>
              </w:rPr>
            </w:pPr>
            <w:r>
              <w:rPr>
                <w:rFonts w:ascii="Times New Roman" w:hAnsi="Times New Roman"/>
                <w:spacing w:val="-1"/>
                <w:sz w:val="20"/>
                <w:szCs w:val="20"/>
                <w:lang w:val="ru-RU"/>
              </w:rPr>
              <w:t>Наименование</w:t>
            </w:r>
          </w:p>
        </w:tc>
        <w:tc>
          <w:tcPr>
            <w:tcW w:w="2410" w:type="dxa"/>
          </w:tcPr>
          <w:p w14:paraId="54930DF5" w14:textId="049819B5" w:rsidR="008D5881" w:rsidRPr="00C37E57" w:rsidRDefault="00C37E57" w:rsidP="00C37E57">
            <w:pPr>
              <w:pStyle w:val="TableParagraph"/>
              <w:ind w:left="425" w:right="459" w:firstLine="25"/>
              <w:jc w:val="center"/>
              <w:rPr>
                <w:rFonts w:ascii="Times New Roman" w:eastAsia="Times New Roman" w:hAnsi="Times New Roman"/>
                <w:sz w:val="20"/>
                <w:szCs w:val="20"/>
                <w:lang w:val="ru-RU"/>
              </w:rPr>
            </w:pPr>
            <w:r>
              <w:rPr>
                <w:rFonts w:ascii="Times New Roman" w:hAnsi="Times New Roman"/>
                <w:spacing w:val="-1"/>
                <w:sz w:val="20"/>
                <w:szCs w:val="20"/>
                <w:lang w:val="ru-RU"/>
              </w:rPr>
              <w:t>Количество страниц</w:t>
            </w:r>
          </w:p>
        </w:tc>
      </w:tr>
      <w:tr w:rsidR="008D5881" w:rsidRPr="006D31ED" w14:paraId="690861F1" w14:textId="77777777" w:rsidTr="00B3733C">
        <w:trPr>
          <w:trHeight w:hRule="exact" w:val="614"/>
        </w:trPr>
        <w:tc>
          <w:tcPr>
            <w:tcW w:w="560" w:type="dxa"/>
          </w:tcPr>
          <w:p w14:paraId="01D93DF0" w14:textId="77777777" w:rsidR="008D5881" w:rsidRPr="006D31ED" w:rsidRDefault="008D5881" w:rsidP="008D5881">
            <w:pPr>
              <w:rPr>
                <w:rFonts w:ascii="Times New Roman" w:hAnsi="Times New Roman" w:cs="Times New Roman"/>
                <w:sz w:val="24"/>
                <w:szCs w:val="24"/>
              </w:rPr>
            </w:pPr>
          </w:p>
        </w:tc>
        <w:tc>
          <w:tcPr>
            <w:tcW w:w="6853" w:type="dxa"/>
          </w:tcPr>
          <w:p w14:paraId="0629DEE8" w14:textId="77777777" w:rsidR="008D5881" w:rsidRPr="006D31ED" w:rsidRDefault="008D5881" w:rsidP="008D5881">
            <w:pPr>
              <w:rPr>
                <w:rFonts w:ascii="Times New Roman" w:hAnsi="Times New Roman" w:cs="Times New Roman"/>
                <w:sz w:val="24"/>
                <w:szCs w:val="24"/>
              </w:rPr>
            </w:pPr>
          </w:p>
        </w:tc>
        <w:tc>
          <w:tcPr>
            <w:tcW w:w="2410" w:type="dxa"/>
          </w:tcPr>
          <w:p w14:paraId="0F591F09" w14:textId="77777777" w:rsidR="008D5881" w:rsidRPr="006D31ED" w:rsidRDefault="008D5881" w:rsidP="008D5881">
            <w:pPr>
              <w:rPr>
                <w:rFonts w:ascii="Times New Roman" w:hAnsi="Times New Roman" w:cs="Times New Roman"/>
                <w:sz w:val="24"/>
                <w:szCs w:val="24"/>
              </w:rPr>
            </w:pPr>
          </w:p>
        </w:tc>
      </w:tr>
      <w:tr w:rsidR="008D5881" w:rsidRPr="006D31ED" w14:paraId="7AB1F6EB" w14:textId="77777777" w:rsidTr="00B3733C">
        <w:trPr>
          <w:trHeight w:hRule="exact" w:val="617"/>
        </w:trPr>
        <w:tc>
          <w:tcPr>
            <w:tcW w:w="560" w:type="dxa"/>
          </w:tcPr>
          <w:p w14:paraId="01A248A9" w14:textId="77777777" w:rsidR="008D5881" w:rsidRPr="006D31ED" w:rsidRDefault="008D5881" w:rsidP="008D5881">
            <w:pPr>
              <w:rPr>
                <w:rFonts w:ascii="Times New Roman" w:hAnsi="Times New Roman" w:cs="Times New Roman"/>
                <w:sz w:val="24"/>
                <w:szCs w:val="24"/>
              </w:rPr>
            </w:pPr>
          </w:p>
        </w:tc>
        <w:tc>
          <w:tcPr>
            <w:tcW w:w="6853" w:type="dxa"/>
          </w:tcPr>
          <w:p w14:paraId="49CA3EFB" w14:textId="77777777" w:rsidR="008D5881" w:rsidRPr="006D31ED" w:rsidRDefault="008D5881" w:rsidP="008D5881">
            <w:pPr>
              <w:rPr>
                <w:rFonts w:ascii="Times New Roman" w:hAnsi="Times New Roman" w:cs="Times New Roman"/>
                <w:sz w:val="24"/>
                <w:szCs w:val="24"/>
              </w:rPr>
            </w:pPr>
          </w:p>
        </w:tc>
        <w:tc>
          <w:tcPr>
            <w:tcW w:w="2410" w:type="dxa"/>
          </w:tcPr>
          <w:p w14:paraId="6EDEF6E1" w14:textId="77777777" w:rsidR="008D5881" w:rsidRPr="006D31ED" w:rsidRDefault="008D5881" w:rsidP="008D5881">
            <w:pPr>
              <w:rPr>
                <w:rFonts w:ascii="Times New Roman" w:hAnsi="Times New Roman" w:cs="Times New Roman"/>
                <w:sz w:val="24"/>
                <w:szCs w:val="24"/>
              </w:rPr>
            </w:pPr>
          </w:p>
        </w:tc>
      </w:tr>
      <w:tr w:rsidR="008D5881" w:rsidRPr="006D31ED" w14:paraId="7AA29EC7" w14:textId="77777777" w:rsidTr="00B3733C">
        <w:trPr>
          <w:trHeight w:hRule="exact" w:val="614"/>
        </w:trPr>
        <w:tc>
          <w:tcPr>
            <w:tcW w:w="560" w:type="dxa"/>
          </w:tcPr>
          <w:p w14:paraId="185A85D7" w14:textId="77777777" w:rsidR="008D5881" w:rsidRPr="006D31ED" w:rsidRDefault="008D5881" w:rsidP="008D5881">
            <w:pPr>
              <w:rPr>
                <w:rFonts w:ascii="Times New Roman" w:hAnsi="Times New Roman" w:cs="Times New Roman"/>
                <w:sz w:val="24"/>
                <w:szCs w:val="24"/>
              </w:rPr>
            </w:pPr>
          </w:p>
        </w:tc>
        <w:tc>
          <w:tcPr>
            <w:tcW w:w="6853" w:type="dxa"/>
          </w:tcPr>
          <w:p w14:paraId="63CD554E" w14:textId="77777777" w:rsidR="008D5881" w:rsidRPr="006D31ED" w:rsidRDefault="008D5881" w:rsidP="008D5881">
            <w:pPr>
              <w:rPr>
                <w:rFonts w:ascii="Times New Roman" w:hAnsi="Times New Roman" w:cs="Times New Roman"/>
                <w:sz w:val="24"/>
                <w:szCs w:val="24"/>
              </w:rPr>
            </w:pPr>
          </w:p>
        </w:tc>
        <w:tc>
          <w:tcPr>
            <w:tcW w:w="2410" w:type="dxa"/>
          </w:tcPr>
          <w:p w14:paraId="574E871F" w14:textId="77777777" w:rsidR="008D5881" w:rsidRPr="006D31ED" w:rsidRDefault="008D5881" w:rsidP="008D5881">
            <w:pPr>
              <w:rPr>
                <w:rFonts w:ascii="Times New Roman" w:hAnsi="Times New Roman" w:cs="Times New Roman"/>
                <w:sz w:val="24"/>
                <w:szCs w:val="24"/>
              </w:rPr>
            </w:pPr>
          </w:p>
        </w:tc>
      </w:tr>
      <w:tr w:rsidR="008D5881" w:rsidRPr="006D31ED" w14:paraId="66CC898C" w14:textId="77777777" w:rsidTr="00B3733C">
        <w:trPr>
          <w:trHeight w:hRule="exact" w:val="614"/>
        </w:trPr>
        <w:tc>
          <w:tcPr>
            <w:tcW w:w="560" w:type="dxa"/>
          </w:tcPr>
          <w:p w14:paraId="4BB2356C" w14:textId="77777777" w:rsidR="008D5881" w:rsidRPr="006D31ED" w:rsidRDefault="008D5881" w:rsidP="008D5881">
            <w:pPr>
              <w:rPr>
                <w:rFonts w:ascii="Times New Roman" w:hAnsi="Times New Roman" w:cs="Times New Roman"/>
                <w:sz w:val="24"/>
                <w:szCs w:val="24"/>
              </w:rPr>
            </w:pPr>
          </w:p>
        </w:tc>
        <w:tc>
          <w:tcPr>
            <w:tcW w:w="6853" w:type="dxa"/>
          </w:tcPr>
          <w:p w14:paraId="0EB85744" w14:textId="77777777" w:rsidR="008D5881" w:rsidRPr="006D31ED" w:rsidRDefault="008D5881" w:rsidP="008D5881">
            <w:pPr>
              <w:rPr>
                <w:rFonts w:ascii="Times New Roman" w:hAnsi="Times New Roman" w:cs="Times New Roman"/>
                <w:sz w:val="24"/>
                <w:szCs w:val="24"/>
              </w:rPr>
            </w:pPr>
          </w:p>
        </w:tc>
        <w:tc>
          <w:tcPr>
            <w:tcW w:w="2410" w:type="dxa"/>
          </w:tcPr>
          <w:p w14:paraId="50F875D0" w14:textId="77777777" w:rsidR="008D5881" w:rsidRPr="006D31ED" w:rsidRDefault="008D5881" w:rsidP="008D5881">
            <w:pPr>
              <w:rPr>
                <w:rFonts w:ascii="Times New Roman" w:hAnsi="Times New Roman" w:cs="Times New Roman"/>
                <w:sz w:val="24"/>
                <w:szCs w:val="24"/>
              </w:rPr>
            </w:pPr>
          </w:p>
        </w:tc>
      </w:tr>
      <w:tr w:rsidR="008D5881" w:rsidRPr="006D31ED" w14:paraId="1624CF70" w14:textId="77777777" w:rsidTr="00B3733C">
        <w:trPr>
          <w:trHeight w:hRule="exact" w:val="614"/>
        </w:trPr>
        <w:tc>
          <w:tcPr>
            <w:tcW w:w="560" w:type="dxa"/>
          </w:tcPr>
          <w:p w14:paraId="4FC5A9A8" w14:textId="77777777" w:rsidR="008D5881" w:rsidRPr="006D31ED" w:rsidRDefault="008D5881" w:rsidP="008D5881">
            <w:pPr>
              <w:rPr>
                <w:rFonts w:ascii="Times New Roman" w:hAnsi="Times New Roman" w:cs="Times New Roman"/>
                <w:sz w:val="24"/>
                <w:szCs w:val="24"/>
              </w:rPr>
            </w:pPr>
          </w:p>
        </w:tc>
        <w:tc>
          <w:tcPr>
            <w:tcW w:w="6853" w:type="dxa"/>
          </w:tcPr>
          <w:p w14:paraId="6D0A7E26" w14:textId="77777777" w:rsidR="008D5881" w:rsidRPr="006D31ED" w:rsidRDefault="008D5881" w:rsidP="008D5881">
            <w:pPr>
              <w:rPr>
                <w:rFonts w:ascii="Times New Roman" w:hAnsi="Times New Roman" w:cs="Times New Roman"/>
                <w:sz w:val="24"/>
                <w:szCs w:val="24"/>
              </w:rPr>
            </w:pPr>
          </w:p>
        </w:tc>
        <w:tc>
          <w:tcPr>
            <w:tcW w:w="2410" w:type="dxa"/>
          </w:tcPr>
          <w:p w14:paraId="46967C21" w14:textId="77777777" w:rsidR="008D5881" w:rsidRPr="006D31ED" w:rsidRDefault="008D5881" w:rsidP="008D5881">
            <w:pPr>
              <w:rPr>
                <w:rFonts w:ascii="Times New Roman" w:hAnsi="Times New Roman" w:cs="Times New Roman"/>
                <w:sz w:val="24"/>
                <w:szCs w:val="24"/>
              </w:rPr>
            </w:pPr>
          </w:p>
        </w:tc>
      </w:tr>
      <w:tr w:rsidR="008D5881" w:rsidRPr="006D31ED" w14:paraId="65609572" w14:textId="77777777" w:rsidTr="00B3733C">
        <w:trPr>
          <w:trHeight w:hRule="exact" w:val="617"/>
        </w:trPr>
        <w:tc>
          <w:tcPr>
            <w:tcW w:w="560" w:type="dxa"/>
          </w:tcPr>
          <w:p w14:paraId="1D36C02D" w14:textId="77777777" w:rsidR="008D5881" w:rsidRPr="006D31ED" w:rsidRDefault="008D5881" w:rsidP="008D5881">
            <w:pPr>
              <w:rPr>
                <w:rFonts w:ascii="Times New Roman" w:hAnsi="Times New Roman" w:cs="Times New Roman"/>
                <w:sz w:val="24"/>
                <w:szCs w:val="24"/>
              </w:rPr>
            </w:pPr>
          </w:p>
        </w:tc>
        <w:tc>
          <w:tcPr>
            <w:tcW w:w="6853" w:type="dxa"/>
          </w:tcPr>
          <w:p w14:paraId="58773292" w14:textId="77777777" w:rsidR="008D5881" w:rsidRPr="006D31ED" w:rsidRDefault="008D5881" w:rsidP="008D5881">
            <w:pPr>
              <w:rPr>
                <w:rFonts w:ascii="Times New Roman" w:hAnsi="Times New Roman" w:cs="Times New Roman"/>
                <w:sz w:val="24"/>
                <w:szCs w:val="24"/>
              </w:rPr>
            </w:pPr>
          </w:p>
        </w:tc>
        <w:tc>
          <w:tcPr>
            <w:tcW w:w="2410" w:type="dxa"/>
          </w:tcPr>
          <w:p w14:paraId="6FDBFC07" w14:textId="77777777" w:rsidR="008D5881" w:rsidRPr="006D31ED" w:rsidRDefault="008D5881" w:rsidP="008D5881">
            <w:pPr>
              <w:rPr>
                <w:rFonts w:ascii="Times New Roman" w:hAnsi="Times New Roman" w:cs="Times New Roman"/>
                <w:sz w:val="24"/>
                <w:szCs w:val="24"/>
              </w:rPr>
            </w:pPr>
          </w:p>
        </w:tc>
      </w:tr>
      <w:tr w:rsidR="008D5881" w:rsidRPr="006D31ED" w14:paraId="00AD27AD" w14:textId="77777777" w:rsidTr="00B3733C">
        <w:trPr>
          <w:trHeight w:hRule="exact" w:val="614"/>
        </w:trPr>
        <w:tc>
          <w:tcPr>
            <w:tcW w:w="560" w:type="dxa"/>
          </w:tcPr>
          <w:p w14:paraId="45522ED3" w14:textId="77777777" w:rsidR="008D5881" w:rsidRPr="006D31ED" w:rsidRDefault="008D5881" w:rsidP="008D5881">
            <w:pPr>
              <w:rPr>
                <w:rFonts w:ascii="Times New Roman" w:hAnsi="Times New Roman" w:cs="Times New Roman"/>
                <w:sz w:val="24"/>
                <w:szCs w:val="24"/>
              </w:rPr>
            </w:pPr>
          </w:p>
        </w:tc>
        <w:tc>
          <w:tcPr>
            <w:tcW w:w="6853" w:type="dxa"/>
          </w:tcPr>
          <w:p w14:paraId="7CDB2A84" w14:textId="77777777" w:rsidR="008D5881" w:rsidRPr="006D31ED" w:rsidRDefault="008D5881" w:rsidP="008D5881">
            <w:pPr>
              <w:rPr>
                <w:rFonts w:ascii="Times New Roman" w:hAnsi="Times New Roman" w:cs="Times New Roman"/>
                <w:sz w:val="24"/>
                <w:szCs w:val="24"/>
              </w:rPr>
            </w:pPr>
          </w:p>
        </w:tc>
        <w:tc>
          <w:tcPr>
            <w:tcW w:w="2410" w:type="dxa"/>
          </w:tcPr>
          <w:p w14:paraId="7EFB104C" w14:textId="77777777" w:rsidR="008D5881" w:rsidRPr="006D31ED" w:rsidRDefault="008D5881" w:rsidP="008D5881">
            <w:pPr>
              <w:rPr>
                <w:rFonts w:ascii="Times New Roman" w:hAnsi="Times New Roman" w:cs="Times New Roman"/>
                <w:sz w:val="24"/>
                <w:szCs w:val="24"/>
              </w:rPr>
            </w:pPr>
          </w:p>
        </w:tc>
      </w:tr>
      <w:tr w:rsidR="008D5881" w:rsidRPr="006D31ED" w14:paraId="12D18E16" w14:textId="77777777" w:rsidTr="00B3733C">
        <w:trPr>
          <w:trHeight w:hRule="exact" w:val="614"/>
        </w:trPr>
        <w:tc>
          <w:tcPr>
            <w:tcW w:w="560" w:type="dxa"/>
          </w:tcPr>
          <w:p w14:paraId="0DD7D943" w14:textId="77777777" w:rsidR="008D5881" w:rsidRPr="006D31ED" w:rsidRDefault="008D5881" w:rsidP="008D5881">
            <w:pPr>
              <w:rPr>
                <w:rFonts w:ascii="Times New Roman" w:hAnsi="Times New Roman" w:cs="Times New Roman"/>
                <w:sz w:val="24"/>
                <w:szCs w:val="24"/>
              </w:rPr>
            </w:pPr>
          </w:p>
        </w:tc>
        <w:tc>
          <w:tcPr>
            <w:tcW w:w="6853" w:type="dxa"/>
          </w:tcPr>
          <w:p w14:paraId="2CB6A8C6" w14:textId="77777777" w:rsidR="008D5881" w:rsidRPr="006D31ED" w:rsidRDefault="008D5881" w:rsidP="008D5881">
            <w:pPr>
              <w:rPr>
                <w:rFonts w:ascii="Times New Roman" w:hAnsi="Times New Roman" w:cs="Times New Roman"/>
                <w:sz w:val="24"/>
                <w:szCs w:val="24"/>
              </w:rPr>
            </w:pPr>
          </w:p>
        </w:tc>
        <w:tc>
          <w:tcPr>
            <w:tcW w:w="2410" w:type="dxa"/>
          </w:tcPr>
          <w:p w14:paraId="76757334" w14:textId="77777777" w:rsidR="008D5881" w:rsidRPr="006D31ED" w:rsidRDefault="008D5881" w:rsidP="008D5881">
            <w:pPr>
              <w:rPr>
                <w:rFonts w:ascii="Times New Roman" w:hAnsi="Times New Roman" w:cs="Times New Roman"/>
                <w:sz w:val="24"/>
                <w:szCs w:val="24"/>
              </w:rPr>
            </w:pPr>
          </w:p>
        </w:tc>
      </w:tr>
      <w:tr w:rsidR="008D5881" w:rsidRPr="006D31ED" w14:paraId="3D3D6227" w14:textId="77777777" w:rsidTr="00B3733C">
        <w:trPr>
          <w:trHeight w:hRule="exact" w:val="557"/>
        </w:trPr>
        <w:tc>
          <w:tcPr>
            <w:tcW w:w="560" w:type="dxa"/>
          </w:tcPr>
          <w:p w14:paraId="0C44AB5A" w14:textId="77777777" w:rsidR="008D5881" w:rsidRPr="006D31ED" w:rsidRDefault="008D5881" w:rsidP="008D5881">
            <w:pPr>
              <w:rPr>
                <w:rFonts w:ascii="Times New Roman" w:hAnsi="Times New Roman" w:cs="Times New Roman"/>
                <w:sz w:val="24"/>
                <w:szCs w:val="24"/>
              </w:rPr>
            </w:pPr>
          </w:p>
        </w:tc>
        <w:tc>
          <w:tcPr>
            <w:tcW w:w="6853" w:type="dxa"/>
          </w:tcPr>
          <w:p w14:paraId="416E4881" w14:textId="77777777" w:rsidR="008D5881" w:rsidRPr="006D31ED" w:rsidRDefault="008D5881" w:rsidP="008D5881">
            <w:pPr>
              <w:rPr>
                <w:rFonts w:ascii="Times New Roman" w:hAnsi="Times New Roman" w:cs="Times New Roman"/>
                <w:sz w:val="24"/>
                <w:szCs w:val="24"/>
              </w:rPr>
            </w:pPr>
          </w:p>
        </w:tc>
        <w:tc>
          <w:tcPr>
            <w:tcW w:w="2410" w:type="dxa"/>
          </w:tcPr>
          <w:p w14:paraId="3EE0482B" w14:textId="77777777" w:rsidR="008D5881" w:rsidRPr="006D31ED" w:rsidRDefault="008D5881" w:rsidP="008D5881">
            <w:pPr>
              <w:rPr>
                <w:rFonts w:ascii="Times New Roman" w:hAnsi="Times New Roman" w:cs="Times New Roman"/>
                <w:sz w:val="24"/>
                <w:szCs w:val="24"/>
              </w:rPr>
            </w:pPr>
          </w:p>
        </w:tc>
      </w:tr>
    </w:tbl>
    <w:p w14:paraId="76EB4569" w14:textId="77777777" w:rsidR="008D5881" w:rsidRPr="006D31ED" w:rsidRDefault="008D5881" w:rsidP="008D5881">
      <w:pPr>
        <w:spacing w:before="2" w:line="160" w:lineRule="exact"/>
        <w:rPr>
          <w:rFonts w:ascii="Times New Roman" w:hAnsi="Times New Roman" w:cs="Times New Roman"/>
          <w:sz w:val="24"/>
          <w:szCs w:val="24"/>
        </w:rPr>
      </w:pPr>
    </w:p>
    <w:p w14:paraId="3AD2C5C8" w14:textId="77777777" w:rsidR="00B3733C" w:rsidRPr="006D31ED" w:rsidRDefault="00B3733C" w:rsidP="00B3733C">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14:paraId="42FA4E37" w14:textId="77777777" w:rsidR="00B3733C" w:rsidRPr="006D31ED" w:rsidRDefault="00B3733C" w:rsidP="00B3733C">
      <w:pPr>
        <w:pStyle w:val="a7"/>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14:paraId="1797758A" w14:textId="77777777" w:rsidR="00B3733C" w:rsidRPr="006D31ED" w:rsidRDefault="00B3733C" w:rsidP="00B3733C">
      <w:pPr>
        <w:spacing w:line="100" w:lineRule="exact"/>
        <w:rPr>
          <w:sz w:val="24"/>
          <w:szCs w:val="24"/>
        </w:rPr>
      </w:pPr>
    </w:p>
    <w:p w14:paraId="2884F5A4" w14:textId="77777777" w:rsidR="00B3733C" w:rsidRPr="006D31ED" w:rsidRDefault="00B3733C" w:rsidP="00B3733C">
      <w:pPr>
        <w:pStyle w:val="a7"/>
        <w:ind w:left="0"/>
        <w:rPr>
          <w:sz w:val="24"/>
          <w:szCs w:val="24"/>
          <w:lang w:val="ru-RU"/>
        </w:rPr>
      </w:pPr>
      <w:r w:rsidRPr="006D31ED">
        <w:rPr>
          <w:sz w:val="24"/>
          <w:szCs w:val="24"/>
          <w:lang w:val="ru-RU"/>
        </w:rPr>
        <w:t>М.П.</w:t>
      </w:r>
    </w:p>
    <w:p w14:paraId="0FD06B80" w14:textId="77777777" w:rsidR="00B3733C" w:rsidRPr="006D31ED" w:rsidRDefault="00B3733C" w:rsidP="00B3733C">
      <w:pPr>
        <w:pStyle w:val="a7"/>
        <w:ind w:left="0"/>
        <w:rPr>
          <w:sz w:val="24"/>
          <w:szCs w:val="24"/>
          <w:lang w:val="ru-RU"/>
        </w:rPr>
      </w:pPr>
    </w:p>
    <w:p w14:paraId="49B8B596" w14:textId="77777777" w:rsidR="00B3733C" w:rsidRPr="006D31ED" w:rsidRDefault="00B3733C" w:rsidP="00B3733C">
      <w:pPr>
        <w:pStyle w:val="a7"/>
        <w:ind w:left="0"/>
        <w:rPr>
          <w:sz w:val="24"/>
          <w:szCs w:val="24"/>
          <w:lang w:val="ru-RU"/>
        </w:rPr>
      </w:pPr>
    </w:p>
    <w:p w14:paraId="4E1B1C26" w14:textId="77777777" w:rsidR="00B3733C" w:rsidRPr="006D31ED" w:rsidRDefault="00B3733C" w:rsidP="00B3733C">
      <w:pPr>
        <w:pStyle w:val="a7"/>
        <w:ind w:left="0"/>
        <w:jc w:val="center"/>
        <w:rPr>
          <w:b/>
          <w:sz w:val="24"/>
          <w:szCs w:val="24"/>
          <w:lang w:val="ru-RU"/>
        </w:rPr>
        <w:sectPr w:rsidR="00B3733C" w:rsidRPr="006D31ED" w:rsidSect="00B3733C">
          <w:pgSz w:w="11910" w:h="16840"/>
          <w:pgMar w:top="1100" w:right="995" w:bottom="280" w:left="1020" w:header="720" w:footer="720" w:gutter="0"/>
          <w:cols w:space="720"/>
        </w:sectPr>
      </w:pPr>
    </w:p>
    <w:p w14:paraId="0113C3C9" w14:textId="77777777" w:rsidR="00B3733C" w:rsidRPr="006D31ED" w:rsidRDefault="00B3733C" w:rsidP="00B3733C">
      <w:pPr>
        <w:pStyle w:val="a7"/>
        <w:ind w:left="0"/>
        <w:jc w:val="center"/>
        <w:rPr>
          <w:b/>
          <w:sz w:val="24"/>
          <w:szCs w:val="24"/>
          <w:lang w:val="ru-RU"/>
        </w:rPr>
      </w:pPr>
      <w:r w:rsidRPr="006D31ED">
        <w:rPr>
          <w:b/>
          <w:sz w:val="24"/>
          <w:szCs w:val="24"/>
          <w:lang w:val="ru-RU"/>
        </w:rPr>
        <w:lastRenderedPageBreak/>
        <w:t>Раздел 6. Проект договора аренды</w:t>
      </w:r>
    </w:p>
    <w:p w14:paraId="6E4AB1A9" w14:textId="77777777" w:rsidR="00B3733C" w:rsidRPr="006D31ED" w:rsidRDefault="00B3733C" w:rsidP="00B3733C">
      <w:pPr>
        <w:pStyle w:val="a7"/>
        <w:ind w:left="0"/>
        <w:jc w:val="center"/>
        <w:rPr>
          <w:b/>
          <w:sz w:val="24"/>
          <w:szCs w:val="24"/>
          <w:lang w:val="ru-RU"/>
        </w:rPr>
      </w:pPr>
    </w:p>
    <w:p w14:paraId="428E90B7" w14:textId="77777777" w:rsidR="00B3733C" w:rsidRPr="006D31ED" w:rsidRDefault="00B3733C" w:rsidP="00B3733C">
      <w:pPr>
        <w:pStyle w:val="a7"/>
        <w:ind w:left="0"/>
        <w:jc w:val="center"/>
        <w:rPr>
          <w:b/>
          <w:sz w:val="24"/>
          <w:szCs w:val="24"/>
          <w:lang w:val="ru-RU"/>
        </w:rPr>
      </w:pPr>
    </w:p>
    <w:sectPr w:rsidR="00B3733C" w:rsidRPr="006D31ED" w:rsidSect="00E40D27">
      <w:pgSz w:w="11906" w:h="16838"/>
      <w:pgMar w:top="851" w:right="850" w:bottom="1134" w:left="1134"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223FC1" w15:done="0"/>
  <w15:commentEx w15:paraId="1E38D468" w15:done="0"/>
  <w15:commentEx w15:paraId="6F95003F" w15:done="0"/>
  <w15:commentEx w15:paraId="25420B8D" w15:done="0"/>
  <w15:commentEx w15:paraId="4B32EAA5" w15:done="0"/>
  <w15:commentEx w15:paraId="69E66D1B" w15:done="0"/>
  <w15:commentEx w15:paraId="450EE44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9251A4" w14:textId="77777777" w:rsidR="00F32564" w:rsidRDefault="00F32564" w:rsidP="00872868">
      <w:pPr>
        <w:spacing w:after="0" w:line="240" w:lineRule="auto"/>
      </w:pPr>
      <w:r>
        <w:separator/>
      </w:r>
    </w:p>
  </w:endnote>
  <w:endnote w:type="continuationSeparator" w:id="0">
    <w:p w14:paraId="03AFE435" w14:textId="77777777" w:rsidR="00F32564" w:rsidRDefault="00F32564" w:rsidP="00872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CC"/>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885644" w14:textId="77777777" w:rsidR="00F32564" w:rsidRDefault="00F32564" w:rsidP="00872868">
      <w:pPr>
        <w:spacing w:after="0" w:line="240" w:lineRule="auto"/>
      </w:pPr>
      <w:r>
        <w:separator/>
      </w:r>
    </w:p>
  </w:footnote>
  <w:footnote w:type="continuationSeparator" w:id="0">
    <w:p w14:paraId="34ED097F" w14:textId="77777777" w:rsidR="00F32564" w:rsidRDefault="00F32564" w:rsidP="008728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55169000"/>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6"/>
    <w:multiLevelType w:val="multilevel"/>
    <w:tmpl w:val="0000000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8"/>
    <w:multiLevelType w:val="multilevel"/>
    <w:tmpl w:val="00000008"/>
    <w:name w:val="WW8Num8"/>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0000009"/>
    <w:multiLevelType w:val="multilevel"/>
    <w:tmpl w:val="00000009"/>
    <w:name w:val="WW8Num9"/>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nsid w:val="0000000A"/>
    <w:multiLevelType w:val="multilevel"/>
    <w:tmpl w:val="0000000A"/>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nsid w:val="0000000B"/>
    <w:multiLevelType w:val="multilevel"/>
    <w:tmpl w:val="0000000B"/>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7713269"/>
    <w:multiLevelType w:val="multilevel"/>
    <w:tmpl w:val="C76E497E"/>
    <w:lvl w:ilvl="0">
      <w:start w:val="1"/>
      <w:numFmt w:val="decimal"/>
      <w:lvlText w:val="%1"/>
      <w:lvlJc w:val="left"/>
      <w:pPr>
        <w:ind w:left="1065" w:hanging="387"/>
      </w:pPr>
      <w:rPr>
        <w:rFonts w:hint="default"/>
      </w:rPr>
    </w:lvl>
    <w:lvl w:ilvl="1">
      <w:start w:val="1"/>
      <w:numFmt w:val="decimal"/>
      <w:lvlText w:val="%1.%2."/>
      <w:lvlJc w:val="left"/>
      <w:pPr>
        <w:ind w:left="112" w:hanging="387"/>
      </w:pPr>
      <w:rPr>
        <w:rFonts w:ascii="Times New Roman" w:eastAsia="Times New Roman" w:hAnsi="Times New Roman" w:hint="default"/>
        <w:sz w:val="22"/>
        <w:szCs w:val="22"/>
      </w:rPr>
    </w:lvl>
    <w:lvl w:ilvl="2">
      <w:start w:val="1"/>
      <w:numFmt w:val="decimal"/>
      <w:lvlText w:val="%3."/>
      <w:lvlJc w:val="left"/>
      <w:pPr>
        <w:ind w:left="240" w:hanging="240"/>
        <w:jc w:val="right"/>
      </w:pPr>
      <w:rPr>
        <w:rFonts w:ascii="Times New Roman" w:eastAsia="Times New Roman" w:hAnsi="Times New Roman" w:hint="default"/>
        <w:b w:val="0"/>
        <w:bCs/>
        <w:sz w:val="24"/>
        <w:szCs w:val="24"/>
      </w:rPr>
    </w:lvl>
    <w:lvl w:ilvl="3">
      <w:start w:val="1"/>
      <w:numFmt w:val="bullet"/>
      <w:lvlText w:val="•"/>
      <w:lvlJc w:val="left"/>
      <w:pPr>
        <w:ind w:left="5091" w:hanging="240"/>
      </w:pPr>
      <w:rPr>
        <w:rFonts w:hint="default"/>
      </w:rPr>
    </w:lvl>
    <w:lvl w:ilvl="4">
      <w:start w:val="1"/>
      <w:numFmt w:val="bullet"/>
      <w:lvlText w:val="•"/>
      <w:lvlJc w:val="left"/>
      <w:pPr>
        <w:ind w:left="5853" w:hanging="240"/>
      </w:pPr>
      <w:rPr>
        <w:rFonts w:hint="default"/>
      </w:rPr>
    </w:lvl>
    <w:lvl w:ilvl="5">
      <w:start w:val="1"/>
      <w:numFmt w:val="bullet"/>
      <w:lvlText w:val="•"/>
      <w:lvlJc w:val="left"/>
      <w:pPr>
        <w:ind w:left="6615" w:hanging="240"/>
      </w:pPr>
      <w:rPr>
        <w:rFonts w:hint="default"/>
      </w:rPr>
    </w:lvl>
    <w:lvl w:ilvl="6">
      <w:start w:val="1"/>
      <w:numFmt w:val="bullet"/>
      <w:lvlText w:val="•"/>
      <w:lvlJc w:val="left"/>
      <w:pPr>
        <w:ind w:left="7378" w:hanging="240"/>
      </w:pPr>
      <w:rPr>
        <w:rFonts w:hint="default"/>
      </w:rPr>
    </w:lvl>
    <w:lvl w:ilvl="7">
      <w:start w:val="1"/>
      <w:numFmt w:val="bullet"/>
      <w:lvlText w:val="•"/>
      <w:lvlJc w:val="left"/>
      <w:pPr>
        <w:ind w:left="8140" w:hanging="240"/>
      </w:pPr>
      <w:rPr>
        <w:rFonts w:hint="default"/>
      </w:rPr>
    </w:lvl>
    <w:lvl w:ilvl="8">
      <w:start w:val="1"/>
      <w:numFmt w:val="bullet"/>
      <w:lvlText w:val="•"/>
      <w:lvlJc w:val="left"/>
      <w:pPr>
        <w:ind w:left="8902" w:hanging="240"/>
      </w:pPr>
      <w:rPr>
        <w:rFonts w:hint="default"/>
      </w:rPr>
    </w:lvl>
  </w:abstractNum>
  <w:abstractNum w:abstractNumId="12">
    <w:nsid w:val="0E4655CF"/>
    <w:multiLevelType w:val="hybridMultilevel"/>
    <w:tmpl w:val="61BE09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12700F71"/>
    <w:multiLevelType w:val="hybridMultilevel"/>
    <w:tmpl w:val="3EEAF7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BC0ED5BE">
      <w:start w:val="1"/>
      <w:numFmt w:val="decimal"/>
      <w:lvlText w:val="%4."/>
      <w:lvlJc w:val="left"/>
      <w:pPr>
        <w:ind w:left="360" w:hanging="360"/>
      </w:pPr>
      <w:rPr>
        <w:rFonts w:ascii="Times New Roman" w:eastAsia="Times New Roman" w:hAnsi="Times New Roman"/>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18D56807"/>
    <w:multiLevelType w:val="hybridMultilevel"/>
    <w:tmpl w:val="E4E003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1D8D55D2"/>
    <w:multiLevelType w:val="multilevel"/>
    <w:tmpl w:val="317267E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0801940"/>
    <w:multiLevelType w:val="hybridMultilevel"/>
    <w:tmpl w:val="B63A4F6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4905E45"/>
    <w:multiLevelType w:val="multilevel"/>
    <w:tmpl w:val="F1502DBA"/>
    <w:lvl w:ilvl="0">
      <w:start w:val="1"/>
      <w:numFmt w:val="decimal"/>
      <w:suff w:val="space"/>
      <w:lvlText w:val="%1."/>
      <w:lvlJc w:val="left"/>
      <w:rPr>
        <w:rFonts w:cs="Times New Roman" w:hint="default"/>
      </w:rPr>
    </w:lvl>
    <w:lvl w:ilvl="1">
      <w:start w:val="1"/>
      <w:numFmt w:val="decimal"/>
      <w:pStyle w:val="1"/>
      <w:suff w:val="space"/>
      <w:lvlText w:val="%1.%2."/>
      <w:lvlJc w:val="left"/>
      <w:rPr>
        <w:rFonts w:cs="Times New Roman" w:hint="default"/>
        <w:b w:val="0"/>
      </w:rPr>
    </w:lvl>
    <w:lvl w:ilvl="2">
      <w:start w:val="1"/>
      <w:numFmt w:val="decimal"/>
      <w:pStyle w:val="2"/>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821"/>
        </w:tabs>
      </w:pPr>
      <w:rPr>
        <w:rFonts w:cs="Times New Roman" w:hint="default"/>
      </w:rPr>
    </w:lvl>
    <w:lvl w:ilvl="6">
      <w:start w:val="1"/>
      <w:numFmt w:val="decimal"/>
      <w:lvlText w:val="%1.%2.%3.%4.%5.%6.%7."/>
      <w:lvlJc w:val="left"/>
      <w:pPr>
        <w:tabs>
          <w:tab w:val="num" w:pos="821"/>
        </w:tabs>
      </w:pPr>
      <w:rPr>
        <w:rFonts w:cs="Times New Roman" w:hint="default"/>
      </w:rPr>
    </w:lvl>
    <w:lvl w:ilvl="7">
      <w:start w:val="1"/>
      <w:numFmt w:val="decimal"/>
      <w:lvlText w:val="%1.%2.%3.%4.%5.%6.%7.%8."/>
      <w:lvlJc w:val="left"/>
      <w:pPr>
        <w:tabs>
          <w:tab w:val="num" w:pos="821"/>
        </w:tabs>
      </w:pPr>
      <w:rPr>
        <w:rFonts w:cs="Times New Roman" w:hint="default"/>
      </w:rPr>
    </w:lvl>
    <w:lvl w:ilvl="8">
      <w:start w:val="1"/>
      <w:numFmt w:val="decimal"/>
      <w:lvlText w:val="%1.%2.%3.%4.%5.%6.%7.%8.%9."/>
      <w:lvlJc w:val="left"/>
      <w:pPr>
        <w:tabs>
          <w:tab w:val="num" w:pos="821"/>
        </w:tabs>
      </w:pPr>
      <w:rPr>
        <w:rFonts w:cs="Times New Roman" w:hint="default"/>
      </w:rPr>
    </w:lvl>
  </w:abstractNum>
  <w:abstractNum w:abstractNumId="18">
    <w:nsid w:val="289A6190"/>
    <w:multiLevelType w:val="multilevel"/>
    <w:tmpl w:val="2EC806C2"/>
    <w:lvl w:ilvl="0">
      <w:start w:val="6"/>
      <w:numFmt w:val="decimal"/>
      <w:lvlText w:val="%1"/>
      <w:lvlJc w:val="left"/>
      <w:pPr>
        <w:ind w:left="113" w:hanging="276"/>
      </w:pPr>
      <w:rPr>
        <w:rFonts w:hint="default"/>
      </w:rPr>
    </w:lvl>
    <w:lvl w:ilvl="1">
      <w:start w:val="1"/>
      <w:numFmt w:val="decimal"/>
      <w:lvlText w:val="%1.%2"/>
      <w:lvlJc w:val="left"/>
      <w:pPr>
        <w:ind w:left="113" w:hanging="276"/>
      </w:pPr>
      <w:rPr>
        <w:rFonts w:ascii="Times New Roman" w:eastAsia="Times New Roman" w:hAnsi="Times New Roman" w:hint="default"/>
        <w:sz w:val="22"/>
        <w:szCs w:val="22"/>
      </w:rPr>
    </w:lvl>
    <w:lvl w:ilvl="2">
      <w:start w:val="1"/>
      <w:numFmt w:val="decimal"/>
      <w:lvlText w:val="%1.%2.%3."/>
      <w:lvlJc w:val="left"/>
      <w:pPr>
        <w:ind w:left="113" w:hanging="576"/>
      </w:pPr>
      <w:rPr>
        <w:rFonts w:ascii="Times New Roman" w:eastAsia="Times New Roman" w:hAnsi="Times New Roman" w:hint="default"/>
        <w:sz w:val="22"/>
        <w:szCs w:val="22"/>
      </w:rPr>
    </w:lvl>
    <w:lvl w:ilvl="3">
      <w:start w:val="1"/>
      <w:numFmt w:val="bullet"/>
      <w:lvlText w:val="•"/>
      <w:lvlJc w:val="left"/>
      <w:pPr>
        <w:ind w:left="3247" w:hanging="576"/>
      </w:pPr>
      <w:rPr>
        <w:rFonts w:hint="default"/>
      </w:rPr>
    </w:lvl>
    <w:lvl w:ilvl="4">
      <w:start w:val="1"/>
      <w:numFmt w:val="bullet"/>
      <w:lvlText w:val="•"/>
      <w:lvlJc w:val="left"/>
      <w:pPr>
        <w:ind w:left="4291" w:hanging="576"/>
      </w:pPr>
      <w:rPr>
        <w:rFonts w:hint="default"/>
      </w:rPr>
    </w:lvl>
    <w:lvl w:ilvl="5">
      <w:start w:val="1"/>
      <w:numFmt w:val="bullet"/>
      <w:lvlText w:val="•"/>
      <w:lvlJc w:val="left"/>
      <w:pPr>
        <w:ind w:left="5336" w:hanging="576"/>
      </w:pPr>
      <w:rPr>
        <w:rFonts w:hint="default"/>
      </w:rPr>
    </w:lvl>
    <w:lvl w:ilvl="6">
      <w:start w:val="1"/>
      <w:numFmt w:val="bullet"/>
      <w:lvlText w:val="•"/>
      <w:lvlJc w:val="left"/>
      <w:pPr>
        <w:ind w:left="6380" w:hanging="576"/>
      </w:pPr>
      <w:rPr>
        <w:rFonts w:hint="default"/>
      </w:rPr>
    </w:lvl>
    <w:lvl w:ilvl="7">
      <w:start w:val="1"/>
      <w:numFmt w:val="bullet"/>
      <w:lvlText w:val="•"/>
      <w:lvlJc w:val="left"/>
      <w:pPr>
        <w:ind w:left="7425" w:hanging="576"/>
      </w:pPr>
      <w:rPr>
        <w:rFonts w:hint="default"/>
      </w:rPr>
    </w:lvl>
    <w:lvl w:ilvl="8">
      <w:start w:val="1"/>
      <w:numFmt w:val="bullet"/>
      <w:lvlText w:val="•"/>
      <w:lvlJc w:val="left"/>
      <w:pPr>
        <w:ind w:left="8470" w:hanging="576"/>
      </w:pPr>
      <w:rPr>
        <w:rFonts w:hint="default"/>
      </w:rPr>
    </w:lvl>
  </w:abstractNum>
  <w:abstractNum w:abstractNumId="19">
    <w:nsid w:val="291F45CB"/>
    <w:multiLevelType w:val="multilevel"/>
    <w:tmpl w:val="A1AA7892"/>
    <w:lvl w:ilvl="0">
      <w:start w:val="6"/>
      <w:numFmt w:val="decimal"/>
      <w:lvlText w:val="%1"/>
      <w:lvlJc w:val="left"/>
      <w:pPr>
        <w:ind w:left="113" w:hanging="442"/>
      </w:pPr>
      <w:rPr>
        <w:rFonts w:hint="default"/>
      </w:rPr>
    </w:lvl>
    <w:lvl w:ilvl="1">
      <w:start w:val="4"/>
      <w:numFmt w:val="decimal"/>
      <w:lvlText w:val="%1.%2"/>
      <w:lvlJc w:val="left"/>
      <w:pPr>
        <w:ind w:left="113" w:hanging="442"/>
      </w:pPr>
      <w:rPr>
        <w:rFonts w:hint="default"/>
      </w:rPr>
    </w:lvl>
    <w:lvl w:ilvl="2">
      <w:start w:val="1"/>
      <w:numFmt w:val="decimal"/>
      <w:lvlText w:val="%1.%2.%3"/>
      <w:lvlJc w:val="left"/>
      <w:pPr>
        <w:ind w:left="113" w:hanging="442"/>
      </w:pPr>
      <w:rPr>
        <w:rFonts w:ascii="Times New Roman" w:eastAsia="Times New Roman" w:hAnsi="Times New Roman" w:hint="default"/>
        <w:sz w:val="22"/>
        <w:szCs w:val="22"/>
      </w:rPr>
    </w:lvl>
    <w:lvl w:ilvl="3">
      <w:start w:val="1"/>
      <w:numFmt w:val="bullet"/>
      <w:lvlText w:val="•"/>
      <w:lvlJc w:val="left"/>
      <w:pPr>
        <w:ind w:left="3247" w:hanging="442"/>
      </w:pPr>
      <w:rPr>
        <w:rFonts w:hint="default"/>
      </w:rPr>
    </w:lvl>
    <w:lvl w:ilvl="4">
      <w:start w:val="1"/>
      <w:numFmt w:val="bullet"/>
      <w:lvlText w:val="•"/>
      <w:lvlJc w:val="left"/>
      <w:pPr>
        <w:ind w:left="4291" w:hanging="442"/>
      </w:pPr>
      <w:rPr>
        <w:rFonts w:hint="default"/>
      </w:rPr>
    </w:lvl>
    <w:lvl w:ilvl="5">
      <w:start w:val="1"/>
      <w:numFmt w:val="bullet"/>
      <w:lvlText w:val="•"/>
      <w:lvlJc w:val="left"/>
      <w:pPr>
        <w:ind w:left="5336" w:hanging="442"/>
      </w:pPr>
      <w:rPr>
        <w:rFonts w:hint="default"/>
      </w:rPr>
    </w:lvl>
    <w:lvl w:ilvl="6">
      <w:start w:val="1"/>
      <w:numFmt w:val="bullet"/>
      <w:lvlText w:val="•"/>
      <w:lvlJc w:val="left"/>
      <w:pPr>
        <w:ind w:left="6380" w:hanging="442"/>
      </w:pPr>
      <w:rPr>
        <w:rFonts w:hint="default"/>
      </w:rPr>
    </w:lvl>
    <w:lvl w:ilvl="7">
      <w:start w:val="1"/>
      <w:numFmt w:val="bullet"/>
      <w:lvlText w:val="•"/>
      <w:lvlJc w:val="left"/>
      <w:pPr>
        <w:ind w:left="7425" w:hanging="442"/>
      </w:pPr>
      <w:rPr>
        <w:rFonts w:hint="default"/>
      </w:rPr>
    </w:lvl>
    <w:lvl w:ilvl="8">
      <w:start w:val="1"/>
      <w:numFmt w:val="bullet"/>
      <w:lvlText w:val="•"/>
      <w:lvlJc w:val="left"/>
      <w:pPr>
        <w:ind w:left="8470" w:hanging="442"/>
      </w:pPr>
      <w:rPr>
        <w:rFonts w:hint="default"/>
      </w:rPr>
    </w:lvl>
  </w:abstractNum>
  <w:abstractNum w:abstractNumId="20">
    <w:nsid w:val="2D7768F3"/>
    <w:multiLevelType w:val="multilevel"/>
    <w:tmpl w:val="770A3E56"/>
    <w:lvl w:ilvl="0">
      <w:start w:val="1"/>
      <w:numFmt w:val="decimal"/>
      <w:pStyle w:val="4"/>
      <w:lvlText w:val="%1."/>
      <w:lvlJc w:val="left"/>
      <w:pPr>
        <w:ind w:left="1070" w:hanging="360"/>
      </w:pPr>
      <w:rPr>
        <w:rFonts w:cs="Times New Roman"/>
      </w:rPr>
    </w:lvl>
    <w:lvl w:ilvl="1">
      <w:start w:val="1"/>
      <w:numFmt w:val="decimal"/>
      <w:isLgl/>
      <w:lvlText w:val="%1.%2"/>
      <w:lvlJc w:val="left"/>
      <w:pPr>
        <w:ind w:left="1595" w:hanging="885"/>
      </w:pPr>
      <w:rPr>
        <w:rFonts w:cs="Times New Roman" w:hint="default"/>
      </w:rPr>
    </w:lvl>
    <w:lvl w:ilvl="2">
      <w:start w:val="1"/>
      <w:numFmt w:val="decimal"/>
      <w:isLgl/>
      <w:lvlText w:val="%1.%2.%3"/>
      <w:lvlJc w:val="left"/>
      <w:pPr>
        <w:ind w:left="1595" w:hanging="885"/>
      </w:pPr>
      <w:rPr>
        <w:rFonts w:cs="Times New Roman" w:hint="default"/>
      </w:rPr>
    </w:lvl>
    <w:lvl w:ilvl="3">
      <w:start w:val="1"/>
      <w:numFmt w:val="decimal"/>
      <w:isLgl/>
      <w:lvlText w:val="%1.%2.%3.%4"/>
      <w:lvlJc w:val="left"/>
      <w:pPr>
        <w:ind w:left="1595" w:hanging="885"/>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150" w:hanging="144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21">
    <w:nsid w:val="30EC1206"/>
    <w:multiLevelType w:val="multilevel"/>
    <w:tmpl w:val="4AA4E3CA"/>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34C65E87"/>
    <w:multiLevelType w:val="hybridMultilevel"/>
    <w:tmpl w:val="BD9486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AD407F6"/>
    <w:multiLevelType w:val="multilevel"/>
    <w:tmpl w:val="10D29620"/>
    <w:lvl w:ilvl="0">
      <w:start w:val="3"/>
      <w:numFmt w:val="decimal"/>
      <w:lvlText w:val="%1."/>
      <w:lvlJc w:val="left"/>
      <w:pPr>
        <w:ind w:left="540" w:hanging="540"/>
      </w:pPr>
      <w:rPr>
        <w:rFonts w:hint="default"/>
      </w:rPr>
    </w:lvl>
    <w:lvl w:ilvl="1">
      <w:start w:val="3"/>
      <w:numFmt w:val="decimal"/>
      <w:lvlText w:val="%1.%2."/>
      <w:lvlJc w:val="left"/>
      <w:pPr>
        <w:ind w:left="459" w:hanging="540"/>
      </w:pPr>
      <w:rPr>
        <w:rFonts w:hint="default"/>
      </w:rPr>
    </w:lvl>
    <w:lvl w:ilvl="2">
      <w:start w:val="1"/>
      <w:numFmt w:val="decimal"/>
      <w:lvlText w:val="%1.%2.%3."/>
      <w:lvlJc w:val="left"/>
      <w:pPr>
        <w:ind w:left="558" w:hanging="720"/>
      </w:pPr>
      <w:rPr>
        <w:rFonts w:hint="default"/>
      </w:rPr>
    </w:lvl>
    <w:lvl w:ilvl="3">
      <w:start w:val="1"/>
      <w:numFmt w:val="decimal"/>
      <w:lvlText w:val="%1.%2.%3.%4."/>
      <w:lvlJc w:val="left"/>
      <w:pPr>
        <w:ind w:left="477" w:hanging="720"/>
      </w:pPr>
      <w:rPr>
        <w:rFonts w:hint="default"/>
      </w:rPr>
    </w:lvl>
    <w:lvl w:ilvl="4">
      <w:start w:val="1"/>
      <w:numFmt w:val="decimal"/>
      <w:lvlText w:val="%1.%2.%3.%4.%5."/>
      <w:lvlJc w:val="left"/>
      <w:pPr>
        <w:ind w:left="756" w:hanging="1080"/>
      </w:pPr>
      <w:rPr>
        <w:rFonts w:hint="default"/>
      </w:rPr>
    </w:lvl>
    <w:lvl w:ilvl="5">
      <w:start w:val="1"/>
      <w:numFmt w:val="decimal"/>
      <w:lvlText w:val="%1.%2.%3.%4.%5.%6."/>
      <w:lvlJc w:val="left"/>
      <w:pPr>
        <w:ind w:left="675" w:hanging="1080"/>
      </w:pPr>
      <w:rPr>
        <w:rFonts w:hint="default"/>
      </w:rPr>
    </w:lvl>
    <w:lvl w:ilvl="6">
      <w:start w:val="1"/>
      <w:numFmt w:val="decimal"/>
      <w:lvlText w:val="%1.%2.%3.%4.%5.%6.%7."/>
      <w:lvlJc w:val="left"/>
      <w:pPr>
        <w:ind w:left="954" w:hanging="1440"/>
      </w:pPr>
      <w:rPr>
        <w:rFonts w:hint="default"/>
      </w:rPr>
    </w:lvl>
    <w:lvl w:ilvl="7">
      <w:start w:val="1"/>
      <w:numFmt w:val="decimal"/>
      <w:lvlText w:val="%1.%2.%3.%4.%5.%6.%7.%8."/>
      <w:lvlJc w:val="left"/>
      <w:pPr>
        <w:ind w:left="873" w:hanging="1440"/>
      </w:pPr>
      <w:rPr>
        <w:rFonts w:hint="default"/>
      </w:rPr>
    </w:lvl>
    <w:lvl w:ilvl="8">
      <w:start w:val="1"/>
      <w:numFmt w:val="decimal"/>
      <w:lvlText w:val="%1.%2.%3.%4.%5.%6.%7.%8.%9."/>
      <w:lvlJc w:val="left"/>
      <w:pPr>
        <w:ind w:left="1152" w:hanging="1800"/>
      </w:pPr>
      <w:rPr>
        <w:rFonts w:hint="default"/>
      </w:rPr>
    </w:lvl>
  </w:abstractNum>
  <w:abstractNum w:abstractNumId="24">
    <w:nsid w:val="3DBD2DA1"/>
    <w:multiLevelType w:val="hybridMultilevel"/>
    <w:tmpl w:val="5ECC0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1911547"/>
    <w:multiLevelType w:val="multilevel"/>
    <w:tmpl w:val="E8A0091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54E73D5"/>
    <w:multiLevelType w:val="singleLevel"/>
    <w:tmpl w:val="1B06291A"/>
    <w:lvl w:ilvl="0">
      <w:start w:val="1"/>
      <w:numFmt w:val="bullet"/>
      <w:lvlText w:val="-"/>
      <w:lvlJc w:val="left"/>
      <w:pPr>
        <w:tabs>
          <w:tab w:val="num" w:pos="1080"/>
        </w:tabs>
        <w:ind w:left="1080" w:hanging="360"/>
      </w:pPr>
      <w:rPr>
        <w:rFonts w:hint="default"/>
      </w:rPr>
    </w:lvl>
  </w:abstractNum>
  <w:abstractNum w:abstractNumId="27">
    <w:nsid w:val="46962076"/>
    <w:multiLevelType w:val="multilevel"/>
    <w:tmpl w:val="2AE27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E0E333F"/>
    <w:multiLevelType w:val="multilevel"/>
    <w:tmpl w:val="34FC028E"/>
    <w:lvl w:ilvl="0">
      <w:start w:val="1"/>
      <w:numFmt w:val="decimal"/>
      <w:lvlText w:val="%1."/>
      <w:lvlJc w:val="left"/>
      <w:pPr>
        <w:ind w:left="1140" w:hanging="1140"/>
      </w:pPr>
      <w:rPr>
        <w:rFonts w:hint="default"/>
      </w:rPr>
    </w:lvl>
    <w:lvl w:ilvl="1">
      <w:start w:val="1"/>
      <w:numFmt w:val="decimal"/>
      <w:pStyle w:val="TimesNewRoman"/>
      <w:lvlText w:val="%1.%2."/>
      <w:lvlJc w:val="left"/>
      <w:pPr>
        <w:ind w:left="1849" w:hanging="1140"/>
      </w:pPr>
      <w:rPr>
        <w:rFonts w:hint="default"/>
        <w:i w:val="0"/>
        <w:sz w:val="24"/>
        <w:szCs w:val="24"/>
      </w:rPr>
    </w:lvl>
    <w:lvl w:ilvl="2">
      <w:start w:val="1"/>
      <w:numFmt w:val="decimal"/>
      <w:lvlText w:val="%1.%2.%3."/>
      <w:lvlJc w:val="left"/>
      <w:pPr>
        <w:ind w:left="1850" w:hanging="1140"/>
      </w:pPr>
      <w:rPr>
        <w:rFonts w:ascii="Times New Roman" w:hAnsi="Times New Roman" w:cs="Times New Roman"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nsid w:val="5B1B5745"/>
    <w:multiLevelType w:val="multilevel"/>
    <w:tmpl w:val="00000002"/>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
    <w:nsid w:val="5C6C539A"/>
    <w:multiLevelType w:val="hybridMultilevel"/>
    <w:tmpl w:val="A07E88EA"/>
    <w:lvl w:ilvl="0" w:tplc="EC46FE68">
      <w:start w:val="1"/>
      <w:numFmt w:val="decimal"/>
      <w:lvlText w:val="%1."/>
      <w:lvlJc w:val="left"/>
      <w:pPr>
        <w:tabs>
          <w:tab w:val="num" w:pos="360"/>
        </w:tabs>
        <w:ind w:left="360" w:hanging="360"/>
      </w:pPr>
      <w:rPr>
        <w:rFonts w:hint="default"/>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6E713006"/>
    <w:multiLevelType w:val="multilevel"/>
    <w:tmpl w:val="CC545BF8"/>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pStyle w:val="a"/>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nsid w:val="7EAB2A9C"/>
    <w:multiLevelType w:val="multilevel"/>
    <w:tmpl w:val="BA0256C2"/>
    <w:lvl w:ilvl="0">
      <w:start w:val="6"/>
      <w:numFmt w:val="decimal"/>
      <w:lvlText w:val="%1"/>
      <w:lvlJc w:val="left"/>
      <w:pPr>
        <w:ind w:left="113" w:hanging="276"/>
      </w:pPr>
      <w:rPr>
        <w:rFonts w:hint="default"/>
      </w:rPr>
    </w:lvl>
    <w:lvl w:ilvl="1">
      <w:start w:val="5"/>
      <w:numFmt w:val="decimal"/>
      <w:lvlText w:val="%1.%2"/>
      <w:lvlJc w:val="left"/>
      <w:pPr>
        <w:ind w:left="113" w:hanging="276"/>
      </w:pPr>
      <w:rPr>
        <w:rFonts w:ascii="Times New Roman" w:eastAsia="Times New Roman" w:hAnsi="Times New Roman" w:hint="default"/>
        <w:sz w:val="22"/>
        <w:szCs w:val="22"/>
      </w:rPr>
    </w:lvl>
    <w:lvl w:ilvl="2">
      <w:start w:val="1"/>
      <w:numFmt w:val="bullet"/>
      <w:lvlText w:val="•"/>
      <w:lvlJc w:val="left"/>
      <w:pPr>
        <w:ind w:left="2202" w:hanging="276"/>
      </w:pPr>
      <w:rPr>
        <w:rFonts w:hint="default"/>
      </w:rPr>
    </w:lvl>
    <w:lvl w:ilvl="3">
      <w:start w:val="1"/>
      <w:numFmt w:val="bullet"/>
      <w:lvlText w:val="•"/>
      <w:lvlJc w:val="left"/>
      <w:pPr>
        <w:ind w:left="3247" w:hanging="276"/>
      </w:pPr>
      <w:rPr>
        <w:rFonts w:hint="default"/>
      </w:rPr>
    </w:lvl>
    <w:lvl w:ilvl="4">
      <w:start w:val="1"/>
      <w:numFmt w:val="bullet"/>
      <w:lvlText w:val="•"/>
      <w:lvlJc w:val="left"/>
      <w:pPr>
        <w:ind w:left="4291" w:hanging="276"/>
      </w:pPr>
      <w:rPr>
        <w:rFonts w:hint="default"/>
      </w:rPr>
    </w:lvl>
    <w:lvl w:ilvl="5">
      <w:start w:val="1"/>
      <w:numFmt w:val="bullet"/>
      <w:lvlText w:val="•"/>
      <w:lvlJc w:val="left"/>
      <w:pPr>
        <w:ind w:left="5336" w:hanging="276"/>
      </w:pPr>
      <w:rPr>
        <w:rFonts w:hint="default"/>
      </w:rPr>
    </w:lvl>
    <w:lvl w:ilvl="6">
      <w:start w:val="1"/>
      <w:numFmt w:val="bullet"/>
      <w:lvlText w:val="•"/>
      <w:lvlJc w:val="left"/>
      <w:pPr>
        <w:ind w:left="6380" w:hanging="276"/>
      </w:pPr>
      <w:rPr>
        <w:rFonts w:hint="default"/>
      </w:rPr>
    </w:lvl>
    <w:lvl w:ilvl="7">
      <w:start w:val="1"/>
      <w:numFmt w:val="bullet"/>
      <w:lvlText w:val="•"/>
      <w:lvlJc w:val="left"/>
      <w:pPr>
        <w:ind w:left="7425" w:hanging="276"/>
      </w:pPr>
      <w:rPr>
        <w:rFonts w:hint="default"/>
      </w:rPr>
    </w:lvl>
    <w:lvl w:ilvl="8">
      <w:start w:val="1"/>
      <w:numFmt w:val="bullet"/>
      <w:lvlText w:val="•"/>
      <w:lvlJc w:val="left"/>
      <w:pPr>
        <w:ind w:left="8470" w:hanging="276"/>
      </w:pPr>
      <w:rPr>
        <w:rFonts w:hint="default"/>
      </w:rPr>
    </w:lvl>
  </w:abstractNum>
  <w:num w:numId="1">
    <w:abstractNumId w:val="27"/>
  </w:num>
  <w:num w:numId="2">
    <w:abstractNumId w:val="13"/>
  </w:num>
  <w:num w:numId="3">
    <w:abstractNumId w:val="15"/>
  </w:num>
  <w:num w:numId="4">
    <w:abstractNumId w:val="25"/>
  </w:num>
  <w:num w:numId="5">
    <w:abstractNumId w:val="30"/>
  </w:num>
  <w:num w:numId="6">
    <w:abstractNumId w:val="11"/>
  </w:num>
  <w:num w:numId="7">
    <w:abstractNumId w:val="31"/>
  </w:num>
  <w:num w:numId="8">
    <w:abstractNumId w:val="17"/>
  </w:num>
  <w:num w:numId="9">
    <w:abstractNumId w:val="20"/>
  </w:num>
  <w:num w:numId="10">
    <w:abstractNumId w:val="28"/>
  </w:num>
  <w:num w:numId="11">
    <w:abstractNumId w:val="2"/>
  </w:num>
  <w:num w:numId="12">
    <w:abstractNumId w:val="3"/>
  </w:num>
  <w:num w:numId="13">
    <w:abstractNumId w:val="1"/>
  </w:num>
  <w:num w:numId="14">
    <w:abstractNumId w:val="6"/>
  </w:num>
  <w:num w:numId="15">
    <w:abstractNumId w:val="7"/>
  </w:num>
  <w:num w:numId="16">
    <w:abstractNumId w:val="0"/>
  </w:num>
  <w:num w:numId="17">
    <w:abstractNumId w:val="4"/>
  </w:num>
  <w:num w:numId="18">
    <w:abstractNumId w:val="8"/>
  </w:num>
  <w:num w:numId="19">
    <w:abstractNumId w:val="9"/>
  </w:num>
  <w:num w:numId="20">
    <w:abstractNumId w:val="26"/>
  </w:num>
  <w:num w:numId="21">
    <w:abstractNumId w:val="12"/>
  </w:num>
  <w:num w:numId="22">
    <w:abstractNumId w:val="24"/>
  </w:num>
  <w:num w:numId="23">
    <w:abstractNumId w:val="32"/>
  </w:num>
  <w:num w:numId="24">
    <w:abstractNumId w:val="19"/>
  </w:num>
  <w:num w:numId="25">
    <w:abstractNumId w:val="18"/>
  </w:num>
  <w:num w:numId="26">
    <w:abstractNumId w:val="23"/>
  </w:num>
  <w:num w:numId="27">
    <w:abstractNumId w:val="29"/>
  </w:num>
  <w:num w:numId="28">
    <w:abstractNumId w:val="14"/>
  </w:num>
  <w:num w:numId="29">
    <w:abstractNumId w:val="22"/>
  </w:num>
  <w:num w:numId="30">
    <w:abstractNumId w:val="21"/>
  </w:num>
  <w:num w:numId="31">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устовит Арина Владимировна">
    <w15:presenceInfo w15:providerId="AD" w15:userId="S-1-5-21-1490502647-2450202887-1167377257-3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5A0"/>
    <w:rsid w:val="00005F1D"/>
    <w:rsid w:val="00022DCB"/>
    <w:rsid w:val="00023210"/>
    <w:rsid w:val="00024809"/>
    <w:rsid w:val="000273F1"/>
    <w:rsid w:val="0004487A"/>
    <w:rsid w:val="00044F6C"/>
    <w:rsid w:val="00044FBD"/>
    <w:rsid w:val="00050EAE"/>
    <w:rsid w:val="00056C80"/>
    <w:rsid w:val="0005722E"/>
    <w:rsid w:val="00066296"/>
    <w:rsid w:val="000761F4"/>
    <w:rsid w:val="00082654"/>
    <w:rsid w:val="0008265E"/>
    <w:rsid w:val="0009063B"/>
    <w:rsid w:val="000909FD"/>
    <w:rsid w:val="000A2921"/>
    <w:rsid w:val="000A2DEA"/>
    <w:rsid w:val="000A6559"/>
    <w:rsid w:val="000B2DFC"/>
    <w:rsid w:val="000B3E0C"/>
    <w:rsid w:val="000B50D7"/>
    <w:rsid w:val="000B5BEC"/>
    <w:rsid w:val="000B7FBF"/>
    <w:rsid w:val="000C0FC5"/>
    <w:rsid w:val="000D129F"/>
    <w:rsid w:val="000D2110"/>
    <w:rsid w:val="000E690F"/>
    <w:rsid w:val="000E6DF9"/>
    <w:rsid w:val="000F02D0"/>
    <w:rsid w:val="00103866"/>
    <w:rsid w:val="001101CC"/>
    <w:rsid w:val="00111787"/>
    <w:rsid w:val="0011481A"/>
    <w:rsid w:val="001358F7"/>
    <w:rsid w:val="00160575"/>
    <w:rsid w:val="00164107"/>
    <w:rsid w:val="00166794"/>
    <w:rsid w:val="00166E70"/>
    <w:rsid w:val="001749D6"/>
    <w:rsid w:val="00174C8A"/>
    <w:rsid w:val="00177684"/>
    <w:rsid w:val="001827C8"/>
    <w:rsid w:val="00187C34"/>
    <w:rsid w:val="00191784"/>
    <w:rsid w:val="001A017F"/>
    <w:rsid w:val="001A0DA0"/>
    <w:rsid w:val="001C5996"/>
    <w:rsid w:val="001C62BF"/>
    <w:rsid w:val="001D0C14"/>
    <w:rsid w:val="001D2549"/>
    <w:rsid w:val="001D45D1"/>
    <w:rsid w:val="001E466F"/>
    <w:rsid w:val="001F3B98"/>
    <w:rsid w:val="001F4659"/>
    <w:rsid w:val="0020236F"/>
    <w:rsid w:val="002041DC"/>
    <w:rsid w:val="00204B79"/>
    <w:rsid w:val="00207076"/>
    <w:rsid w:val="00211671"/>
    <w:rsid w:val="00211FAA"/>
    <w:rsid w:val="00216BA4"/>
    <w:rsid w:val="00217D3C"/>
    <w:rsid w:val="00220C35"/>
    <w:rsid w:val="00231499"/>
    <w:rsid w:val="002359FE"/>
    <w:rsid w:val="00260E84"/>
    <w:rsid w:val="002662DD"/>
    <w:rsid w:val="00273DEB"/>
    <w:rsid w:val="00276CCD"/>
    <w:rsid w:val="002771CC"/>
    <w:rsid w:val="0028083E"/>
    <w:rsid w:val="00282118"/>
    <w:rsid w:val="002826A8"/>
    <w:rsid w:val="00293811"/>
    <w:rsid w:val="002A5910"/>
    <w:rsid w:val="002A61F5"/>
    <w:rsid w:val="002A774B"/>
    <w:rsid w:val="002B5420"/>
    <w:rsid w:val="002C6E92"/>
    <w:rsid w:val="002D4E55"/>
    <w:rsid w:val="002D523D"/>
    <w:rsid w:val="002D55F4"/>
    <w:rsid w:val="002E4BAD"/>
    <w:rsid w:val="002E5AB8"/>
    <w:rsid w:val="002E64B0"/>
    <w:rsid w:val="002F13A7"/>
    <w:rsid w:val="002F1AD5"/>
    <w:rsid w:val="002F21CF"/>
    <w:rsid w:val="00320329"/>
    <w:rsid w:val="00320841"/>
    <w:rsid w:val="003238F7"/>
    <w:rsid w:val="00337716"/>
    <w:rsid w:val="00343E36"/>
    <w:rsid w:val="003541E5"/>
    <w:rsid w:val="00355042"/>
    <w:rsid w:val="00370104"/>
    <w:rsid w:val="00370DAF"/>
    <w:rsid w:val="00371236"/>
    <w:rsid w:val="003712F1"/>
    <w:rsid w:val="003730FC"/>
    <w:rsid w:val="0037684C"/>
    <w:rsid w:val="003828E4"/>
    <w:rsid w:val="003843E7"/>
    <w:rsid w:val="003868AA"/>
    <w:rsid w:val="003947E3"/>
    <w:rsid w:val="003A2214"/>
    <w:rsid w:val="003B3A45"/>
    <w:rsid w:val="003B3BE4"/>
    <w:rsid w:val="003B7BD0"/>
    <w:rsid w:val="003C0A0D"/>
    <w:rsid w:val="003D19B4"/>
    <w:rsid w:val="003D6698"/>
    <w:rsid w:val="003E2610"/>
    <w:rsid w:val="003F1A14"/>
    <w:rsid w:val="003F2064"/>
    <w:rsid w:val="003F4C38"/>
    <w:rsid w:val="00406345"/>
    <w:rsid w:val="00406377"/>
    <w:rsid w:val="00411BB6"/>
    <w:rsid w:val="00417722"/>
    <w:rsid w:val="00421C76"/>
    <w:rsid w:val="0042388E"/>
    <w:rsid w:val="0042469F"/>
    <w:rsid w:val="00424FD4"/>
    <w:rsid w:val="00430F9F"/>
    <w:rsid w:val="004325B8"/>
    <w:rsid w:val="00443094"/>
    <w:rsid w:val="00445182"/>
    <w:rsid w:val="00454B5F"/>
    <w:rsid w:val="00456016"/>
    <w:rsid w:val="00480250"/>
    <w:rsid w:val="00483964"/>
    <w:rsid w:val="00484116"/>
    <w:rsid w:val="00486207"/>
    <w:rsid w:val="00486B65"/>
    <w:rsid w:val="00495B28"/>
    <w:rsid w:val="00496ECC"/>
    <w:rsid w:val="004B2330"/>
    <w:rsid w:val="004C2AD4"/>
    <w:rsid w:val="004D1B9D"/>
    <w:rsid w:val="004D4129"/>
    <w:rsid w:val="004E28F0"/>
    <w:rsid w:val="004E74FB"/>
    <w:rsid w:val="004F1227"/>
    <w:rsid w:val="004F29A3"/>
    <w:rsid w:val="004F6D7A"/>
    <w:rsid w:val="005024E5"/>
    <w:rsid w:val="005106C6"/>
    <w:rsid w:val="00513380"/>
    <w:rsid w:val="00513CE2"/>
    <w:rsid w:val="00517149"/>
    <w:rsid w:val="00524393"/>
    <w:rsid w:val="00533E5F"/>
    <w:rsid w:val="0053652C"/>
    <w:rsid w:val="0053757B"/>
    <w:rsid w:val="00544776"/>
    <w:rsid w:val="0054650C"/>
    <w:rsid w:val="00550F51"/>
    <w:rsid w:val="00554E6B"/>
    <w:rsid w:val="00555048"/>
    <w:rsid w:val="00557296"/>
    <w:rsid w:val="0056333D"/>
    <w:rsid w:val="005802C9"/>
    <w:rsid w:val="00591FDC"/>
    <w:rsid w:val="0059402E"/>
    <w:rsid w:val="00596E16"/>
    <w:rsid w:val="005A13E8"/>
    <w:rsid w:val="005A4B12"/>
    <w:rsid w:val="005B7B1D"/>
    <w:rsid w:val="005C13A3"/>
    <w:rsid w:val="005C3932"/>
    <w:rsid w:val="005D1FFA"/>
    <w:rsid w:val="005E1A56"/>
    <w:rsid w:val="005E1EF0"/>
    <w:rsid w:val="005F09ED"/>
    <w:rsid w:val="005F5429"/>
    <w:rsid w:val="005F6387"/>
    <w:rsid w:val="00600524"/>
    <w:rsid w:val="006071DA"/>
    <w:rsid w:val="006238A6"/>
    <w:rsid w:val="006607D4"/>
    <w:rsid w:val="00661C3B"/>
    <w:rsid w:val="0066249B"/>
    <w:rsid w:val="0066787F"/>
    <w:rsid w:val="00677765"/>
    <w:rsid w:val="0068783C"/>
    <w:rsid w:val="00693804"/>
    <w:rsid w:val="00695A61"/>
    <w:rsid w:val="006968E8"/>
    <w:rsid w:val="00696E3F"/>
    <w:rsid w:val="006A0BAE"/>
    <w:rsid w:val="006B0207"/>
    <w:rsid w:val="006B4D93"/>
    <w:rsid w:val="006B5BB5"/>
    <w:rsid w:val="006D049C"/>
    <w:rsid w:val="006D0626"/>
    <w:rsid w:val="006D250D"/>
    <w:rsid w:val="006D31ED"/>
    <w:rsid w:val="006D3852"/>
    <w:rsid w:val="006D63F8"/>
    <w:rsid w:val="006E10D8"/>
    <w:rsid w:val="006E13FA"/>
    <w:rsid w:val="006E3A48"/>
    <w:rsid w:val="006F0312"/>
    <w:rsid w:val="006F0AB5"/>
    <w:rsid w:val="007077D3"/>
    <w:rsid w:val="00712E32"/>
    <w:rsid w:val="00713F38"/>
    <w:rsid w:val="00727AF8"/>
    <w:rsid w:val="00731E90"/>
    <w:rsid w:val="00737AA9"/>
    <w:rsid w:val="007444EC"/>
    <w:rsid w:val="00744F77"/>
    <w:rsid w:val="00767B91"/>
    <w:rsid w:val="007734FD"/>
    <w:rsid w:val="00780799"/>
    <w:rsid w:val="00780F49"/>
    <w:rsid w:val="00785369"/>
    <w:rsid w:val="00792A9F"/>
    <w:rsid w:val="007A2344"/>
    <w:rsid w:val="007A2D29"/>
    <w:rsid w:val="007B0B9D"/>
    <w:rsid w:val="007B0F86"/>
    <w:rsid w:val="007B753C"/>
    <w:rsid w:val="007C6118"/>
    <w:rsid w:val="007C62ED"/>
    <w:rsid w:val="00800F76"/>
    <w:rsid w:val="00802747"/>
    <w:rsid w:val="00833CAC"/>
    <w:rsid w:val="008466DC"/>
    <w:rsid w:val="00846DF3"/>
    <w:rsid w:val="008546BE"/>
    <w:rsid w:val="00856EA2"/>
    <w:rsid w:val="008575FA"/>
    <w:rsid w:val="00857EC5"/>
    <w:rsid w:val="00863AA8"/>
    <w:rsid w:val="00864C44"/>
    <w:rsid w:val="008650A6"/>
    <w:rsid w:val="0086640A"/>
    <w:rsid w:val="00872868"/>
    <w:rsid w:val="00876A69"/>
    <w:rsid w:val="008832F8"/>
    <w:rsid w:val="008902C2"/>
    <w:rsid w:val="00892F76"/>
    <w:rsid w:val="0089543C"/>
    <w:rsid w:val="008B1917"/>
    <w:rsid w:val="008D2DF8"/>
    <w:rsid w:val="008D5881"/>
    <w:rsid w:val="008D7AEF"/>
    <w:rsid w:val="008E1C78"/>
    <w:rsid w:val="008E5423"/>
    <w:rsid w:val="008E59AC"/>
    <w:rsid w:val="008E5D71"/>
    <w:rsid w:val="008F2B03"/>
    <w:rsid w:val="008F59A9"/>
    <w:rsid w:val="009027F9"/>
    <w:rsid w:val="009100A3"/>
    <w:rsid w:val="00917E00"/>
    <w:rsid w:val="0092073B"/>
    <w:rsid w:val="009242E0"/>
    <w:rsid w:val="009246D8"/>
    <w:rsid w:val="0093427D"/>
    <w:rsid w:val="00943BF3"/>
    <w:rsid w:val="00956225"/>
    <w:rsid w:val="00956C44"/>
    <w:rsid w:val="009645A4"/>
    <w:rsid w:val="00973BC1"/>
    <w:rsid w:val="00977B5B"/>
    <w:rsid w:val="00990C4D"/>
    <w:rsid w:val="0099248F"/>
    <w:rsid w:val="00995A30"/>
    <w:rsid w:val="009969BB"/>
    <w:rsid w:val="009A5502"/>
    <w:rsid w:val="009A5DA7"/>
    <w:rsid w:val="009A6379"/>
    <w:rsid w:val="009A6551"/>
    <w:rsid w:val="009B121C"/>
    <w:rsid w:val="009B5A54"/>
    <w:rsid w:val="009C7BAF"/>
    <w:rsid w:val="009E18C8"/>
    <w:rsid w:val="009E6043"/>
    <w:rsid w:val="009E7757"/>
    <w:rsid w:val="009F2E93"/>
    <w:rsid w:val="00A03BC5"/>
    <w:rsid w:val="00A05035"/>
    <w:rsid w:val="00A06B6F"/>
    <w:rsid w:val="00A10532"/>
    <w:rsid w:val="00A15ACB"/>
    <w:rsid w:val="00A1774E"/>
    <w:rsid w:val="00A25E00"/>
    <w:rsid w:val="00A265C2"/>
    <w:rsid w:val="00A34DB5"/>
    <w:rsid w:val="00A36757"/>
    <w:rsid w:val="00A51C49"/>
    <w:rsid w:val="00A5226C"/>
    <w:rsid w:val="00A53160"/>
    <w:rsid w:val="00A55411"/>
    <w:rsid w:val="00A64873"/>
    <w:rsid w:val="00A649B5"/>
    <w:rsid w:val="00A651E3"/>
    <w:rsid w:val="00A6742F"/>
    <w:rsid w:val="00A8534E"/>
    <w:rsid w:val="00A859B3"/>
    <w:rsid w:val="00A90494"/>
    <w:rsid w:val="00A9452D"/>
    <w:rsid w:val="00A96A6C"/>
    <w:rsid w:val="00AA498D"/>
    <w:rsid w:val="00AA5333"/>
    <w:rsid w:val="00AA7958"/>
    <w:rsid w:val="00AB194F"/>
    <w:rsid w:val="00AC3DDF"/>
    <w:rsid w:val="00AE324D"/>
    <w:rsid w:val="00AE3BC3"/>
    <w:rsid w:val="00AE45AC"/>
    <w:rsid w:val="00AF04A6"/>
    <w:rsid w:val="00AF78AA"/>
    <w:rsid w:val="00B1046E"/>
    <w:rsid w:val="00B25516"/>
    <w:rsid w:val="00B27E7E"/>
    <w:rsid w:val="00B310DC"/>
    <w:rsid w:val="00B3733C"/>
    <w:rsid w:val="00B609CB"/>
    <w:rsid w:val="00B64AA7"/>
    <w:rsid w:val="00B704B8"/>
    <w:rsid w:val="00B822BF"/>
    <w:rsid w:val="00B905C3"/>
    <w:rsid w:val="00BB5F96"/>
    <w:rsid w:val="00BD0369"/>
    <w:rsid w:val="00BE2DE4"/>
    <w:rsid w:val="00BE74C1"/>
    <w:rsid w:val="00BF0A64"/>
    <w:rsid w:val="00BF36CC"/>
    <w:rsid w:val="00BF3DB1"/>
    <w:rsid w:val="00C03F0D"/>
    <w:rsid w:val="00C06324"/>
    <w:rsid w:val="00C12E6A"/>
    <w:rsid w:val="00C151A5"/>
    <w:rsid w:val="00C23C84"/>
    <w:rsid w:val="00C32795"/>
    <w:rsid w:val="00C37E57"/>
    <w:rsid w:val="00C47D71"/>
    <w:rsid w:val="00C53746"/>
    <w:rsid w:val="00C53B1E"/>
    <w:rsid w:val="00C57F4F"/>
    <w:rsid w:val="00C66F5F"/>
    <w:rsid w:val="00C670BA"/>
    <w:rsid w:val="00C67683"/>
    <w:rsid w:val="00CC4821"/>
    <w:rsid w:val="00CC57EC"/>
    <w:rsid w:val="00CD0308"/>
    <w:rsid w:val="00CE1ABD"/>
    <w:rsid w:val="00CE314F"/>
    <w:rsid w:val="00CE4980"/>
    <w:rsid w:val="00CF12F4"/>
    <w:rsid w:val="00D00DF4"/>
    <w:rsid w:val="00D045A0"/>
    <w:rsid w:val="00D06904"/>
    <w:rsid w:val="00D22E8E"/>
    <w:rsid w:val="00D255CD"/>
    <w:rsid w:val="00D27867"/>
    <w:rsid w:val="00D30568"/>
    <w:rsid w:val="00D3229E"/>
    <w:rsid w:val="00D548FF"/>
    <w:rsid w:val="00D5616F"/>
    <w:rsid w:val="00D5718C"/>
    <w:rsid w:val="00D66704"/>
    <w:rsid w:val="00D67ECD"/>
    <w:rsid w:val="00D70020"/>
    <w:rsid w:val="00DB1037"/>
    <w:rsid w:val="00DC2412"/>
    <w:rsid w:val="00DC4D94"/>
    <w:rsid w:val="00DD3929"/>
    <w:rsid w:val="00DD51F0"/>
    <w:rsid w:val="00DD54E0"/>
    <w:rsid w:val="00DD6B1B"/>
    <w:rsid w:val="00DD71CE"/>
    <w:rsid w:val="00DE2374"/>
    <w:rsid w:val="00DE23BE"/>
    <w:rsid w:val="00DE62D1"/>
    <w:rsid w:val="00DE702E"/>
    <w:rsid w:val="00DE7062"/>
    <w:rsid w:val="00DF64B7"/>
    <w:rsid w:val="00E00125"/>
    <w:rsid w:val="00E044C5"/>
    <w:rsid w:val="00E04C39"/>
    <w:rsid w:val="00E11CB8"/>
    <w:rsid w:val="00E16DE2"/>
    <w:rsid w:val="00E22FE8"/>
    <w:rsid w:val="00E24D1C"/>
    <w:rsid w:val="00E25DDE"/>
    <w:rsid w:val="00E2695B"/>
    <w:rsid w:val="00E333D4"/>
    <w:rsid w:val="00E35CDB"/>
    <w:rsid w:val="00E40D27"/>
    <w:rsid w:val="00E44760"/>
    <w:rsid w:val="00E45260"/>
    <w:rsid w:val="00E454B6"/>
    <w:rsid w:val="00E51896"/>
    <w:rsid w:val="00E52405"/>
    <w:rsid w:val="00E53B26"/>
    <w:rsid w:val="00E60553"/>
    <w:rsid w:val="00E65598"/>
    <w:rsid w:val="00E66305"/>
    <w:rsid w:val="00E700DD"/>
    <w:rsid w:val="00E72C54"/>
    <w:rsid w:val="00E75AD5"/>
    <w:rsid w:val="00E7759A"/>
    <w:rsid w:val="00E77BC8"/>
    <w:rsid w:val="00E814CC"/>
    <w:rsid w:val="00E82D64"/>
    <w:rsid w:val="00E87158"/>
    <w:rsid w:val="00E919F7"/>
    <w:rsid w:val="00E92EC2"/>
    <w:rsid w:val="00E93871"/>
    <w:rsid w:val="00E953F2"/>
    <w:rsid w:val="00EA531F"/>
    <w:rsid w:val="00EB008B"/>
    <w:rsid w:val="00EB7833"/>
    <w:rsid w:val="00EC3943"/>
    <w:rsid w:val="00EC5D94"/>
    <w:rsid w:val="00EE7BFF"/>
    <w:rsid w:val="00EF145F"/>
    <w:rsid w:val="00EF30C8"/>
    <w:rsid w:val="00F00CCA"/>
    <w:rsid w:val="00F07970"/>
    <w:rsid w:val="00F1251B"/>
    <w:rsid w:val="00F16B04"/>
    <w:rsid w:val="00F178A4"/>
    <w:rsid w:val="00F22BC8"/>
    <w:rsid w:val="00F30DDF"/>
    <w:rsid w:val="00F32564"/>
    <w:rsid w:val="00F408C8"/>
    <w:rsid w:val="00F42B6F"/>
    <w:rsid w:val="00F43FA8"/>
    <w:rsid w:val="00F53055"/>
    <w:rsid w:val="00F53901"/>
    <w:rsid w:val="00F574FD"/>
    <w:rsid w:val="00F63268"/>
    <w:rsid w:val="00F6551D"/>
    <w:rsid w:val="00F74506"/>
    <w:rsid w:val="00F752A9"/>
    <w:rsid w:val="00F875BF"/>
    <w:rsid w:val="00F9315A"/>
    <w:rsid w:val="00FA5D31"/>
    <w:rsid w:val="00FA799D"/>
    <w:rsid w:val="00FB1DDE"/>
    <w:rsid w:val="00FC1DB9"/>
    <w:rsid w:val="00FC3608"/>
    <w:rsid w:val="00FD7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566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annotation reference" w:uiPriority="0"/>
    <w:lsdException w:name="page number" w:uiPriority="0"/>
    <w:lsdException w:name="List" w:uiPriority="0"/>
    <w:lsdException w:name="List Number 2" w:uiPriority="0"/>
    <w:lsdException w:name="Title" w:semiHidden="0" w:uiPriority="0" w:unhideWhenUsed="0" w:qFormat="1"/>
    <w:lsdException w:name="Closing" w:uiPriority="0"/>
    <w:lsdException w:name="Signature" w:uiPriority="0"/>
    <w:lsdException w:name="Default Paragraph Font" w:unhideWhenUsed="0"/>
    <w:lsdException w:name="Body Text" w:uiPriority="0" w:qFormat="1"/>
    <w:lsdException w:name="Body Text Indent"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nhideWhenUsed="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0"/>
    <w:next w:val="a0"/>
    <w:link w:val="21"/>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0"/>
    <w:next w:val="a0"/>
    <w:link w:val="30"/>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lang w:val="x-none" w:eastAsia="x-none"/>
    </w:rPr>
  </w:style>
  <w:style w:type="paragraph" w:styleId="40">
    <w:name w:val="heading 4"/>
    <w:aliases w:val=" Знак"/>
    <w:basedOn w:val="a0"/>
    <w:next w:val="a0"/>
    <w:link w:val="41"/>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0"/>
    <w:next w:val="a0"/>
    <w:link w:val="50"/>
    <w:qFormat/>
    <w:rsid w:val="00EF30C8"/>
    <w:pPr>
      <w:spacing w:before="240" w:after="60" w:line="240" w:lineRule="auto"/>
      <w:jc w:val="both"/>
      <w:outlineLvl w:val="4"/>
    </w:pPr>
    <w:rPr>
      <w:rFonts w:ascii="Times New Roman" w:eastAsia="Times New Roman" w:hAnsi="Times New Roman" w:cs="Times New Roman"/>
      <w:sz w:val="20"/>
      <w:szCs w:val="20"/>
      <w:lang w:val="x-none" w:eastAsia="x-none"/>
    </w:rPr>
  </w:style>
  <w:style w:type="paragraph" w:styleId="6">
    <w:name w:val="heading 6"/>
    <w:basedOn w:val="a0"/>
    <w:next w:val="a0"/>
    <w:link w:val="60"/>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0"/>
    <w:next w:val="a0"/>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lang w:val="x-none" w:eastAsia="x-none"/>
    </w:rPr>
  </w:style>
  <w:style w:type="paragraph" w:styleId="8">
    <w:name w:val="heading 8"/>
    <w:basedOn w:val="a0"/>
    <w:next w:val="a0"/>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lang w:val="x-none" w:eastAsia="x-none"/>
    </w:rPr>
  </w:style>
  <w:style w:type="paragraph" w:styleId="9">
    <w:name w:val="heading 9"/>
    <w:basedOn w:val="a0"/>
    <w:next w:val="a0"/>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0"/>
    <w:rsid w:val="008F59A9"/>
    <w:rPr>
      <w:rFonts w:ascii="Times New Roman" w:hAnsi="Times New Roman" w:cs="Times New Roman"/>
      <w:b/>
      <w:bCs/>
      <w:kern w:val="28"/>
      <w:sz w:val="36"/>
      <w:szCs w:val="36"/>
    </w:rPr>
  </w:style>
  <w:style w:type="paragraph" w:styleId="a4">
    <w:name w:val="List Paragraph"/>
    <w:basedOn w:val="a0"/>
    <w:uiPriority w:val="34"/>
    <w:qFormat/>
    <w:rsid w:val="00D045A0"/>
    <w:pPr>
      <w:ind w:left="720"/>
    </w:pPr>
  </w:style>
  <w:style w:type="character" w:styleId="a5">
    <w:name w:val="Hyperlink"/>
    <w:basedOn w:val="a1"/>
    <w:uiPriority w:val="99"/>
    <w:rsid w:val="000A2921"/>
    <w:rPr>
      <w:color w:val="0000FF"/>
      <w:u w:val="single"/>
    </w:rPr>
  </w:style>
  <w:style w:type="table" w:styleId="a6">
    <w:name w:val="Table Grid"/>
    <w:basedOn w:val="a2"/>
    <w:uiPriority w:val="59"/>
    <w:rsid w:val="008F59A9"/>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Заголовок 2 Знак"/>
    <w:aliases w:val="H2 Знак"/>
    <w:basedOn w:val="a1"/>
    <w:link w:val="20"/>
    <w:rsid w:val="00AA498D"/>
    <w:rPr>
      <w:rFonts w:asciiTheme="majorHAnsi" w:eastAsiaTheme="majorEastAsia" w:hAnsiTheme="majorHAnsi" w:cstheme="majorBidi"/>
      <w:b/>
      <w:bCs/>
      <w:i/>
      <w:iCs/>
      <w:sz w:val="28"/>
      <w:szCs w:val="28"/>
      <w:lang w:eastAsia="en-US"/>
    </w:rPr>
  </w:style>
  <w:style w:type="character" w:customStyle="1" w:styleId="41">
    <w:name w:val="Заголовок 4 Знак"/>
    <w:aliases w:val=" Знак Знак"/>
    <w:basedOn w:val="a1"/>
    <w:link w:val="40"/>
    <w:rsid w:val="008D5881"/>
    <w:rPr>
      <w:rFonts w:asciiTheme="minorHAnsi" w:eastAsiaTheme="minorEastAsia" w:hAnsiTheme="minorHAnsi" w:cstheme="minorBidi"/>
      <w:b/>
      <w:bCs/>
      <w:sz w:val="28"/>
      <w:szCs w:val="28"/>
      <w:lang w:eastAsia="en-US"/>
    </w:rPr>
  </w:style>
  <w:style w:type="character" w:customStyle="1" w:styleId="60">
    <w:name w:val="Заголовок 6 Знак"/>
    <w:basedOn w:val="a1"/>
    <w:link w:val="6"/>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7">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0"/>
    <w:link w:val="a8"/>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8">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1"/>
    <w:link w:val="a7"/>
    <w:rsid w:val="008D5881"/>
    <w:rPr>
      <w:rFonts w:ascii="Times New Roman" w:eastAsia="Times New Roman" w:hAnsi="Times New Roman"/>
      <w:lang w:val="en-US" w:eastAsia="en-US"/>
    </w:rPr>
  </w:style>
  <w:style w:type="paragraph" w:customStyle="1" w:styleId="TableParagraph">
    <w:name w:val="Table Paragraph"/>
    <w:basedOn w:val="a0"/>
    <w:uiPriority w:val="1"/>
    <w:qFormat/>
    <w:rsid w:val="008D5881"/>
    <w:pPr>
      <w:widowControl w:val="0"/>
      <w:spacing w:after="0" w:line="240" w:lineRule="auto"/>
    </w:pPr>
    <w:rPr>
      <w:rFonts w:cs="Times New Roman"/>
      <w:lang w:val="en-US"/>
    </w:rPr>
  </w:style>
  <w:style w:type="character" w:customStyle="1" w:styleId="30">
    <w:name w:val="Заголовок 3 Знак"/>
    <w:basedOn w:val="a1"/>
    <w:link w:val="3"/>
    <w:rsid w:val="00EF30C8"/>
    <w:rPr>
      <w:rFonts w:ascii="Arial" w:eastAsia="Times New Roman" w:hAnsi="Arial"/>
      <w:b/>
      <w:bCs/>
      <w:sz w:val="24"/>
      <w:szCs w:val="24"/>
      <w:lang w:val="x-none" w:eastAsia="x-none"/>
    </w:rPr>
  </w:style>
  <w:style w:type="character" w:customStyle="1" w:styleId="50">
    <w:name w:val="Заголовок 5 Знак"/>
    <w:basedOn w:val="a1"/>
    <w:link w:val="5"/>
    <w:rsid w:val="00EF30C8"/>
    <w:rPr>
      <w:rFonts w:ascii="Times New Roman" w:eastAsia="Times New Roman" w:hAnsi="Times New Roman"/>
      <w:sz w:val="20"/>
      <w:szCs w:val="20"/>
      <w:lang w:val="x-none" w:eastAsia="x-none"/>
    </w:rPr>
  </w:style>
  <w:style w:type="character" w:customStyle="1" w:styleId="70">
    <w:name w:val="Заголовок 7 Знак"/>
    <w:basedOn w:val="a1"/>
    <w:link w:val="7"/>
    <w:rsid w:val="00EF30C8"/>
    <w:rPr>
      <w:rFonts w:ascii="Arial" w:eastAsia="Times New Roman" w:hAnsi="Arial"/>
      <w:sz w:val="20"/>
      <w:szCs w:val="20"/>
      <w:lang w:val="x-none" w:eastAsia="x-none"/>
    </w:rPr>
  </w:style>
  <w:style w:type="character" w:customStyle="1" w:styleId="80">
    <w:name w:val="Заголовок 8 Знак"/>
    <w:basedOn w:val="a1"/>
    <w:link w:val="8"/>
    <w:rsid w:val="00EF30C8"/>
    <w:rPr>
      <w:rFonts w:ascii="Arial" w:eastAsia="Times New Roman" w:hAnsi="Arial"/>
      <w:i/>
      <w:iCs/>
      <w:sz w:val="20"/>
      <w:szCs w:val="20"/>
      <w:lang w:val="x-none" w:eastAsia="x-none"/>
    </w:rPr>
  </w:style>
  <w:style w:type="character" w:customStyle="1" w:styleId="90">
    <w:name w:val="Заголовок 9 Знак"/>
    <w:basedOn w:val="a1"/>
    <w:link w:val="9"/>
    <w:rsid w:val="00EF30C8"/>
    <w:rPr>
      <w:rFonts w:ascii="Arial" w:eastAsia="Times New Roman" w:hAnsi="Arial"/>
      <w:b/>
      <w:bCs/>
      <w:i/>
      <w:iCs/>
      <w:sz w:val="18"/>
      <w:szCs w:val="18"/>
      <w:lang w:val="x-none" w:eastAsia="x-none"/>
    </w:rPr>
  </w:style>
  <w:style w:type="paragraph" w:styleId="22">
    <w:name w:val="Body Text 2"/>
    <w:basedOn w:val="a0"/>
    <w:link w:val="23"/>
    <w:rsid w:val="00EF30C8"/>
    <w:pPr>
      <w:tabs>
        <w:tab w:val="num" w:pos="567"/>
      </w:tabs>
      <w:spacing w:after="60" w:line="240" w:lineRule="auto"/>
      <w:ind w:left="567" w:hanging="567"/>
      <w:jc w:val="both"/>
    </w:pPr>
    <w:rPr>
      <w:rFonts w:ascii="Times New Roman" w:eastAsia="Times New Roman" w:hAnsi="Times New Roman" w:cs="Times New Roman"/>
      <w:sz w:val="24"/>
      <w:szCs w:val="24"/>
      <w:lang w:val="x-none" w:eastAsia="x-none"/>
    </w:rPr>
  </w:style>
  <w:style w:type="character" w:customStyle="1" w:styleId="23">
    <w:name w:val="Основной текст 2 Знак"/>
    <w:basedOn w:val="a1"/>
    <w:link w:val="22"/>
    <w:rsid w:val="00EF30C8"/>
    <w:rPr>
      <w:rFonts w:ascii="Times New Roman" w:eastAsia="Times New Roman" w:hAnsi="Times New Roman"/>
      <w:sz w:val="24"/>
      <w:szCs w:val="24"/>
      <w:lang w:val="x-none" w:eastAsia="x-none"/>
    </w:rPr>
  </w:style>
  <w:style w:type="paragraph" w:styleId="a9">
    <w:name w:val="Title"/>
    <w:aliases w:val="Çàãîëîâîê,Caaieiaie,&amp;#199,&amp;#224,&amp;#227,&amp;#238,&amp;#235,&amp;#226,&amp;#234"/>
    <w:basedOn w:val="a0"/>
    <w:link w:val="aa"/>
    <w:qFormat/>
    <w:rsid w:val="00EF30C8"/>
    <w:pPr>
      <w:spacing w:before="240" w:after="60" w:line="240" w:lineRule="auto"/>
      <w:jc w:val="center"/>
      <w:outlineLvl w:val="0"/>
    </w:pPr>
    <w:rPr>
      <w:rFonts w:ascii="Arial" w:eastAsia="Times New Roman" w:hAnsi="Arial" w:cs="Times New Roman"/>
      <w:b/>
      <w:bCs/>
      <w:kern w:val="28"/>
      <w:sz w:val="32"/>
      <w:szCs w:val="32"/>
      <w:lang w:val="x-none" w:eastAsia="x-none"/>
    </w:rPr>
  </w:style>
  <w:style w:type="character" w:customStyle="1" w:styleId="aa">
    <w:name w:val="Название Знак"/>
    <w:aliases w:val="Çàãîëîâîê Знак,Caaieiaie Знак,&amp;#199 Знак,&amp;#224 Знак,&amp;#227 Знак,&amp;#238 Знак,&amp;#235 Знак,&amp;#226 Знак,&amp;#234 Знак"/>
    <w:basedOn w:val="a1"/>
    <w:link w:val="a9"/>
    <w:rsid w:val="00EF30C8"/>
    <w:rPr>
      <w:rFonts w:ascii="Arial" w:eastAsia="Times New Roman" w:hAnsi="Arial"/>
      <w:b/>
      <w:bCs/>
      <w:kern w:val="28"/>
      <w:sz w:val="32"/>
      <w:szCs w:val="32"/>
      <w:lang w:val="x-none" w:eastAsia="x-none"/>
    </w:rPr>
  </w:style>
  <w:style w:type="paragraph" w:styleId="ab">
    <w:name w:val="Subtitle"/>
    <w:basedOn w:val="a0"/>
    <w:link w:val="ac"/>
    <w:qFormat/>
    <w:rsid w:val="00EF30C8"/>
    <w:pPr>
      <w:spacing w:after="60" w:line="240" w:lineRule="auto"/>
      <w:jc w:val="center"/>
      <w:outlineLvl w:val="1"/>
    </w:pPr>
    <w:rPr>
      <w:rFonts w:ascii="Arial" w:eastAsia="Times New Roman" w:hAnsi="Arial" w:cs="Times New Roman"/>
      <w:sz w:val="24"/>
      <w:szCs w:val="24"/>
      <w:lang w:val="x-none" w:eastAsia="x-none"/>
    </w:rPr>
  </w:style>
  <w:style w:type="character" w:customStyle="1" w:styleId="ac">
    <w:name w:val="Подзаголовок Знак"/>
    <w:basedOn w:val="a1"/>
    <w:link w:val="ab"/>
    <w:rsid w:val="00EF30C8"/>
    <w:rPr>
      <w:rFonts w:ascii="Arial" w:eastAsia="Times New Roman" w:hAnsi="Arial"/>
      <w:sz w:val="24"/>
      <w:szCs w:val="24"/>
      <w:lang w:val="x-none" w:eastAsia="x-none"/>
    </w:rPr>
  </w:style>
  <w:style w:type="paragraph" w:styleId="ad">
    <w:name w:val="Date"/>
    <w:basedOn w:val="a0"/>
    <w:next w:val="a0"/>
    <w:link w:val="ae"/>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e">
    <w:name w:val="Дата Знак"/>
    <w:basedOn w:val="a1"/>
    <w:link w:val="ad"/>
    <w:rsid w:val="00EF30C8"/>
    <w:rPr>
      <w:rFonts w:ascii="Times New Roman" w:eastAsia="Times New Roman" w:hAnsi="Times New Roman"/>
      <w:sz w:val="24"/>
      <w:szCs w:val="24"/>
      <w:lang w:val="x-none" w:eastAsia="x-none"/>
    </w:rPr>
  </w:style>
  <w:style w:type="paragraph" w:customStyle="1" w:styleId="af">
    <w:name w:val="Подраздел"/>
    <w:basedOn w:val="a0"/>
    <w:link w:val="af0"/>
    <w:qFormat/>
    <w:rsid w:val="00EF30C8"/>
    <w:pPr>
      <w:suppressAutoHyphens/>
      <w:spacing w:before="240" w:after="120" w:line="240" w:lineRule="auto"/>
      <w:jc w:val="center"/>
    </w:pPr>
    <w:rPr>
      <w:rFonts w:ascii="TimesDL" w:eastAsia="Times New Roman" w:hAnsi="TimesDL" w:cs="Times New Roman"/>
      <w:b/>
      <w:bCs/>
      <w:smallCaps/>
      <w:spacing w:val="-2"/>
      <w:sz w:val="24"/>
      <w:szCs w:val="24"/>
      <w:lang w:val="x-none" w:eastAsia="x-none"/>
    </w:rPr>
  </w:style>
  <w:style w:type="character" w:customStyle="1" w:styleId="af0">
    <w:name w:val="Подраздел Знак"/>
    <w:link w:val="af"/>
    <w:rsid w:val="00EF30C8"/>
    <w:rPr>
      <w:rFonts w:ascii="TimesDL" w:eastAsia="Times New Roman" w:hAnsi="TimesDL"/>
      <w:b/>
      <w:bCs/>
      <w:smallCaps/>
      <w:spacing w:val="-2"/>
      <w:sz w:val="24"/>
      <w:szCs w:val="24"/>
      <w:lang w:val="x-none" w:eastAsia="x-none"/>
    </w:rPr>
  </w:style>
  <w:style w:type="paragraph" w:styleId="24">
    <w:name w:val="Body Text Indent 2"/>
    <w:aliases w:val="Знак"/>
    <w:basedOn w:val="a0"/>
    <w:link w:val="25"/>
    <w:rsid w:val="00EF30C8"/>
    <w:pPr>
      <w:spacing w:after="120" w:line="480" w:lineRule="auto"/>
      <w:ind w:left="283"/>
      <w:jc w:val="both"/>
    </w:pPr>
    <w:rPr>
      <w:rFonts w:ascii="Times New Roman" w:eastAsia="Times New Roman" w:hAnsi="Times New Roman" w:cs="Times New Roman"/>
      <w:sz w:val="24"/>
      <w:szCs w:val="24"/>
      <w:lang w:val="x-none" w:eastAsia="x-none"/>
    </w:rPr>
  </w:style>
  <w:style w:type="character" w:customStyle="1" w:styleId="25">
    <w:name w:val="Основной текст с отступом 2 Знак"/>
    <w:aliases w:val="Знак Знак2"/>
    <w:basedOn w:val="a1"/>
    <w:link w:val="24"/>
    <w:rsid w:val="00EF30C8"/>
    <w:rPr>
      <w:rFonts w:ascii="Times New Roman" w:eastAsia="Times New Roman" w:hAnsi="Times New Roman"/>
      <w:sz w:val="24"/>
      <w:szCs w:val="24"/>
      <w:lang w:val="x-none" w:eastAsia="x-none"/>
    </w:rPr>
  </w:style>
  <w:style w:type="paragraph" w:styleId="31">
    <w:name w:val="Body Text Indent 3"/>
    <w:basedOn w:val="a0"/>
    <w:link w:val="32"/>
    <w:rsid w:val="00EF30C8"/>
    <w:pPr>
      <w:spacing w:after="120" w:line="240" w:lineRule="auto"/>
      <w:ind w:left="283"/>
      <w:jc w:val="both"/>
    </w:pPr>
    <w:rPr>
      <w:rFonts w:ascii="Times New Roman" w:eastAsia="Times New Roman" w:hAnsi="Times New Roman" w:cs="Times New Roman"/>
      <w:sz w:val="16"/>
      <w:szCs w:val="16"/>
      <w:lang w:val="x-none" w:eastAsia="x-none"/>
    </w:rPr>
  </w:style>
  <w:style w:type="character" w:customStyle="1" w:styleId="32">
    <w:name w:val="Основной текст с отступом 3 Знак"/>
    <w:basedOn w:val="a1"/>
    <w:link w:val="31"/>
    <w:rsid w:val="00EF30C8"/>
    <w:rPr>
      <w:rFonts w:ascii="Times New Roman" w:eastAsia="Times New Roman" w:hAnsi="Times New Roman"/>
      <w:sz w:val="16"/>
      <w:szCs w:val="16"/>
      <w:lang w:val="x-none" w:eastAsia="x-none"/>
    </w:rPr>
  </w:style>
  <w:style w:type="paragraph" w:styleId="af1">
    <w:name w:val="header"/>
    <w:aliases w:val=" Знак5,Знак5"/>
    <w:basedOn w:val="a0"/>
    <w:link w:val="af2"/>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lang w:val="x-none" w:eastAsia="x-none"/>
    </w:rPr>
  </w:style>
  <w:style w:type="character" w:customStyle="1" w:styleId="af2">
    <w:name w:val="Верхний колонтитул Знак"/>
    <w:aliases w:val=" Знак5 Знак,Знак5 Знак"/>
    <w:basedOn w:val="a1"/>
    <w:link w:val="af1"/>
    <w:uiPriority w:val="99"/>
    <w:rsid w:val="00EF30C8"/>
    <w:rPr>
      <w:rFonts w:ascii="Arial" w:eastAsia="Times New Roman" w:hAnsi="Arial"/>
      <w:noProof/>
      <w:sz w:val="24"/>
      <w:szCs w:val="24"/>
      <w:lang w:val="x-none" w:eastAsia="x-none"/>
    </w:rPr>
  </w:style>
  <w:style w:type="character" w:customStyle="1" w:styleId="af3">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4"/>
    <w:semiHidden/>
    <w:rsid w:val="00EF30C8"/>
  </w:style>
  <w:style w:type="paragraph" w:styleId="af4">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0"/>
    <w:link w:val="af3"/>
    <w:semiHidden/>
    <w:rsid w:val="00EF30C8"/>
    <w:pPr>
      <w:spacing w:after="60" w:line="240" w:lineRule="auto"/>
      <w:jc w:val="both"/>
    </w:pPr>
    <w:rPr>
      <w:rFonts w:cs="Times New Roman"/>
      <w:lang w:eastAsia="ru-RU"/>
    </w:rPr>
  </w:style>
  <w:style w:type="character" w:customStyle="1" w:styleId="12">
    <w:name w:val="Текст сноски Знак1"/>
    <w:basedOn w:val="a1"/>
    <w:uiPriority w:val="99"/>
    <w:semiHidden/>
    <w:rsid w:val="00EF30C8"/>
    <w:rPr>
      <w:rFonts w:cs="Calibri"/>
      <w:sz w:val="20"/>
      <w:szCs w:val="20"/>
      <w:lang w:eastAsia="en-US"/>
    </w:rPr>
  </w:style>
  <w:style w:type="character" w:styleId="af5">
    <w:name w:val="page number"/>
    <w:rsid w:val="00EF30C8"/>
    <w:rPr>
      <w:rFonts w:ascii="Times New Roman" w:hAnsi="Times New Roman" w:cs="Times New Roman"/>
    </w:rPr>
  </w:style>
  <w:style w:type="paragraph" w:styleId="af6">
    <w:name w:val="footer"/>
    <w:aliases w:val=" Знак4"/>
    <w:basedOn w:val="a0"/>
    <w:link w:val="af7"/>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lang w:val="x-none" w:eastAsia="x-none"/>
    </w:rPr>
  </w:style>
  <w:style w:type="character" w:customStyle="1" w:styleId="af7">
    <w:name w:val="Нижний колонтитул Знак"/>
    <w:aliases w:val=" Знак4 Знак"/>
    <w:basedOn w:val="a1"/>
    <w:link w:val="af6"/>
    <w:uiPriority w:val="99"/>
    <w:rsid w:val="00EF30C8"/>
    <w:rPr>
      <w:rFonts w:ascii="Times New Roman" w:eastAsia="Times New Roman" w:hAnsi="Times New Roman"/>
      <w:noProof/>
      <w:sz w:val="24"/>
      <w:szCs w:val="24"/>
      <w:lang w:val="x-none" w:eastAsia="x-none"/>
    </w:rPr>
  </w:style>
  <w:style w:type="paragraph" w:styleId="33">
    <w:name w:val="Body Text 3"/>
    <w:aliases w:val=" Знак3"/>
    <w:basedOn w:val="a0"/>
    <w:link w:val="34"/>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lang w:val="x-none" w:eastAsia="x-none"/>
    </w:rPr>
  </w:style>
  <w:style w:type="character" w:customStyle="1" w:styleId="34">
    <w:name w:val="Основной текст 3 Знак"/>
    <w:aliases w:val=" Знак3 Знак"/>
    <w:basedOn w:val="a1"/>
    <w:link w:val="33"/>
    <w:rsid w:val="00EF30C8"/>
    <w:rPr>
      <w:rFonts w:ascii="Times New Roman" w:eastAsia="Times New Roman" w:hAnsi="Times New Roman"/>
      <w:b/>
      <w:bCs/>
      <w:i/>
      <w:iCs/>
      <w:sz w:val="20"/>
      <w:szCs w:val="20"/>
      <w:lang w:val="x-none" w:eastAsia="x-none"/>
    </w:rPr>
  </w:style>
  <w:style w:type="paragraph" w:styleId="af8">
    <w:name w:val="Plain Text"/>
    <w:basedOn w:val="a0"/>
    <w:link w:val="af9"/>
    <w:rsid w:val="00EF30C8"/>
    <w:pPr>
      <w:spacing w:after="0" w:line="240" w:lineRule="auto"/>
    </w:pPr>
    <w:rPr>
      <w:rFonts w:ascii="Courier New" w:eastAsia="Times New Roman" w:hAnsi="Courier New" w:cs="Times New Roman"/>
      <w:sz w:val="20"/>
      <w:szCs w:val="20"/>
      <w:lang w:val="x-none" w:eastAsia="x-none"/>
    </w:rPr>
  </w:style>
  <w:style w:type="character" w:customStyle="1" w:styleId="af9">
    <w:name w:val="Текст Знак"/>
    <w:basedOn w:val="a1"/>
    <w:link w:val="af8"/>
    <w:rsid w:val="00EF30C8"/>
    <w:rPr>
      <w:rFonts w:ascii="Courier New" w:eastAsia="Times New Roman" w:hAnsi="Courier New"/>
      <w:sz w:val="20"/>
      <w:szCs w:val="20"/>
      <w:lang w:val="x-none" w:eastAsia="x-none"/>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a">
    <w:name w:val="Normal (Web)"/>
    <w:basedOn w:val="a0"/>
    <w:uiPriority w:val="99"/>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0"/>
    <w:link w:val="HTML0"/>
    <w:rsid w:val="00EF30C8"/>
    <w:pPr>
      <w:spacing w:after="60" w:line="240" w:lineRule="auto"/>
      <w:jc w:val="both"/>
    </w:pPr>
    <w:rPr>
      <w:rFonts w:ascii="Times New Roman" w:eastAsia="Times New Roman" w:hAnsi="Times New Roman" w:cs="Times New Roman"/>
      <w:i/>
      <w:iCs/>
      <w:sz w:val="24"/>
      <w:szCs w:val="24"/>
      <w:lang w:val="x-none" w:eastAsia="x-none"/>
    </w:rPr>
  </w:style>
  <w:style w:type="character" w:customStyle="1" w:styleId="HTML0">
    <w:name w:val="Адрес HTML Знак"/>
    <w:basedOn w:val="a1"/>
    <w:link w:val="HTML"/>
    <w:rsid w:val="00EF30C8"/>
    <w:rPr>
      <w:rFonts w:ascii="Times New Roman" w:eastAsia="Times New Roman" w:hAnsi="Times New Roman"/>
      <w:i/>
      <w:iCs/>
      <w:sz w:val="24"/>
      <w:szCs w:val="24"/>
      <w:lang w:val="x-none" w:eastAsia="x-none"/>
    </w:rPr>
  </w:style>
  <w:style w:type="paragraph" w:styleId="afb">
    <w:name w:val="Note Heading"/>
    <w:aliases w:val=" Знак2"/>
    <w:basedOn w:val="a0"/>
    <w:next w:val="a0"/>
    <w:link w:val="afc"/>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c">
    <w:name w:val="Заголовок записки Знак"/>
    <w:aliases w:val=" Знак2 Знак"/>
    <w:basedOn w:val="a1"/>
    <w:link w:val="afb"/>
    <w:rsid w:val="00EF30C8"/>
    <w:rPr>
      <w:rFonts w:ascii="Times New Roman" w:eastAsia="Times New Roman" w:hAnsi="Times New Roman"/>
      <w:sz w:val="24"/>
      <w:szCs w:val="24"/>
      <w:lang w:val="x-none" w:eastAsia="x-none"/>
    </w:rPr>
  </w:style>
  <w:style w:type="paragraph" w:styleId="afd">
    <w:name w:val="Body Text First Indent"/>
    <w:basedOn w:val="a7"/>
    <w:link w:val="afe"/>
    <w:rsid w:val="00EF30C8"/>
    <w:pPr>
      <w:widowControl/>
      <w:spacing w:after="120"/>
      <w:ind w:left="0" w:firstLine="210"/>
      <w:jc w:val="both"/>
    </w:pPr>
    <w:rPr>
      <w:sz w:val="24"/>
      <w:szCs w:val="24"/>
      <w:lang w:val="x-none" w:eastAsia="x-none"/>
    </w:rPr>
  </w:style>
  <w:style w:type="character" w:customStyle="1" w:styleId="afe">
    <w:name w:val="Красная строка Знак"/>
    <w:basedOn w:val="a8"/>
    <w:link w:val="afd"/>
    <w:rsid w:val="00EF30C8"/>
    <w:rPr>
      <w:rFonts w:ascii="Times New Roman" w:eastAsia="Times New Roman" w:hAnsi="Times New Roman"/>
      <w:sz w:val="24"/>
      <w:szCs w:val="24"/>
      <w:lang w:val="x-none" w:eastAsia="x-none"/>
    </w:rPr>
  </w:style>
  <w:style w:type="paragraph" w:styleId="aff">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ff0"/>
    <w:rsid w:val="00EF30C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f0">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ff"/>
    <w:rsid w:val="00EF30C8"/>
    <w:rPr>
      <w:rFonts w:ascii="Times New Roman" w:eastAsia="Times New Roman" w:hAnsi="Times New Roman"/>
      <w:sz w:val="24"/>
      <w:szCs w:val="24"/>
      <w:lang w:val="x-none" w:eastAsia="x-none"/>
    </w:rPr>
  </w:style>
  <w:style w:type="paragraph" w:styleId="26">
    <w:name w:val="Body Text First Indent 2"/>
    <w:basedOn w:val="22"/>
    <w:link w:val="27"/>
    <w:rsid w:val="00EF30C8"/>
    <w:pPr>
      <w:tabs>
        <w:tab w:val="clear" w:pos="567"/>
      </w:tabs>
      <w:spacing w:after="120"/>
      <w:ind w:left="283" w:firstLine="210"/>
    </w:pPr>
  </w:style>
  <w:style w:type="character" w:customStyle="1" w:styleId="27">
    <w:name w:val="Красная строка 2 Знак"/>
    <w:basedOn w:val="aff0"/>
    <w:link w:val="26"/>
    <w:rsid w:val="00EF30C8"/>
    <w:rPr>
      <w:rFonts w:ascii="Times New Roman" w:eastAsia="Times New Roman" w:hAnsi="Times New Roman"/>
      <w:sz w:val="24"/>
      <w:szCs w:val="24"/>
      <w:lang w:val="x-none" w:eastAsia="x-none"/>
    </w:rPr>
  </w:style>
  <w:style w:type="paragraph" w:styleId="aff1">
    <w:name w:val="Signature"/>
    <w:basedOn w:val="a0"/>
    <w:link w:val="aff2"/>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2">
    <w:name w:val="Подпись Знак"/>
    <w:basedOn w:val="a1"/>
    <w:link w:val="aff1"/>
    <w:rsid w:val="00EF30C8"/>
    <w:rPr>
      <w:rFonts w:ascii="Times New Roman" w:eastAsia="Times New Roman" w:hAnsi="Times New Roman"/>
      <w:sz w:val="24"/>
      <w:szCs w:val="24"/>
      <w:lang w:val="x-none" w:eastAsia="x-none"/>
    </w:rPr>
  </w:style>
  <w:style w:type="paragraph" w:styleId="aff3">
    <w:name w:val="Salutation"/>
    <w:basedOn w:val="a0"/>
    <w:next w:val="a0"/>
    <w:link w:val="aff4"/>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4">
    <w:name w:val="Приветствие Знак"/>
    <w:basedOn w:val="a1"/>
    <w:link w:val="aff3"/>
    <w:rsid w:val="00EF30C8"/>
    <w:rPr>
      <w:rFonts w:ascii="Times New Roman" w:eastAsia="Times New Roman" w:hAnsi="Times New Roman"/>
      <w:sz w:val="24"/>
      <w:szCs w:val="24"/>
      <w:lang w:val="x-none" w:eastAsia="x-none"/>
    </w:rPr>
  </w:style>
  <w:style w:type="paragraph" w:styleId="aff5">
    <w:name w:val="Closing"/>
    <w:basedOn w:val="a0"/>
    <w:link w:val="aff6"/>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6">
    <w:name w:val="Прощание Знак"/>
    <w:basedOn w:val="a1"/>
    <w:link w:val="aff5"/>
    <w:rsid w:val="00EF30C8"/>
    <w:rPr>
      <w:rFonts w:ascii="Times New Roman" w:eastAsia="Times New Roman" w:hAnsi="Times New Roman"/>
      <w:sz w:val="24"/>
      <w:szCs w:val="24"/>
      <w:lang w:val="x-none" w:eastAsia="x-none"/>
    </w:rPr>
  </w:style>
  <w:style w:type="paragraph" w:styleId="HTML1">
    <w:name w:val="HTML Preformatted"/>
    <w:basedOn w:val="a0"/>
    <w:link w:val="HTML2"/>
    <w:rsid w:val="00EF30C8"/>
    <w:pPr>
      <w:spacing w:after="60" w:line="240" w:lineRule="auto"/>
      <w:jc w:val="both"/>
    </w:pPr>
    <w:rPr>
      <w:rFonts w:ascii="Courier New" w:eastAsia="Times New Roman" w:hAnsi="Courier New" w:cs="Times New Roman"/>
      <w:sz w:val="20"/>
      <w:szCs w:val="20"/>
      <w:lang w:val="x-none" w:eastAsia="x-none"/>
    </w:rPr>
  </w:style>
  <w:style w:type="character" w:customStyle="1" w:styleId="HTML2">
    <w:name w:val="Стандартный HTML Знак"/>
    <w:basedOn w:val="a1"/>
    <w:link w:val="HTML1"/>
    <w:rsid w:val="00EF30C8"/>
    <w:rPr>
      <w:rFonts w:ascii="Courier New" w:eastAsia="Times New Roman" w:hAnsi="Courier New"/>
      <w:sz w:val="20"/>
      <w:szCs w:val="20"/>
      <w:lang w:val="x-none" w:eastAsia="x-none"/>
    </w:rPr>
  </w:style>
  <w:style w:type="paragraph" w:styleId="aff7">
    <w:name w:val="Message Header"/>
    <w:basedOn w:val="a0"/>
    <w:link w:val="aff8"/>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lang w:val="x-none" w:eastAsia="x-none"/>
    </w:rPr>
  </w:style>
  <w:style w:type="character" w:customStyle="1" w:styleId="aff8">
    <w:name w:val="Шапка Знак"/>
    <w:basedOn w:val="a1"/>
    <w:link w:val="aff7"/>
    <w:rsid w:val="00EF30C8"/>
    <w:rPr>
      <w:rFonts w:ascii="Arial" w:eastAsia="Times New Roman" w:hAnsi="Arial"/>
      <w:sz w:val="24"/>
      <w:szCs w:val="24"/>
      <w:shd w:val="pct20" w:color="auto" w:fill="auto"/>
      <w:lang w:val="x-none" w:eastAsia="x-none"/>
    </w:rPr>
  </w:style>
  <w:style w:type="paragraph" w:styleId="aff9">
    <w:name w:val="E-mail Signature"/>
    <w:basedOn w:val="a0"/>
    <w:link w:val="affa"/>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a">
    <w:name w:val="Электронная подпись Знак"/>
    <w:basedOn w:val="a1"/>
    <w:link w:val="aff9"/>
    <w:rsid w:val="00EF30C8"/>
    <w:rPr>
      <w:rFonts w:ascii="Times New Roman" w:eastAsia="Times New Roman" w:hAnsi="Times New Roman"/>
      <w:sz w:val="24"/>
      <w:szCs w:val="24"/>
      <w:lang w:val="x-none" w:eastAsia="x-none"/>
    </w:rPr>
  </w:style>
  <w:style w:type="paragraph" w:customStyle="1" w:styleId="35">
    <w:name w:val="Стиль3"/>
    <w:basedOn w:val="24"/>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0"/>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b">
    <w:name w:val="Текст выноски Знак"/>
    <w:link w:val="affc"/>
    <w:semiHidden/>
    <w:rsid w:val="00EF30C8"/>
    <w:rPr>
      <w:rFonts w:ascii="Tahoma" w:hAnsi="Tahoma"/>
      <w:sz w:val="16"/>
      <w:szCs w:val="16"/>
    </w:rPr>
  </w:style>
  <w:style w:type="paragraph" w:styleId="affc">
    <w:name w:val="Balloon Text"/>
    <w:basedOn w:val="a0"/>
    <w:link w:val="affb"/>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1"/>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d">
    <w:name w:val="Document Map"/>
    <w:basedOn w:val="a0"/>
    <w:link w:val="affe"/>
    <w:rsid w:val="00EF30C8"/>
    <w:pPr>
      <w:spacing w:after="60" w:line="240" w:lineRule="auto"/>
      <w:jc w:val="both"/>
    </w:pPr>
    <w:rPr>
      <w:rFonts w:ascii="Tahoma" w:eastAsia="Times New Roman" w:hAnsi="Tahoma" w:cs="Times New Roman"/>
      <w:sz w:val="16"/>
      <w:szCs w:val="16"/>
      <w:lang w:val="x-none" w:eastAsia="x-none"/>
    </w:rPr>
  </w:style>
  <w:style w:type="character" w:customStyle="1" w:styleId="affe">
    <w:name w:val="Схема документа Знак"/>
    <w:basedOn w:val="a1"/>
    <w:link w:val="affd"/>
    <w:rsid w:val="00EF30C8"/>
    <w:rPr>
      <w:rFonts w:ascii="Tahoma" w:eastAsia="Times New Roman" w:hAnsi="Tahoma"/>
      <w:sz w:val="16"/>
      <w:szCs w:val="16"/>
      <w:lang w:val="x-none" w:eastAsia="x-none"/>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
    <w:name w:val="А_обычный"/>
    <w:basedOn w:val="a0"/>
    <w:link w:val="afff0"/>
    <w:rsid w:val="00EF30C8"/>
    <w:pPr>
      <w:spacing w:after="0" w:line="240" w:lineRule="auto"/>
      <w:ind w:left="360" w:hanging="360"/>
      <w:jc w:val="both"/>
    </w:pPr>
    <w:rPr>
      <w:rFonts w:ascii="Times New Roman" w:eastAsia="Times New Roman" w:hAnsi="Times New Roman" w:cs="Times New Roman"/>
      <w:sz w:val="24"/>
      <w:szCs w:val="24"/>
      <w:lang w:val="x-none" w:eastAsia="x-none"/>
    </w:rPr>
  </w:style>
  <w:style w:type="character" w:customStyle="1" w:styleId="afff0">
    <w:name w:val="А_обычный Знак"/>
    <w:link w:val="afff"/>
    <w:rsid w:val="00EF30C8"/>
    <w:rPr>
      <w:rFonts w:ascii="Times New Roman" w:eastAsia="Times New Roman" w:hAnsi="Times New Roman"/>
      <w:sz w:val="24"/>
      <w:szCs w:val="24"/>
      <w:lang w:val="x-none" w:eastAsia="x-none"/>
    </w:rPr>
  </w:style>
  <w:style w:type="paragraph" w:customStyle="1" w:styleId="afff1">
    <w:name w:val="Без интервала Знак"/>
    <w:link w:val="afff2"/>
    <w:qFormat/>
    <w:rsid w:val="00EF30C8"/>
    <w:rPr>
      <w:lang w:eastAsia="en-US"/>
    </w:rPr>
  </w:style>
  <w:style w:type="character" w:customStyle="1" w:styleId="afff2">
    <w:name w:val="Без интервала Знак Знак"/>
    <w:link w:val="afff1"/>
    <w:rsid w:val="00EF30C8"/>
    <w:rPr>
      <w:lang w:eastAsia="en-US"/>
    </w:rPr>
  </w:style>
  <w:style w:type="paragraph" w:styleId="afff3">
    <w:name w:val="No Spacing"/>
    <w:next w:val="a4"/>
    <w:uiPriority w:val="1"/>
    <w:qFormat/>
    <w:rsid w:val="00EF30C8"/>
    <w:rPr>
      <w:rFonts w:ascii="Times New Roman" w:eastAsia="Times New Roman" w:hAnsi="Times New Roman"/>
      <w:sz w:val="24"/>
    </w:rPr>
  </w:style>
  <w:style w:type="character" w:customStyle="1" w:styleId="afff4">
    <w:name w:val="Текст примечания Знак"/>
    <w:link w:val="afff5"/>
    <w:rsid w:val="00EF30C8"/>
  </w:style>
  <w:style w:type="paragraph" w:styleId="afff5">
    <w:name w:val="annotation text"/>
    <w:basedOn w:val="a0"/>
    <w:link w:val="afff4"/>
    <w:unhideWhenUsed/>
    <w:rsid w:val="00EF30C8"/>
    <w:pPr>
      <w:spacing w:after="60" w:line="240" w:lineRule="auto"/>
      <w:jc w:val="both"/>
    </w:pPr>
    <w:rPr>
      <w:rFonts w:cs="Times New Roman"/>
      <w:lang w:eastAsia="ru-RU"/>
    </w:rPr>
  </w:style>
  <w:style w:type="character" w:customStyle="1" w:styleId="14">
    <w:name w:val="Текст примечания Знак1"/>
    <w:basedOn w:val="a1"/>
    <w:uiPriority w:val="99"/>
    <w:semiHidden/>
    <w:rsid w:val="00EF30C8"/>
    <w:rPr>
      <w:rFonts w:cs="Calibri"/>
      <w:sz w:val="20"/>
      <w:szCs w:val="20"/>
      <w:lang w:eastAsia="en-US"/>
    </w:rPr>
  </w:style>
  <w:style w:type="character" w:customStyle="1" w:styleId="afff6">
    <w:name w:val="Тема примечания Знак"/>
    <w:link w:val="afff7"/>
    <w:semiHidden/>
    <w:rsid w:val="00EF30C8"/>
    <w:rPr>
      <w:b/>
      <w:bCs/>
    </w:rPr>
  </w:style>
  <w:style w:type="paragraph" w:styleId="afff7">
    <w:name w:val="annotation subject"/>
    <w:basedOn w:val="afff5"/>
    <w:next w:val="afff5"/>
    <w:link w:val="afff6"/>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
    <w:link w:val="afff8"/>
    <w:qFormat/>
    <w:rsid w:val="00EF30C8"/>
    <w:pPr>
      <w:numPr>
        <w:ilvl w:val="2"/>
        <w:numId w:val="7"/>
      </w:numPr>
      <w:tabs>
        <w:tab w:val="num" w:pos="360"/>
      </w:tabs>
      <w:suppressAutoHyphens w:val="0"/>
      <w:spacing w:before="0" w:line="360" w:lineRule="auto"/>
      <w:ind w:left="0" w:firstLine="0"/>
      <w:jc w:val="both"/>
    </w:pPr>
    <w:rPr>
      <w:rFonts w:ascii="Times New Roman" w:hAnsi="Times New Roman"/>
    </w:rPr>
  </w:style>
  <w:style w:type="character" w:customStyle="1" w:styleId="afff8">
    <w:name w:val="Подподраздел Знак"/>
    <w:link w:val="a"/>
    <w:rsid w:val="00EF30C8"/>
    <w:rPr>
      <w:rFonts w:ascii="Times New Roman" w:eastAsia="Times New Roman" w:hAnsi="Times New Roman"/>
      <w:b/>
      <w:bCs/>
      <w:smallCaps/>
      <w:spacing w:val="-2"/>
      <w:sz w:val="24"/>
      <w:szCs w:val="24"/>
      <w:lang w:val="x-none" w:eastAsia="x-none"/>
    </w:rPr>
  </w:style>
  <w:style w:type="paragraph" w:customStyle="1" w:styleId="afff9">
    <w:name w:val="текст таблицы"/>
    <w:basedOn w:val="a0"/>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0"/>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a">
    <w:name w:val="Таблицы (моноширинный)"/>
    <w:basedOn w:val="a0"/>
    <w:next w:val="a0"/>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val="x-none" w:eastAsia="x-none" w:bidi="ar-SA"/>
    </w:rPr>
  </w:style>
  <w:style w:type="character" w:customStyle="1" w:styleId="16">
    <w:name w:val="Знак Знак1"/>
    <w:locked/>
    <w:rsid w:val="00EF30C8"/>
    <w:rPr>
      <w:rFonts w:ascii="Arial" w:hAnsi="Arial"/>
      <w:b/>
      <w:bCs/>
      <w:sz w:val="24"/>
      <w:szCs w:val="24"/>
      <w:lang w:val="x-none" w:eastAsia="x-none" w:bidi="ar-SA"/>
    </w:rPr>
  </w:style>
  <w:style w:type="character" w:customStyle="1" w:styleId="51">
    <w:name w:val="Знак5 Знак Знак"/>
    <w:locked/>
    <w:rsid w:val="00EF30C8"/>
    <w:rPr>
      <w:rFonts w:ascii="Arial" w:hAnsi="Arial" w:cs="Arial"/>
      <w:noProof/>
      <w:sz w:val="24"/>
      <w:szCs w:val="24"/>
      <w:lang w:val="x-none" w:eastAsia="x-none" w:bidi="ar-SA"/>
    </w:rPr>
  </w:style>
  <w:style w:type="character" w:customStyle="1" w:styleId="17">
    <w:name w:val="Знак Знак17"/>
    <w:locked/>
    <w:rsid w:val="00EF30C8"/>
    <w:rPr>
      <w:sz w:val="24"/>
      <w:szCs w:val="24"/>
      <w:lang w:val="x-none" w:eastAsia="x-none"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b">
    <w:name w:val="Block Text"/>
    <w:basedOn w:val="a0"/>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0"/>
    <w:link w:val="19"/>
    <w:rsid w:val="00EF30C8"/>
    <w:pPr>
      <w:keepLines/>
      <w:numPr>
        <w:ilvl w:val="1"/>
        <w:numId w:val="8"/>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8"/>
    <w:rsid w:val="00EF30C8"/>
    <w:pPr>
      <w:numPr>
        <w:ilvl w:val="2"/>
      </w:numPr>
      <w:outlineLvl w:val="2"/>
    </w:pPr>
  </w:style>
  <w:style w:type="character" w:customStyle="1" w:styleId="28">
    <w:name w:val="КУ: Пункты договора 2 уровня Знак"/>
    <w:link w:val="2"/>
    <w:locked/>
    <w:rsid w:val="00EF30C8"/>
    <w:rPr>
      <w:rFonts w:eastAsia="Times New Roman"/>
      <w:lang w:eastAsia="en-US"/>
    </w:rPr>
  </w:style>
  <w:style w:type="paragraph" w:customStyle="1" w:styleId="36">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2">
    <w:name w:val="КУ: Пункты договора 4 уровня"/>
    <w:basedOn w:val="36"/>
    <w:rsid w:val="00EF30C8"/>
    <w:pPr>
      <w:tabs>
        <w:tab w:val="num" w:pos="1800"/>
      </w:tabs>
      <w:ind w:left="1800" w:hanging="360"/>
      <w:outlineLvl w:val="4"/>
    </w:pPr>
  </w:style>
  <w:style w:type="paragraph" w:customStyle="1" w:styleId="afffc">
    <w:name w:val="КУ: Разделы договора"/>
    <w:basedOn w:val="a0"/>
    <w:next w:val="1"/>
    <w:link w:val="afffd"/>
    <w:rsid w:val="00EF30C8"/>
    <w:pPr>
      <w:keepNext/>
      <w:spacing w:before="120" w:after="120"/>
      <w:jc w:val="center"/>
      <w:outlineLvl w:val="0"/>
    </w:pPr>
    <w:rPr>
      <w:rFonts w:ascii="Cambria" w:eastAsia="Times New Roman" w:hAnsi="Cambria" w:cs="Times New Roman"/>
      <w:b/>
      <w:bCs/>
      <w:caps/>
      <w:sz w:val="28"/>
    </w:rPr>
  </w:style>
  <w:style w:type="character" w:customStyle="1" w:styleId="afffd">
    <w:name w:val="КУ: Разделы договора Знак"/>
    <w:link w:val="afffc"/>
    <w:locked/>
    <w:rsid w:val="00EF30C8"/>
    <w:rPr>
      <w:rFonts w:ascii="Cambria" w:eastAsia="Times New Roman" w:hAnsi="Cambria"/>
      <w:b/>
      <w:bCs/>
      <w:caps/>
      <w:sz w:val="28"/>
      <w:lang w:eastAsia="en-US"/>
    </w:rPr>
  </w:style>
  <w:style w:type="paragraph" w:customStyle="1" w:styleId="afffe">
    <w:name w:val="КУ: Основной текст договора"/>
    <w:basedOn w:val="a0"/>
    <w:link w:val="affff"/>
    <w:rsid w:val="00EF30C8"/>
    <w:pPr>
      <w:jc w:val="both"/>
    </w:pPr>
    <w:rPr>
      <w:rFonts w:eastAsia="Times New Roman" w:cs="Times New Roman"/>
    </w:rPr>
  </w:style>
  <w:style w:type="character" w:customStyle="1" w:styleId="affff">
    <w:name w:val="КУ: Основной текст договора Знак"/>
    <w:link w:val="afffe"/>
    <w:locked/>
    <w:rsid w:val="00EF30C8"/>
    <w:rPr>
      <w:rFonts w:eastAsia="Times New Roman"/>
      <w:lang w:eastAsia="en-US"/>
    </w:rPr>
  </w:style>
  <w:style w:type="paragraph" w:customStyle="1" w:styleId="affff0">
    <w:name w:val="КУ: Реквизиты"/>
    <w:basedOn w:val="afffe"/>
    <w:link w:val="affff1"/>
    <w:rsid w:val="00EF30C8"/>
    <w:pPr>
      <w:spacing w:after="0"/>
      <w:ind w:left="708"/>
    </w:pPr>
  </w:style>
  <w:style w:type="character" w:customStyle="1" w:styleId="affff1">
    <w:name w:val="КУ: Реквизиты Знак"/>
    <w:link w:val="affff0"/>
    <w:locked/>
    <w:rsid w:val="00EF30C8"/>
    <w:rPr>
      <w:rFonts w:eastAsia="Times New Roman"/>
      <w:lang w:eastAsia="en-US"/>
    </w:rPr>
  </w:style>
  <w:style w:type="paragraph" w:customStyle="1" w:styleId="affff2">
    <w:name w:val="КУ: Заголовки договора и приложений"/>
    <w:basedOn w:val="a0"/>
    <w:next w:val="afffe"/>
    <w:link w:val="affff3"/>
    <w:rsid w:val="00EF30C8"/>
    <w:pPr>
      <w:jc w:val="center"/>
      <w:outlineLvl w:val="0"/>
    </w:pPr>
    <w:rPr>
      <w:rFonts w:ascii="Cambria" w:eastAsia="Times New Roman" w:hAnsi="Cambria" w:cs="Times New Roman"/>
      <w:b/>
      <w:caps/>
      <w:sz w:val="28"/>
    </w:rPr>
  </w:style>
  <w:style w:type="character" w:customStyle="1" w:styleId="affff3">
    <w:name w:val="КУ: Заголовки договора и приложений Знак"/>
    <w:link w:val="affff2"/>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0"/>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7">
    <w:name w:val="Знак Знак3"/>
    <w:locked/>
    <w:rsid w:val="00EF30C8"/>
    <w:rPr>
      <w:sz w:val="24"/>
      <w:szCs w:val="24"/>
      <w:lang w:val="x-none" w:eastAsia="x-none" w:bidi="ar-SA"/>
    </w:rPr>
  </w:style>
  <w:style w:type="paragraph" w:customStyle="1" w:styleId="ConsPlusNonformat">
    <w:name w:val="ConsPlusNonformat"/>
    <w:uiPriority w:val="99"/>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0"/>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val="x-none"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val="x-none"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val="x-none" w:eastAsia="ru-RU"/>
    </w:rPr>
  </w:style>
  <w:style w:type="character" w:customStyle="1" w:styleId="SubtitleChar">
    <w:name w:val="Subtitle Char"/>
    <w:locked/>
    <w:rsid w:val="00EF30C8"/>
    <w:rPr>
      <w:rFonts w:ascii="Times New Roman" w:hAnsi="Times New Roman" w:cs="Times New Roman"/>
      <w:sz w:val="28"/>
      <w:lang w:val="x-none" w:eastAsia="ru-RU"/>
    </w:rPr>
  </w:style>
  <w:style w:type="paragraph" w:customStyle="1" w:styleId="1b">
    <w:name w:val="Заголовок оглавления1"/>
    <w:basedOn w:val="10"/>
    <w:next w:val="a0"/>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val="x-none"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val="x-none" w:eastAsia="ru-RU"/>
    </w:rPr>
  </w:style>
  <w:style w:type="character" w:customStyle="1" w:styleId="BodyText3Char">
    <w:name w:val="Body Text 3 Char"/>
    <w:locked/>
    <w:rsid w:val="00EF30C8"/>
    <w:rPr>
      <w:rFonts w:ascii="Times New Roman" w:hAnsi="Times New Roman" w:cs="Times New Roman"/>
      <w:sz w:val="24"/>
      <w:lang w:val="x-none" w:eastAsia="ru-RU"/>
    </w:rPr>
  </w:style>
  <w:style w:type="character" w:customStyle="1" w:styleId="BodyTextIndent3Char">
    <w:name w:val="Body Text Indent 3 Char"/>
    <w:locked/>
    <w:rsid w:val="00EF30C8"/>
    <w:rPr>
      <w:rFonts w:ascii="Calibri" w:hAnsi="Calibri" w:cs="Times New Roman"/>
      <w:sz w:val="16"/>
      <w:lang w:val="x-none" w:eastAsia="ru-RU"/>
    </w:rPr>
  </w:style>
  <w:style w:type="paragraph" w:styleId="1c">
    <w:name w:val="toc 1"/>
    <w:basedOn w:val="a0"/>
    <w:next w:val="a0"/>
    <w:autoRedefine/>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9">
    <w:name w:val="toc 2"/>
    <w:basedOn w:val="a0"/>
    <w:next w:val="a0"/>
    <w:autoRedefine/>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a">
    <w:name w:val="List Number 2"/>
    <w:basedOn w:val="a0"/>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0"/>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b">
    <w:name w:val="Стиль2"/>
    <w:basedOn w:val="2a"/>
    <w:rsid w:val="00EF30C8"/>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4"/>
    <w:rsid w:val="00EF30C8"/>
    <w:pPr>
      <w:widowControl w:val="0"/>
      <w:tabs>
        <w:tab w:val="num" w:pos="227"/>
      </w:tabs>
      <w:adjustRightInd w:val="0"/>
      <w:spacing w:after="0" w:line="240" w:lineRule="auto"/>
      <w:ind w:left="0"/>
    </w:pPr>
    <w:rPr>
      <w:szCs w:val="20"/>
      <w:lang w:val="ru-RU" w:eastAsia="ru-RU"/>
    </w:rPr>
  </w:style>
  <w:style w:type="paragraph" w:customStyle="1" w:styleId="affff4">
    <w:name w:val="Словарная статья"/>
    <w:basedOn w:val="a0"/>
    <w:next w:val="a0"/>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5">
    <w:name w:val="Пункт Знак"/>
    <w:basedOn w:val="a0"/>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0"/>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0"/>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6">
    <w:name w:val="Пункт"/>
    <w:basedOn w:val="a0"/>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7">
    <w:name w:val="Подпункт"/>
    <w:basedOn w:val="affff6"/>
    <w:rsid w:val="00EF30C8"/>
    <w:pPr>
      <w:tabs>
        <w:tab w:val="clear" w:pos="1620"/>
        <w:tab w:val="num" w:pos="2700"/>
      </w:tabs>
      <w:ind w:left="1908" w:hanging="648"/>
    </w:pPr>
  </w:style>
  <w:style w:type="character" w:customStyle="1" w:styleId="affff8">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9">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a">
    <w:name w:val="Strong"/>
    <w:qFormat/>
    <w:rsid w:val="00EF30C8"/>
    <w:rPr>
      <w:rFonts w:cs="Times New Roman"/>
      <w:b/>
    </w:rPr>
  </w:style>
  <w:style w:type="character" w:styleId="affffb">
    <w:name w:val="annotation reference"/>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val="x-none" w:eastAsia="ru-RU"/>
    </w:rPr>
  </w:style>
  <w:style w:type="character" w:customStyle="1" w:styleId="CommentSubjectChar">
    <w:name w:val="Comment Subject Char"/>
    <w:locked/>
    <w:rsid w:val="00EF30C8"/>
    <w:rPr>
      <w:rFonts w:ascii="Times New Roman" w:hAnsi="Times New Roman" w:cs="Times New Roman"/>
      <w:b/>
      <w:sz w:val="20"/>
      <w:lang w:val="x-none" w:eastAsia="ru-RU"/>
    </w:rPr>
  </w:style>
  <w:style w:type="character" w:customStyle="1" w:styleId="BalloonTextChar">
    <w:name w:val="Balloon Text Char"/>
    <w:locked/>
    <w:rsid w:val="00EF30C8"/>
    <w:rPr>
      <w:rFonts w:ascii="Tahoma" w:hAnsi="Tahoma" w:cs="Times New Roman"/>
      <w:sz w:val="16"/>
      <w:lang w:val="x-none" w:eastAsia="ru-RU"/>
    </w:rPr>
  </w:style>
  <w:style w:type="character" w:customStyle="1" w:styleId="HeaderChar">
    <w:name w:val="Header Char"/>
    <w:locked/>
    <w:rsid w:val="00EF30C8"/>
    <w:rPr>
      <w:rFonts w:ascii="Times New Roman" w:hAnsi="Times New Roman" w:cs="Times New Roman"/>
      <w:sz w:val="24"/>
      <w:lang w:val="x-none" w:eastAsia="ru-RU"/>
    </w:rPr>
  </w:style>
  <w:style w:type="paragraph" w:customStyle="1" w:styleId="affffc">
    <w:name w:val="обычный"/>
    <w:basedOn w:val="a0"/>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0"/>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d">
    <w:name w:val="Заголовок статьи"/>
    <w:basedOn w:val="a0"/>
    <w:next w:val="a0"/>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e">
    <w:name w:val="Гипертекстовая ссылка"/>
    <w:rsid w:val="00EF30C8"/>
    <w:rPr>
      <w:b/>
      <w:color w:val="008000"/>
      <w:sz w:val="20"/>
      <w:u w:val="single"/>
    </w:rPr>
  </w:style>
  <w:style w:type="paragraph" w:styleId="39">
    <w:name w:val="toc 3"/>
    <w:basedOn w:val="a0"/>
    <w:next w:val="a0"/>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0"/>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0"/>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0"/>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0"/>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0"/>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0"/>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
    <w:name w:val="FollowedHyperlink"/>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0"/>
    <w:next w:val="a0"/>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0"/>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0"/>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0"/>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0"/>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0"/>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0"/>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0"/>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0"/>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0"/>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0"/>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0"/>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0"/>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0"/>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0"/>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0"/>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0"/>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0"/>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0"/>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0"/>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0"/>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0"/>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0"/>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0"/>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0"/>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0"/>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0">
    <w:name w:val="Emphasis"/>
    <w:qFormat/>
    <w:rsid w:val="00EF30C8"/>
    <w:rPr>
      <w:rFonts w:cs="Times New Roman"/>
      <w:i/>
    </w:rPr>
  </w:style>
  <w:style w:type="paragraph" w:customStyle="1" w:styleId="2c">
    <w:name w:val="Знак2"/>
    <w:basedOn w:val="a0"/>
    <w:rsid w:val="00EF30C8"/>
    <w:pPr>
      <w:spacing w:after="0" w:line="240" w:lineRule="auto"/>
    </w:pPr>
    <w:rPr>
      <w:rFonts w:ascii="Verdana" w:hAnsi="Verdana" w:cs="Verdana"/>
      <w:sz w:val="20"/>
      <w:szCs w:val="20"/>
      <w:lang w:val="en-US"/>
    </w:rPr>
  </w:style>
  <w:style w:type="paragraph" w:customStyle="1" w:styleId="2d">
    <w:name w:val="Абзац списка2"/>
    <w:basedOn w:val="a0"/>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val="x-none" w:eastAsia="ru-RU"/>
    </w:rPr>
  </w:style>
  <w:style w:type="paragraph" w:customStyle="1" w:styleId="4">
    <w:name w:val="Стиль4 Глава"/>
    <w:basedOn w:val="10"/>
    <w:autoRedefine/>
    <w:rsid w:val="00EF30C8"/>
    <w:pPr>
      <w:keepLines/>
      <w:pageBreakBefore/>
      <w:numPr>
        <w:numId w:val="9"/>
      </w:numPr>
      <w:spacing w:afterLines="60" w:after="20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val="x-none" w:eastAsia="ru-RU"/>
    </w:rPr>
  </w:style>
  <w:style w:type="paragraph" w:customStyle="1" w:styleId="100">
    <w:name w:val="Обычный + 10 пт"/>
    <w:aliases w:val="Черный"/>
    <w:basedOn w:val="a0"/>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1">
    <w:name w:val="Подподпункт"/>
    <w:basedOn w:val="a0"/>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3">
    <w:name w:val="toc 4"/>
    <w:basedOn w:val="a0"/>
    <w:next w:val="a0"/>
    <w:autoRedefine/>
    <w:rsid w:val="00EF30C8"/>
    <w:pPr>
      <w:spacing w:after="100"/>
      <w:ind w:left="660"/>
    </w:pPr>
    <w:rPr>
      <w:rFonts w:cs="Times New Roman"/>
      <w:lang w:eastAsia="ru-RU"/>
    </w:rPr>
  </w:style>
  <w:style w:type="paragraph" w:styleId="52">
    <w:name w:val="toc 5"/>
    <w:basedOn w:val="a0"/>
    <w:next w:val="a0"/>
    <w:autoRedefine/>
    <w:rsid w:val="00EF30C8"/>
    <w:pPr>
      <w:spacing w:after="100"/>
      <w:ind w:left="880"/>
    </w:pPr>
    <w:rPr>
      <w:rFonts w:cs="Times New Roman"/>
      <w:lang w:eastAsia="ru-RU"/>
    </w:rPr>
  </w:style>
  <w:style w:type="paragraph" w:styleId="61">
    <w:name w:val="toc 6"/>
    <w:basedOn w:val="a0"/>
    <w:next w:val="a0"/>
    <w:autoRedefine/>
    <w:rsid w:val="00EF30C8"/>
    <w:pPr>
      <w:spacing w:after="100"/>
      <w:ind w:left="1100"/>
    </w:pPr>
    <w:rPr>
      <w:rFonts w:cs="Times New Roman"/>
      <w:lang w:eastAsia="ru-RU"/>
    </w:rPr>
  </w:style>
  <w:style w:type="paragraph" w:styleId="71">
    <w:name w:val="toc 7"/>
    <w:basedOn w:val="a0"/>
    <w:next w:val="a0"/>
    <w:autoRedefine/>
    <w:rsid w:val="00EF30C8"/>
    <w:pPr>
      <w:spacing w:after="100"/>
      <w:ind w:left="1320"/>
    </w:pPr>
    <w:rPr>
      <w:rFonts w:cs="Times New Roman"/>
      <w:lang w:eastAsia="ru-RU"/>
    </w:rPr>
  </w:style>
  <w:style w:type="paragraph" w:styleId="81">
    <w:name w:val="toc 8"/>
    <w:basedOn w:val="a0"/>
    <w:next w:val="a0"/>
    <w:autoRedefine/>
    <w:rsid w:val="00EF30C8"/>
    <w:pPr>
      <w:spacing w:after="100"/>
      <w:ind w:left="1540"/>
    </w:pPr>
    <w:rPr>
      <w:rFonts w:cs="Times New Roman"/>
      <w:lang w:eastAsia="ru-RU"/>
    </w:rPr>
  </w:style>
  <w:style w:type="paragraph" w:styleId="91">
    <w:name w:val="toc 9"/>
    <w:basedOn w:val="a0"/>
    <w:next w:val="a0"/>
    <w:autoRedefine/>
    <w:rsid w:val="00EF30C8"/>
    <w:pPr>
      <w:spacing w:after="100"/>
      <w:ind w:left="1760"/>
    </w:pPr>
    <w:rPr>
      <w:rFonts w:cs="Times New Roman"/>
      <w:lang w:eastAsia="ru-RU"/>
    </w:rPr>
  </w:style>
  <w:style w:type="paragraph" w:customStyle="1" w:styleId="Signed">
    <w:name w:val="Signed"/>
    <w:basedOn w:val="a0"/>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2">
    <w:name w:val="Маркированный список отчета"/>
    <w:basedOn w:val="a0"/>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0"/>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0"/>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3">
    <w:name w:val="Абзац"/>
    <w:basedOn w:val="a0"/>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4">
    <w:name w:val="Основной текст РБС"/>
    <w:basedOn w:val="a0"/>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e">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0"/>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5">
    <w:name w:val="Стиль"/>
    <w:basedOn w:val="a0"/>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6">
    <w:name w:val="Основной РПО"/>
    <w:basedOn w:val="a7"/>
    <w:rsid w:val="00EF30C8"/>
    <w:pPr>
      <w:widowControl/>
      <w:ind w:left="0" w:firstLine="567"/>
      <w:jc w:val="both"/>
    </w:pPr>
    <w:rPr>
      <w:rFonts w:ascii="Arial Narrow" w:hAnsi="Arial Narrow"/>
      <w:sz w:val="24"/>
      <w:szCs w:val="20"/>
      <w:lang w:val="ru-RU" w:eastAsia="ru-RU"/>
    </w:rPr>
  </w:style>
  <w:style w:type="paragraph" w:styleId="afffff7">
    <w:name w:val="caption"/>
    <w:basedOn w:val="a0"/>
    <w:next w:val="a0"/>
    <w:qFormat/>
    <w:rsid w:val="00EF30C8"/>
    <w:pPr>
      <w:spacing w:line="240" w:lineRule="auto"/>
    </w:pPr>
    <w:rPr>
      <w:rFonts w:eastAsia="Times New Roman" w:cs="Times New Roman"/>
      <w:b/>
      <w:bCs/>
      <w:color w:val="4F81BD"/>
      <w:sz w:val="18"/>
      <w:szCs w:val="18"/>
    </w:rPr>
  </w:style>
  <w:style w:type="paragraph" w:customStyle="1" w:styleId="afffff8">
    <w:name w:val="Текст в рамке"/>
    <w:basedOn w:val="a0"/>
    <w:rsid w:val="00EF30C8"/>
    <w:pPr>
      <w:spacing w:after="120" w:line="240" w:lineRule="auto"/>
      <w:jc w:val="center"/>
    </w:pPr>
    <w:rPr>
      <w:rFonts w:ascii="Times New Roman" w:hAnsi="Times New Roman" w:cs="Times New Roman"/>
      <w:sz w:val="28"/>
      <w:szCs w:val="20"/>
      <w:lang w:val="nb-NO" w:eastAsia="ja-JP"/>
    </w:rPr>
  </w:style>
  <w:style w:type="paragraph" w:styleId="afffff9">
    <w:name w:val="List"/>
    <w:basedOn w:val="a0"/>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0"/>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0"/>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a">
    <w:name w:val="Содержимое таблицы"/>
    <w:basedOn w:val="a0"/>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b">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c">
    <w:name w:val="Ариал"/>
    <w:basedOn w:val="a0"/>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0"/>
    <w:rsid w:val="00EF30C8"/>
    <w:pPr>
      <w:widowControl w:val="0"/>
      <w:numPr>
        <w:ilvl w:val="1"/>
        <w:numId w:val="1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0"/>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0"/>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0"/>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annotation reference" w:uiPriority="0"/>
    <w:lsdException w:name="page number" w:uiPriority="0"/>
    <w:lsdException w:name="List" w:uiPriority="0"/>
    <w:lsdException w:name="List Number 2" w:uiPriority="0"/>
    <w:lsdException w:name="Title" w:semiHidden="0" w:uiPriority="0" w:unhideWhenUsed="0" w:qFormat="1"/>
    <w:lsdException w:name="Closing" w:uiPriority="0"/>
    <w:lsdException w:name="Signature" w:uiPriority="0"/>
    <w:lsdException w:name="Default Paragraph Font" w:unhideWhenUsed="0"/>
    <w:lsdException w:name="Body Text" w:uiPriority="0" w:qFormat="1"/>
    <w:lsdException w:name="Body Text Indent"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nhideWhenUsed="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0"/>
    <w:next w:val="a0"/>
    <w:link w:val="21"/>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0"/>
    <w:next w:val="a0"/>
    <w:link w:val="30"/>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lang w:val="x-none" w:eastAsia="x-none"/>
    </w:rPr>
  </w:style>
  <w:style w:type="paragraph" w:styleId="40">
    <w:name w:val="heading 4"/>
    <w:aliases w:val=" Знак"/>
    <w:basedOn w:val="a0"/>
    <w:next w:val="a0"/>
    <w:link w:val="41"/>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0"/>
    <w:next w:val="a0"/>
    <w:link w:val="50"/>
    <w:qFormat/>
    <w:rsid w:val="00EF30C8"/>
    <w:pPr>
      <w:spacing w:before="240" w:after="60" w:line="240" w:lineRule="auto"/>
      <w:jc w:val="both"/>
      <w:outlineLvl w:val="4"/>
    </w:pPr>
    <w:rPr>
      <w:rFonts w:ascii="Times New Roman" w:eastAsia="Times New Roman" w:hAnsi="Times New Roman" w:cs="Times New Roman"/>
      <w:sz w:val="20"/>
      <w:szCs w:val="20"/>
      <w:lang w:val="x-none" w:eastAsia="x-none"/>
    </w:rPr>
  </w:style>
  <w:style w:type="paragraph" w:styleId="6">
    <w:name w:val="heading 6"/>
    <w:basedOn w:val="a0"/>
    <w:next w:val="a0"/>
    <w:link w:val="60"/>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0"/>
    <w:next w:val="a0"/>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lang w:val="x-none" w:eastAsia="x-none"/>
    </w:rPr>
  </w:style>
  <w:style w:type="paragraph" w:styleId="8">
    <w:name w:val="heading 8"/>
    <w:basedOn w:val="a0"/>
    <w:next w:val="a0"/>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lang w:val="x-none" w:eastAsia="x-none"/>
    </w:rPr>
  </w:style>
  <w:style w:type="paragraph" w:styleId="9">
    <w:name w:val="heading 9"/>
    <w:basedOn w:val="a0"/>
    <w:next w:val="a0"/>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0"/>
    <w:rsid w:val="008F59A9"/>
    <w:rPr>
      <w:rFonts w:ascii="Times New Roman" w:hAnsi="Times New Roman" w:cs="Times New Roman"/>
      <w:b/>
      <w:bCs/>
      <w:kern w:val="28"/>
      <w:sz w:val="36"/>
      <w:szCs w:val="36"/>
    </w:rPr>
  </w:style>
  <w:style w:type="paragraph" w:styleId="a4">
    <w:name w:val="List Paragraph"/>
    <w:basedOn w:val="a0"/>
    <w:uiPriority w:val="34"/>
    <w:qFormat/>
    <w:rsid w:val="00D045A0"/>
    <w:pPr>
      <w:ind w:left="720"/>
    </w:pPr>
  </w:style>
  <w:style w:type="character" w:styleId="a5">
    <w:name w:val="Hyperlink"/>
    <w:basedOn w:val="a1"/>
    <w:uiPriority w:val="99"/>
    <w:rsid w:val="000A2921"/>
    <w:rPr>
      <w:color w:val="0000FF"/>
      <w:u w:val="single"/>
    </w:rPr>
  </w:style>
  <w:style w:type="table" w:styleId="a6">
    <w:name w:val="Table Grid"/>
    <w:basedOn w:val="a2"/>
    <w:uiPriority w:val="59"/>
    <w:rsid w:val="008F59A9"/>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Заголовок 2 Знак"/>
    <w:aliases w:val="H2 Знак"/>
    <w:basedOn w:val="a1"/>
    <w:link w:val="20"/>
    <w:rsid w:val="00AA498D"/>
    <w:rPr>
      <w:rFonts w:asciiTheme="majorHAnsi" w:eastAsiaTheme="majorEastAsia" w:hAnsiTheme="majorHAnsi" w:cstheme="majorBidi"/>
      <w:b/>
      <w:bCs/>
      <w:i/>
      <w:iCs/>
      <w:sz w:val="28"/>
      <w:szCs w:val="28"/>
      <w:lang w:eastAsia="en-US"/>
    </w:rPr>
  </w:style>
  <w:style w:type="character" w:customStyle="1" w:styleId="41">
    <w:name w:val="Заголовок 4 Знак"/>
    <w:aliases w:val=" Знак Знак"/>
    <w:basedOn w:val="a1"/>
    <w:link w:val="40"/>
    <w:rsid w:val="008D5881"/>
    <w:rPr>
      <w:rFonts w:asciiTheme="minorHAnsi" w:eastAsiaTheme="minorEastAsia" w:hAnsiTheme="minorHAnsi" w:cstheme="minorBidi"/>
      <w:b/>
      <w:bCs/>
      <w:sz w:val="28"/>
      <w:szCs w:val="28"/>
      <w:lang w:eastAsia="en-US"/>
    </w:rPr>
  </w:style>
  <w:style w:type="character" w:customStyle="1" w:styleId="60">
    <w:name w:val="Заголовок 6 Знак"/>
    <w:basedOn w:val="a1"/>
    <w:link w:val="6"/>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7">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0"/>
    <w:link w:val="a8"/>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8">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1"/>
    <w:link w:val="a7"/>
    <w:rsid w:val="008D5881"/>
    <w:rPr>
      <w:rFonts w:ascii="Times New Roman" w:eastAsia="Times New Roman" w:hAnsi="Times New Roman"/>
      <w:lang w:val="en-US" w:eastAsia="en-US"/>
    </w:rPr>
  </w:style>
  <w:style w:type="paragraph" w:customStyle="1" w:styleId="TableParagraph">
    <w:name w:val="Table Paragraph"/>
    <w:basedOn w:val="a0"/>
    <w:uiPriority w:val="1"/>
    <w:qFormat/>
    <w:rsid w:val="008D5881"/>
    <w:pPr>
      <w:widowControl w:val="0"/>
      <w:spacing w:after="0" w:line="240" w:lineRule="auto"/>
    </w:pPr>
    <w:rPr>
      <w:rFonts w:cs="Times New Roman"/>
      <w:lang w:val="en-US"/>
    </w:rPr>
  </w:style>
  <w:style w:type="character" w:customStyle="1" w:styleId="30">
    <w:name w:val="Заголовок 3 Знак"/>
    <w:basedOn w:val="a1"/>
    <w:link w:val="3"/>
    <w:rsid w:val="00EF30C8"/>
    <w:rPr>
      <w:rFonts w:ascii="Arial" w:eastAsia="Times New Roman" w:hAnsi="Arial"/>
      <w:b/>
      <w:bCs/>
      <w:sz w:val="24"/>
      <w:szCs w:val="24"/>
      <w:lang w:val="x-none" w:eastAsia="x-none"/>
    </w:rPr>
  </w:style>
  <w:style w:type="character" w:customStyle="1" w:styleId="50">
    <w:name w:val="Заголовок 5 Знак"/>
    <w:basedOn w:val="a1"/>
    <w:link w:val="5"/>
    <w:rsid w:val="00EF30C8"/>
    <w:rPr>
      <w:rFonts w:ascii="Times New Roman" w:eastAsia="Times New Roman" w:hAnsi="Times New Roman"/>
      <w:sz w:val="20"/>
      <w:szCs w:val="20"/>
      <w:lang w:val="x-none" w:eastAsia="x-none"/>
    </w:rPr>
  </w:style>
  <w:style w:type="character" w:customStyle="1" w:styleId="70">
    <w:name w:val="Заголовок 7 Знак"/>
    <w:basedOn w:val="a1"/>
    <w:link w:val="7"/>
    <w:rsid w:val="00EF30C8"/>
    <w:rPr>
      <w:rFonts w:ascii="Arial" w:eastAsia="Times New Roman" w:hAnsi="Arial"/>
      <w:sz w:val="20"/>
      <w:szCs w:val="20"/>
      <w:lang w:val="x-none" w:eastAsia="x-none"/>
    </w:rPr>
  </w:style>
  <w:style w:type="character" w:customStyle="1" w:styleId="80">
    <w:name w:val="Заголовок 8 Знак"/>
    <w:basedOn w:val="a1"/>
    <w:link w:val="8"/>
    <w:rsid w:val="00EF30C8"/>
    <w:rPr>
      <w:rFonts w:ascii="Arial" w:eastAsia="Times New Roman" w:hAnsi="Arial"/>
      <w:i/>
      <w:iCs/>
      <w:sz w:val="20"/>
      <w:szCs w:val="20"/>
      <w:lang w:val="x-none" w:eastAsia="x-none"/>
    </w:rPr>
  </w:style>
  <w:style w:type="character" w:customStyle="1" w:styleId="90">
    <w:name w:val="Заголовок 9 Знак"/>
    <w:basedOn w:val="a1"/>
    <w:link w:val="9"/>
    <w:rsid w:val="00EF30C8"/>
    <w:rPr>
      <w:rFonts w:ascii="Arial" w:eastAsia="Times New Roman" w:hAnsi="Arial"/>
      <w:b/>
      <w:bCs/>
      <w:i/>
      <w:iCs/>
      <w:sz w:val="18"/>
      <w:szCs w:val="18"/>
      <w:lang w:val="x-none" w:eastAsia="x-none"/>
    </w:rPr>
  </w:style>
  <w:style w:type="paragraph" w:styleId="22">
    <w:name w:val="Body Text 2"/>
    <w:basedOn w:val="a0"/>
    <w:link w:val="23"/>
    <w:rsid w:val="00EF30C8"/>
    <w:pPr>
      <w:tabs>
        <w:tab w:val="num" w:pos="567"/>
      </w:tabs>
      <w:spacing w:after="60" w:line="240" w:lineRule="auto"/>
      <w:ind w:left="567" w:hanging="567"/>
      <w:jc w:val="both"/>
    </w:pPr>
    <w:rPr>
      <w:rFonts w:ascii="Times New Roman" w:eastAsia="Times New Roman" w:hAnsi="Times New Roman" w:cs="Times New Roman"/>
      <w:sz w:val="24"/>
      <w:szCs w:val="24"/>
      <w:lang w:val="x-none" w:eastAsia="x-none"/>
    </w:rPr>
  </w:style>
  <w:style w:type="character" w:customStyle="1" w:styleId="23">
    <w:name w:val="Основной текст 2 Знак"/>
    <w:basedOn w:val="a1"/>
    <w:link w:val="22"/>
    <w:rsid w:val="00EF30C8"/>
    <w:rPr>
      <w:rFonts w:ascii="Times New Roman" w:eastAsia="Times New Roman" w:hAnsi="Times New Roman"/>
      <w:sz w:val="24"/>
      <w:szCs w:val="24"/>
      <w:lang w:val="x-none" w:eastAsia="x-none"/>
    </w:rPr>
  </w:style>
  <w:style w:type="paragraph" w:styleId="a9">
    <w:name w:val="Title"/>
    <w:aliases w:val="Çàãîëîâîê,Caaieiaie,&amp;#199,&amp;#224,&amp;#227,&amp;#238,&amp;#235,&amp;#226,&amp;#234"/>
    <w:basedOn w:val="a0"/>
    <w:link w:val="aa"/>
    <w:qFormat/>
    <w:rsid w:val="00EF30C8"/>
    <w:pPr>
      <w:spacing w:before="240" w:after="60" w:line="240" w:lineRule="auto"/>
      <w:jc w:val="center"/>
      <w:outlineLvl w:val="0"/>
    </w:pPr>
    <w:rPr>
      <w:rFonts w:ascii="Arial" w:eastAsia="Times New Roman" w:hAnsi="Arial" w:cs="Times New Roman"/>
      <w:b/>
      <w:bCs/>
      <w:kern w:val="28"/>
      <w:sz w:val="32"/>
      <w:szCs w:val="32"/>
      <w:lang w:val="x-none" w:eastAsia="x-none"/>
    </w:rPr>
  </w:style>
  <w:style w:type="character" w:customStyle="1" w:styleId="aa">
    <w:name w:val="Название Знак"/>
    <w:aliases w:val="Çàãîëîâîê Знак,Caaieiaie Знак,&amp;#199 Знак,&amp;#224 Знак,&amp;#227 Знак,&amp;#238 Знак,&amp;#235 Знак,&amp;#226 Знак,&amp;#234 Знак"/>
    <w:basedOn w:val="a1"/>
    <w:link w:val="a9"/>
    <w:rsid w:val="00EF30C8"/>
    <w:rPr>
      <w:rFonts w:ascii="Arial" w:eastAsia="Times New Roman" w:hAnsi="Arial"/>
      <w:b/>
      <w:bCs/>
      <w:kern w:val="28"/>
      <w:sz w:val="32"/>
      <w:szCs w:val="32"/>
      <w:lang w:val="x-none" w:eastAsia="x-none"/>
    </w:rPr>
  </w:style>
  <w:style w:type="paragraph" w:styleId="ab">
    <w:name w:val="Subtitle"/>
    <w:basedOn w:val="a0"/>
    <w:link w:val="ac"/>
    <w:qFormat/>
    <w:rsid w:val="00EF30C8"/>
    <w:pPr>
      <w:spacing w:after="60" w:line="240" w:lineRule="auto"/>
      <w:jc w:val="center"/>
      <w:outlineLvl w:val="1"/>
    </w:pPr>
    <w:rPr>
      <w:rFonts w:ascii="Arial" w:eastAsia="Times New Roman" w:hAnsi="Arial" w:cs="Times New Roman"/>
      <w:sz w:val="24"/>
      <w:szCs w:val="24"/>
      <w:lang w:val="x-none" w:eastAsia="x-none"/>
    </w:rPr>
  </w:style>
  <w:style w:type="character" w:customStyle="1" w:styleId="ac">
    <w:name w:val="Подзаголовок Знак"/>
    <w:basedOn w:val="a1"/>
    <w:link w:val="ab"/>
    <w:rsid w:val="00EF30C8"/>
    <w:rPr>
      <w:rFonts w:ascii="Arial" w:eastAsia="Times New Roman" w:hAnsi="Arial"/>
      <w:sz w:val="24"/>
      <w:szCs w:val="24"/>
      <w:lang w:val="x-none" w:eastAsia="x-none"/>
    </w:rPr>
  </w:style>
  <w:style w:type="paragraph" w:styleId="ad">
    <w:name w:val="Date"/>
    <w:basedOn w:val="a0"/>
    <w:next w:val="a0"/>
    <w:link w:val="ae"/>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e">
    <w:name w:val="Дата Знак"/>
    <w:basedOn w:val="a1"/>
    <w:link w:val="ad"/>
    <w:rsid w:val="00EF30C8"/>
    <w:rPr>
      <w:rFonts w:ascii="Times New Roman" w:eastAsia="Times New Roman" w:hAnsi="Times New Roman"/>
      <w:sz w:val="24"/>
      <w:szCs w:val="24"/>
      <w:lang w:val="x-none" w:eastAsia="x-none"/>
    </w:rPr>
  </w:style>
  <w:style w:type="paragraph" w:customStyle="1" w:styleId="af">
    <w:name w:val="Подраздел"/>
    <w:basedOn w:val="a0"/>
    <w:link w:val="af0"/>
    <w:qFormat/>
    <w:rsid w:val="00EF30C8"/>
    <w:pPr>
      <w:suppressAutoHyphens/>
      <w:spacing w:before="240" w:after="120" w:line="240" w:lineRule="auto"/>
      <w:jc w:val="center"/>
    </w:pPr>
    <w:rPr>
      <w:rFonts w:ascii="TimesDL" w:eastAsia="Times New Roman" w:hAnsi="TimesDL" w:cs="Times New Roman"/>
      <w:b/>
      <w:bCs/>
      <w:smallCaps/>
      <w:spacing w:val="-2"/>
      <w:sz w:val="24"/>
      <w:szCs w:val="24"/>
      <w:lang w:val="x-none" w:eastAsia="x-none"/>
    </w:rPr>
  </w:style>
  <w:style w:type="character" w:customStyle="1" w:styleId="af0">
    <w:name w:val="Подраздел Знак"/>
    <w:link w:val="af"/>
    <w:rsid w:val="00EF30C8"/>
    <w:rPr>
      <w:rFonts w:ascii="TimesDL" w:eastAsia="Times New Roman" w:hAnsi="TimesDL"/>
      <w:b/>
      <w:bCs/>
      <w:smallCaps/>
      <w:spacing w:val="-2"/>
      <w:sz w:val="24"/>
      <w:szCs w:val="24"/>
      <w:lang w:val="x-none" w:eastAsia="x-none"/>
    </w:rPr>
  </w:style>
  <w:style w:type="paragraph" w:styleId="24">
    <w:name w:val="Body Text Indent 2"/>
    <w:aliases w:val="Знак"/>
    <w:basedOn w:val="a0"/>
    <w:link w:val="25"/>
    <w:rsid w:val="00EF30C8"/>
    <w:pPr>
      <w:spacing w:after="120" w:line="480" w:lineRule="auto"/>
      <w:ind w:left="283"/>
      <w:jc w:val="both"/>
    </w:pPr>
    <w:rPr>
      <w:rFonts w:ascii="Times New Roman" w:eastAsia="Times New Roman" w:hAnsi="Times New Roman" w:cs="Times New Roman"/>
      <w:sz w:val="24"/>
      <w:szCs w:val="24"/>
      <w:lang w:val="x-none" w:eastAsia="x-none"/>
    </w:rPr>
  </w:style>
  <w:style w:type="character" w:customStyle="1" w:styleId="25">
    <w:name w:val="Основной текст с отступом 2 Знак"/>
    <w:aliases w:val="Знак Знак2"/>
    <w:basedOn w:val="a1"/>
    <w:link w:val="24"/>
    <w:rsid w:val="00EF30C8"/>
    <w:rPr>
      <w:rFonts w:ascii="Times New Roman" w:eastAsia="Times New Roman" w:hAnsi="Times New Roman"/>
      <w:sz w:val="24"/>
      <w:szCs w:val="24"/>
      <w:lang w:val="x-none" w:eastAsia="x-none"/>
    </w:rPr>
  </w:style>
  <w:style w:type="paragraph" w:styleId="31">
    <w:name w:val="Body Text Indent 3"/>
    <w:basedOn w:val="a0"/>
    <w:link w:val="32"/>
    <w:rsid w:val="00EF30C8"/>
    <w:pPr>
      <w:spacing w:after="120" w:line="240" w:lineRule="auto"/>
      <w:ind w:left="283"/>
      <w:jc w:val="both"/>
    </w:pPr>
    <w:rPr>
      <w:rFonts w:ascii="Times New Roman" w:eastAsia="Times New Roman" w:hAnsi="Times New Roman" w:cs="Times New Roman"/>
      <w:sz w:val="16"/>
      <w:szCs w:val="16"/>
      <w:lang w:val="x-none" w:eastAsia="x-none"/>
    </w:rPr>
  </w:style>
  <w:style w:type="character" w:customStyle="1" w:styleId="32">
    <w:name w:val="Основной текст с отступом 3 Знак"/>
    <w:basedOn w:val="a1"/>
    <w:link w:val="31"/>
    <w:rsid w:val="00EF30C8"/>
    <w:rPr>
      <w:rFonts w:ascii="Times New Roman" w:eastAsia="Times New Roman" w:hAnsi="Times New Roman"/>
      <w:sz w:val="16"/>
      <w:szCs w:val="16"/>
      <w:lang w:val="x-none" w:eastAsia="x-none"/>
    </w:rPr>
  </w:style>
  <w:style w:type="paragraph" w:styleId="af1">
    <w:name w:val="header"/>
    <w:aliases w:val=" Знак5,Знак5"/>
    <w:basedOn w:val="a0"/>
    <w:link w:val="af2"/>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lang w:val="x-none" w:eastAsia="x-none"/>
    </w:rPr>
  </w:style>
  <w:style w:type="character" w:customStyle="1" w:styleId="af2">
    <w:name w:val="Верхний колонтитул Знак"/>
    <w:aliases w:val=" Знак5 Знак,Знак5 Знак"/>
    <w:basedOn w:val="a1"/>
    <w:link w:val="af1"/>
    <w:uiPriority w:val="99"/>
    <w:rsid w:val="00EF30C8"/>
    <w:rPr>
      <w:rFonts w:ascii="Arial" w:eastAsia="Times New Roman" w:hAnsi="Arial"/>
      <w:noProof/>
      <w:sz w:val="24"/>
      <w:szCs w:val="24"/>
      <w:lang w:val="x-none" w:eastAsia="x-none"/>
    </w:rPr>
  </w:style>
  <w:style w:type="character" w:customStyle="1" w:styleId="af3">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4"/>
    <w:semiHidden/>
    <w:rsid w:val="00EF30C8"/>
  </w:style>
  <w:style w:type="paragraph" w:styleId="af4">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0"/>
    <w:link w:val="af3"/>
    <w:semiHidden/>
    <w:rsid w:val="00EF30C8"/>
    <w:pPr>
      <w:spacing w:after="60" w:line="240" w:lineRule="auto"/>
      <w:jc w:val="both"/>
    </w:pPr>
    <w:rPr>
      <w:rFonts w:cs="Times New Roman"/>
      <w:lang w:eastAsia="ru-RU"/>
    </w:rPr>
  </w:style>
  <w:style w:type="character" w:customStyle="1" w:styleId="12">
    <w:name w:val="Текст сноски Знак1"/>
    <w:basedOn w:val="a1"/>
    <w:uiPriority w:val="99"/>
    <w:semiHidden/>
    <w:rsid w:val="00EF30C8"/>
    <w:rPr>
      <w:rFonts w:cs="Calibri"/>
      <w:sz w:val="20"/>
      <w:szCs w:val="20"/>
      <w:lang w:eastAsia="en-US"/>
    </w:rPr>
  </w:style>
  <w:style w:type="character" w:styleId="af5">
    <w:name w:val="page number"/>
    <w:rsid w:val="00EF30C8"/>
    <w:rPr>
      <w:rFonts w:ascii="Times New Roman" w:hAnsi="Times New Roman" w:cs="Times New Roman"/>
    </w:rPr>
  </w:style>
  <w:style w:type="paragraph" w:styleId="af6">
    <w:name w:val="footer"/>
    <w:aliases w:val=" Знак4"/>
    <w:basedOn w:val="a0"/>
    <w:link w:val="af7"/>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lang w:val="x-none" w:eastAsia="x-none"/>
    </w:rPr>
  </w:style>
  <w:style w:type="character" w:customStyle="1" w:styleId="af7">
    <w:name w:val="Нижний колонтитул Знак"/>
    <w:aliases w:val=" Знак4 Знак"/>
    <w:basedOn w:val="a1"/>
    <w:link w:val="af6"/>
    <w:uiPriority w:val="99"/>
    <w:rsid w:val="00EF30C8"/>
    <w:rPr>
      <w:rFonts w:ascii="Times New Roman" w:eastAsia="Times New Roman" w:hAnsi="Times New Roman"/>
      <w:noProof/>
      <w:sz w:val="24"/>
      <w:szCs w:val="24"/>
      <w:lang w:val="x-none" w:eastAsia="x-none"/>
    </w:rPr>
  </w:style>
  <w:style w:type="paragraph" w:styleId="33">
    <w:name w:val="Body Text 3"/>
    <w:aliases w:val=" Знак3"/>
    <w:basedOn w:val="a0"/>
    <w:link w:val="34"/>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lang w:val="x-none" w:eastAsia="x-none"/>
    </w:rPr>
  </w:style>
  <w:style w:type="character" w:customStyle="1" w:styleId="34">
    <w:name w:val="Основной текст 3 Знак"/>
    <w:aliases w:val=" Знак3 Знак"/>
    <w:basedOn w:val="a1"/>
    <w:link w:val="33"/>
    <w:rsid w:val="00EF30C8"/>
    <w:rPr>
      <w:rFonts w:ascii="Times New Roman" w:eastAsia="Times New Roman" w:hAnsi="Times New Roman"/>
      <w:b/>
      <w:bCs/>
      <w:i/>
      <w:iCs/>
      <w:sz w:val="20"/>
      <w:szCs w:val="20"/>
      <w:lang w:val="x-none" w:eastAsia="x-none"/>
    </w:rPr>
  </w:style>
  <w:style w:type="paragraph" w:styleId="af8">
    <w:name w:val="Plain Text"/>
    <w:basedOn w:val="a0"/>
    <w:link w:val="af9"/>
    <w:rsid w:val="00EF30C8"/>
    <w:pPr>
      <w:spacing w:after="0" w:line="240" w:lineRule="auto"/>
    </w:pPr>
    <w:rPr>
      <w:rFonts w:ascii="Courier New" w:eastAsia="Times New Roman" w:hAnsi="Courier New" w:cs="Times New Roman"/>
      <w:sz w:val="20"/>
      <w:szCs w:val="20"/>
      <w:lang w:val="x-none" w:eastAsia="x-none"/>
    </w:rPr>
  </w:style>
  <w:style w:type="character" w:customStyle="1" w:styleId="af9">
    <w:name w:val="Текст Знак"/>
    <w:basedOn w:val="a1"/>
    <w:link w:val="af8"/>
    <w:rsid w:val="00EF30C8"/>
    <w:rPr>
      <w:rFonts w:ascii="Courier New" w:eastAsia="Times New Roman" w:hAnsi="Courier New"/>
      <w:sz w:val="20"/>
      <w:szCs w:val="20"/>
      <w:lang w:val="x-none" w:eastAsia="x-none"/>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a">
    <w:name w:val="Normal (Web)"/>
    <w:basedOn w:val="a0"/>
    <w:uiPriority w:val="99"/>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0"/>
    <w:link w:val="HTML0"/>
    <w:rsid w:val="00EF30C8"/>
    <w:pPr>
      <w:spacing w:after="60" w:line="240" w:lineRule="auto"/>
      <w:jc w:val="both"/>
    </w:pPr>
    <w:rPr>
      <w:rFonts w:ascii="Times New Roman" w:eastAsia="Times New Roman" w:hAnsi="Times New Roman" w:cs="Times New Roman"/>
      <w:i/>
      <w:iCs/>
      <w:sz w:val="24"/>
      <w:szCs w:val="24"/>
      <w:lang w:val="x-none" w:eastAsia="x-none"/>
    </w:rPr>
  </w:style>
  <w:style w:type="character" w:customStyle="1" w:styleId="HTML0">
    <w:name w:val="Адрес HTML Знак"/>
    <w:basedOn w:val="a1"/>
    <w:link w:val="HTML"/>
    <w:rsid w:val="00EF30C8"/>
    <w:rPr>
      <w:rFonts w:ascii="Times New Roman" w:eastAsia="Times New Roman" w:hAnsi="Times New Roman"/>
      <w:i/>
      <w:iCs/>
      <w:sz w:val="24"/>
      <w:szCs w:val="24"/>
      <w:lang w:val="x-none" w:eastAsia="x-none"/>
    </w:rPr>
  </w:style>
  <w:style w:type="paragraph" w:styleId="afb">
    <w:name w:val="Note Heading"/>
    <w:aliases w:val=" Знак2"/>
    <w:basedOn w:val="a0"/>
    <w:next w:val="a0"/>
    <w:link w:val="afc"/>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c">
    <w:name w:val="Заголовок записки Знак"/>
    <w:aliases w:val=" Знак2 Знак"/>
    <w:basedOn w:val="a1"/>
    <w:link w:val="afb"/>
    <w:rsid w:val="00EF30C8"/>
    <w:rPr>
      <w:rFonts w:ascii="Times New Roman" w:eastAsia="Times New Roman" w:hAnsi="Times New Roman"/>
      <w:sz w:val="24"/>
      <w:szCs w:val="24"/>
      <w:lang w:val="x-none" w:eastAsia="x-none"/>
    </w:rPr>
  </w:style>
  <w:style w:type="paragraph" w:styleId="afd">
    <w:name w:val="Body Text First Indent"/>
    <w:basedOn w:val="a7"/>
    <w:link w:val="afe"/>
    <w:rsid w:val="00EF30C8"/>
    <w:pPr>
      <w:widowControl/>
      <w:spacing w:after="120"/>
      <w:ind w:left="0" w:firstLine="210"/>
      <w:jc w:val="both"/>
    </w:pPr>
    <w:rPr>
      <w:sz w:val="24"/>
      <w:szCs w:val="24"/>
      <w:lang w:val="x-none" w:eastAsia="x-none"/>
    </w:rPr>
  </w:style>
  <w:style w:type="character" w:customStyle="1" w:styleId="afe">
    <w:name w:val="Красная строка Знак"/>
    <w:basedOn w:val="a8"/>
    <w:link w:val="afd"/>
    <w:rsid w:val="00EF30C8"/>
    <w:rPr>
      <w:rFonts w:ascii="Times New Roman" w:eastAsia="Times New Roman" w:hAnsi="Times New Roman"/>
      <w:sz w:val="24"/>
      <w:szCs w:val="24"/>
      <w:lang w:val="x-none" w:eastAsia="x-none"/>
    </w:rPr>
  </w:style>
  <w:style w:type="paragraph" w:styleId="aff">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ff0"/>
    <w:rsid w:val="00EF30C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f0">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ff"/>
    <w:rsid w:val="00EF30C8"/>
    <w:rPr>
      <w:rFonts w:ascii="Times New Roman" w:eastAsia="Times New Roman" w:hAnsi="Times New Roman"/>
      <w:sz w:val="24"/>
      <w:szCs w:val="24"/>
      <w:lang w:val="x-none" w:eastAsia="x-none"/>
    </w:rPr>
  </w:style>
  <w:style w:type="paragraph" w:styleId="26">
    <w:name w:val="Body Text First Indent 2"/>
    <w:basedOn w:val="22"/>
    <w:link w:val="27"/>
    <w:rsid w:val="00EF30C8"/>
    <w:pPr>
      <w:tabs>
        <w:tab w:val="clear" w:pos="567"/>
      </w:tabs>
      <w:spacing w:after="120"/>
      <w:ind w:left="283" w:firstLine="210"/>
    </w:pPr>
  </w:style>
  <w:style w:type="character" w:customStyle="1" w:styleId="27">
    <w:name w:val="Красная строка 2 Знак"/>
    <w:basedOn w:val="aff0"/>
    <w:link w:val="26"/>
    <w:rsid w:val="00EF30C8"/>
    <w:rPr>
      <w:rFonts w:ascii="Times New Roman" w:eastAsia="Times New Roman" w:hAnsi="Times New Roman"/>
      <w:sz w:val="24"/>
      <w:szCs w:val="24"/>
      <w:lang w:val="x-none" w:eastAsia="x-none"/>
    </w:rPr>
  </w:style>
  <w:style w:type="paragraph" w:styleId="aff1">
    <w:name w:val="Signature"/>
    <w:basedOn w:val="a0"/>
    <w:link w:val="aff2"/>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2">
    <w:name w:val="Подпись Знак"/>
    <w:basedOn w:val="a1"/>
    <w:link w:val="aff1"/>
    <w:rsid w:val="00EF30C8"/>
    <w:rPr>
      <w:rFonts w:ascii="Times New Roman" w:eastAsia="Times New Roman" w:hAnsi="Times New Roman"/>
      <w:sz w:val="24"/>
      <w:szCs w:val="24"/>
      <w:lang w:val="x-none" w:eastAsia="x-none"/>
    </w:rPr>
  </w:style>
  <w:style w:type="paragraph" w:styleId="aff3">
    <w:name w:val="Salutation"/>
    <w:basedOn w:val="a0"/>
    <w:next w:val="a0"/>
    <w:link w:val="aff4"/>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4">
    <w:name w:val="Приветствие Знак"/>
    <w:basedOn w:val="a1"/>
    <w:link w:val="aff3"/>
    <w:rsid w:val="00EF30C8"/>
    <w:rPr>
      <w:rFonts w:ascii="Times New Roman" w:eastAsia="Times New Roman" w:hAnsi="Times New Roman"/>
      <w:sz w:val="24"/>
      <w:szCs w:val="24"/>
      <w:lang w:val="x-none" w:eastAsia="x-none"/>
    </w:rPr>
  </w:style>
  <w:style w:type="paragraph" w:styleId="aff5">
    <w:name w:val="Closing"/>
    <w:basedOn w:val="a0"/>
    <w:link w:val="aff6"/>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6">
    <w:name w:val="Прощание Знак"/>
    <w:basedOn w:val="a1"/>
    <w:link w:val="aff5"/>
    <w:rsid w:val="00EF30C8"/>
    <w:rPr>
      <w:rFonts w:ascii="Times New Roman" w:eastAsia="Times New Roman" w:hAnsi="Times New Roman"/>
      <w:sz w:val="24"/>
      <w:szCs w:val="24"/>
      <w:lang w:val="x-none" w:eastAsia="x-none"/>
    </w:rPr>
  </w:style>
  <w:style w:type="paragraph" w:styleId="HTML1">
    <w:name w:val="HTML Preformatted"/>
    <w:basedOn w:val="a0"/>
    <w:link w:val="HTML2"/>
    <w:rsid w:val="00EF30C8"/>
    <w:pPr>
      <w:spacing w:after="60" w:line="240" w:lineRule="auto"/>
      <w:jc w:val="both"/>
    </w:pPr>
    <w:rPr>
      <w:rFonts w:ascii="Courier New" w:eastAsia="Times New Roman" w:hAnsi="Courier New" w:cs="Times New Roman"/>
      <w:sz w:val="20"/>
      <w:szCs w:val="20"/>
      <w:lang w:val="x-none" w:eastAsia="x-none"/>
    </w:rPr>
  </w:style>
  <w:style w:type="character" w:customStyle="1" w:styleId="HTML2">
    <w:name w:val="Стандартный HTML Знак"/>
    <w:basedOn w:val="a1"/>
    <w:link w:val="HTML1"/>
    <w:rsid w:val="00EF30C8"/>
    <w:rPr>
      <w:rFonts w:ascii="Courier New" w:eastAsia="Times New Roman" w:hAnsi="Courier New"/>
      <w:sz w:val="20"/>
      <w:szCs w:val="20"/>
      <w:lang w:val="x-none" w:eastAsia="x-none"/>
    </w:rPr>
  </w:style>
  <w:style w:type="paragraph" w:styleId="aff7">
    <w:name w:val="Message Header"/>
    <w:basedOn w:val="a0"/>
    <w:link w:val="aff8"/>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lang w:val="x-none" w:eastAsia="x-none"/>
    </w:rPr>
  </w:style>
  <w:style w:type="character" w:customStyle="1" w:styleId="aff8">
    <w:name w:val="Шапка Знак"/>
    <w:basedOn w:val="a1"/>
    <w:link w:val="aff7"/>
    <w:rsid w:val="00EF30C8"/>
    <w:rPr>
      <w:rFonts w:ascii="Arial" w:eastAsia="Times New Roman" w:hAnsi="Arial"/>
      <w:sz w:val="24"/>
      <w:szCs w:val="24"/>
      <w:shd w:val="pct20" w:color="auto" w:fill="auto"/>
      <w:lang w:val="x-none" w:eastAsia="x-none"/>
    </w:rPr>
  </w:style>
  <w:style w:type="paragraph" w:styleId="aff9">
    <w:name w:val="E-mail Signature"/>
    <w:basedOn w:val="a0"/>
    <w:link w:val="affa"/>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a">
    <w:name w:val="Электронная подпись Знак"/>
    <w:basedOn w:val="a1"/>
    <w:link w:val="aff9"/>
    <w:rsid w:val="00EF30C8"/>
    <w:rPr>
      <w:rFonts w:ascii="Times New Roman" w:eastAsia="Times New Roman" w:hAnsi="Times New Roman"/>
      <w:sz w:val="24"/>
      <w:szCs w:val="24"/>
      <w:lang w:val="x-none" w:eastAsia="x-none"/>
    </w:rPr>
  </w:style>
  <w:style w:type="paragraph" w:customStyle="1" w:styleId="35">
    <w:name w:val="Стиль3"/>
    <w:basedOn w:val="24"/>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0"/>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b">
    <w:name w:val="Текст выноски Знак"/>
    <w:link w:val="affc"/>
    <w:semiHidden/>
    <w:rsid w:val="00EF30C8"/>
    <w:rPr>
      <w:rFonts w:ascii="Tahoma" w:hAnsi="Tahoma"/>
      <w:sz w:val="16"/>
      <w:szCs w:val="16"/>
    </w:rPr>
  </w:style>
  <w:style w:type="paragraph" w:styleId="affc">
    <w:name w:val="Balloon Text"/>
    <w:basedOn w:val="a0"/>
    <w:link w:val="affb"/>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1"/>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d">
    <w:name w:val="Document Map"/>
    <w:basedOn w:val="a0"/>
    <w:link w:val="affe"/>
    <w:rsid w:val="00EF30C8"/>
    <w:pPr>
      <w:spacing w:after="60" w:line="240" w:lineRule="auto"/>
      <w:jc w:val="both"/>
    </w:pPr>
    <w:rPr>
      <w:rFonts w:ascii="Tahoma" w:eastAsia="Times New Roman" w:hAnsi="Tahoma" w:cs="Times New Roman"/>
      <w:sz w:val="16"/>
      <w:szCs w:val="16"/>
      <w:lang w:val="x-none" w:eastAsia="x-none"/>
    </w:rPr>
  </w:style>
  <w:style w:type="character" w:customStyle="1" w:styleId="affe">
    <w:name w:val="Схема документа Знак"/>
    <w:basedOn w:val="a1"/>
    <w:link w:val="affd"/>
    <w:rsid w:val="00EF30C8"/>
    <w:rPr>
      <w:rFonts w:ascii="Tahoma" w:eastAsia="Times New Roman" w:hAnsi="Tahoma"/>
      <w:sz w:val="16"/>
      <w:szCs w:val="16"/>
      <w:lang w:val="x-none" w:eastAsia="x-none"/>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
    <w:name w:val="А_обычный"/>
    <w:basedOn w:val="a0"/>
    <w:link w:val="afff0"/>
    <w:rsid w:val="00EF30C8"/>
    <w:pPr>
      <w:spacing w:after="0" w:line="240" w:lineRule="auto"/>
      <w:ind w:left="360" w:hanging="360"/>
      <w:jc w:val="both"/>
    </w:pPr>
    <w:rPr>
      <w:rFonts w:ascii="Times New Roman" w:eastAsia="Times New Roman" w:hAnsi="Times New Roman" w:cs="Times New Roman"/>
      <w:sz w:val="24"/>
      <w:szCs w:val="24"/>
      <w:lang w:val="x-none" w:eastAsia="x-none"/>
    </w:rPr>
  </w:style>
  <w:style w:type="character" w:customStyle="1" w:styleId="afff0">
    <w:name w:val="А_обычный Знак"/>
    <w:link w:val="afff"/>
    <w:rsid w:val="00EF30C8"/>
    <w:rPr>
      <w:rFonts w:ascii="Times New Roman" w:eastAsia="Times New Roman" w:hAnsi="Times New Roman"/>
      <w:sz w:val="24"/>
      <w:szCs w:val="24"/>
      <w:lang w:val="x-none" w:eastAsia="x-none"/>
    </w:rPr>
  </w:style>
  <w:style w:type="paragraph" w:customStyle="1" w:styleId="afff1">
    <w:name w:val="Без интервала Знак"/>
    <w:link w:val="afff2"/>
    <w:qFormat/>
    <w:rsid w:val="00EF30C8"/>
    <w:rPr>
      <w:lang w:eastAsia="en-US"/>
    </w:rPr>
  </w:style>
  <w:style w:type="character" w:customStyle="1" w:styleId="afff2">
    <w:name w:val="Без интервала Знак Знак"/>
    <w:link w:val="afff1"/>
    <w:rsid w:val="00EF30C8"/>
    <w:rPr>
      <w:lang w:eastAsia="en-US"/>
    </w:rPr>
  </w:style>
  <w:style w:type="paragraph" w:styleId="afff3">
    <w:name w:val="No Spacing"/>
    <w:next w:val="a4"/>
    <w:uiPriority w:val="1"/>
    <w:qFormat/>
    <w:rsid w:val="00EF30C8"/>
    <w:rPr>
      <w:rFonts w:ascii="Times New Roman" w:eastAsia="Times New Roman" w:hAnsi="Times New Roman"/>
      <w:sz w:val="24"/>
    </w:rPr>
  </w:style>
  <w:style w:type="character" w:customStyle="1" w:styleId="afff4">
    <w:name w:val="Текст примечания Знак"/>
    <w:link w:val="afff5"/>
    <w:rsid w:val="00EF30C8"/>
  </w:style>
  <w:style w:type="paragraph" w:styleId="afff5">
    <w:name w:val="annotation text"/>
    <w:basedOn w:val="a0"/>
    <w:link w:val="afff4"/>
    <w:unhideWhenUsed/>
    <w:rsid w:val="00EF30C8"/>
    <w:pPr>
      <w:spacing w:after="60" w:line="240" w:lineRule="auto"/>
      <w:jc w:val="both"/>
    </w:pPr>
    <w:rPr>
      <w:rFonts w:cs="Times New Roman"/>
      <w:lang w:eastAsia="ru-RU"/>
    </w:rPr>
  </w:style>
  <w:style w:type="character" w:customStyle="1" w:styleId="14">
    <w:name w:val="Текст примечания Знак1"/>
    <w:basedOn w:val="a1"/>
    <w:uiPriority w:val="99"/>
    <w:semiHidden/>
    <w:rsid w:val="00EF30C8"/>
    <w:rPr>
      <w:rFonts w:cs="Calibri"/>
      <w:sz w:val="20"/>
      <w:szCs w:val="20"/>
      <w:lang w:eastAsia="en-US"/>
    </w:rPr>
  </w:style>
  <w:style w:type="character" w:customStyle="1" w:styleId="afff6">
    <w:name w:val="Тема примечания Знак"/>
    <w:link w:val="afff7"/>
    <w:semiHidden/>
    <w:rsid w:val="00EF30C8"/>
    <w:rPr>
      <w:b/>
      <w:bCs/>
    </w:rPr>
  </w:style>
  <w:style w:type="paragraph" w:styleId="afff7">
    <w:name w:val="annotation subject"/>
    <w:basedOn w:val="afff5"/>
    <w:next w:val="afff5"/>
    <w:link w:val="afff6"/>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
    <w:link w:val="afff8"/>
    <w:qFormat/>
    <w:rsid w:val="00EF30C8"/>
    <w:pPr>
      <w:numPr>
        <w:ilvl w:val="2"/>
        <w:numId w:val="7"/>
      </w:numPr>
      <w:tabs>
        <w:tab w:val="num" w:pos="360"/>
      </w:tabs>
      <w:suppressAutoHyphens w:val="0"/>
      <w:spacing w:before="0" w:line="360" w:lineRule="auto"/>
      <w:ind w:left="0" w:firstLine="0"/>
      <w:jc w:val="both"/>
    </w:pPr>
    <w:rPr>
      <w:rFonts w:ascii="Times New Roman" w:hAnsi="Times New Roman"/>
    </w:rPr>
  </w:style>
  <w:style w:type="character" w:customStyle="1" w:styleId="afff8">
    <w:name w:val="Подподраздел Знак"/>
    <w:link w:val="a"/>
    <w:rsid w:val="00EF30C8"/>
    <w:rPr>
      <w:rFonts w:ascii="Times New Roman" w:eastAsia="Times New Roman" w:hAnsi="Times New Roman"/>
      <w:b/>
      <w:bCs/>
      <w:smallCaps/>
      <w:spacing w:val="-2"/>
      <w:sz w:val="24"/>
      <w:szCs w:val="24"/>
      <w:lang w:val="x-none" w:eastAsia="x-none"/>
    </w:rPr>
  </w:style>
  <w:style w:type="paragraph" w:customStyle="1" w:styleId="afff9">
    <w:name w:val="текст таблицы"/>
    <w:basedOn w:val="a0"/>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0"/>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a">
    <w:name w:val="Таблицы (моноширинный)"/>
    <w:basedOn w:val="a0"/>
    <w:next w:val="a0"/>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val="x-none" w:eastAsia="x-none" w:bidi="ar-SA"/>
    </w:rPr>
  </w:style>
  <w:style w:type="character" w:customStyle="1" w:styleId="16">
    <w:name w:val="Знак Знак1"/>
    <w:locked/>
    <w:rsid w:val="00EF30C8"/>
    <w:rPr>
      <w:rFonts w:ascii="Arial" w:hAnsi="Arial"/>
      <w:b/>
      <w:bCs/>
      <w:sz w:val="24"/>
      <w:szCs w:val="24"/>
      <w:lang w:val="x-none" w:eastAsia="x-none" w:bidi="ar-SA"/>
    </w:rPr>
  </w:style>
  <w:style w:type="character" w:customStyle="1" w:styleId="51">
    <w:name w:val="Знак5 Знак Знак"/>
    <w:locked/>
    <w:rsid w:val="00EF30C8"/>
    <w:rPr>
      <w:rFonts w:ascii="Arial" w:hAnsi="Arial" w:cs="Arial"/>
      <w:noProof/>
      <w:sz w:val="24"/>
      <w:szCs w:val="24"/>
      <w:lang w:val="x-none" w:eastAsia="x-none" w:bidi="ar-SA"/>
    </w:rPr>
  </w:style>
  <w:style w:type="character" w:customStyle="1" w:styleId="17">
    <w:name w:val="Знак Знак17"/>
    <w:locked/>
    <w:rsid w:val="00EF30C8"/>
    <w:rPr>
      <w:sz w:val="24"/>
      <w:szCs w:val="24"/>
      <w:lang w:val="x-none" w:eastAsia="x-none"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b">
    <w:name w:val="Block Text"/>
    <w:basedOn w:val="a0"/>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0"/>
    <w:link w:val="19"/>
    <w:rsid w:val="00EF30C8"/>
    <w:pPr>
      <w:keepLines/>
      <w:numPr>
        <w:ilvl w:val="1"/>
        <w:numId w:val="8"/>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8"/>
    <w:rsid w:val="00EF30C8"/>
    <w:pPr>
      <w:numPr>
        <w:ilvl w:val="2"/>
      </w:numPr>
      <w:outlineLvl w:val="2"/>
    </w:pPr>
  </w:style>
  <w:style w:type="character" w:customStyle="1" w:styleId="28">
    <w:name w:val="КУ: Пункты договора 2 уровня Знак"/>
    <w:link w:val="2"/>
    <w:locked/>
    <w:rsid w:val="00EF30C8"/>
    <w:rPr>
      <w:rFonts w:eastAsia="Times New Roman"/>
      <w:lang w:eastAsia="en-US"/>
    </w:rPr>
  </w:style>
  <w:style w:type="paragraph" w:customStyle="1" w:styleId="36">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2">
    <w:name w:val="КУ: Пункты договора 4 уровня"/>
    <w:basedOn w:val="36"/>
    <w:rsid w:val="00EF30C8"/>
    <w:pPr>
      <w:tabs>
        <w:tab w:val="num" w:pos="1800"/>
      </w:tabs>
      <w:ind w:left="1800" w:hanging="360"/>
      <w:outlineLvl w:val="4"/>
    </w:pPr>
  </w:style>
  <w:style w:type="paragraph" w:customStyle="1" w:styleId="afffc">
    <w:name w:val="КУ: Разделы договора"/>
    <w:basedOn w:val="a0"/>
    <w:next w:val="1"/>
    <w:link w:val="afffd"/>
    <w:rsid w:val="00EF30C8"/>
    <w:pPr>
      <w:keepNext/>
      <w:spacing w:before="120" w:after="120"/>
      <w:jc w:val="center"/>
      <w:outlineLvl w:val="0"/>
    </w:pPr>
    <w:rPr>
      <w:rFonts w:ascii="Cambria" w:eastAsia="Times New Roman" w:hAnsi="Cambria" w:cs="Times New Roman"/>
      <w:b/>
      <w:bCs/>
      <w:caps/>
      <w:sz w:val="28"/>
    </w:rPr>
  </w:style>
  <w:style w:type="character" w:customStyle="1" w:styleId="afffd">
    <w:name w:val="КУ: Разделы договора Знак"/>
    <w:link w:val="afffc"/>
    <w:locked/>
    <w:rsid w:val="00EF30C8"/>
    <w:rPr>
      <w:rFonts w:ascii="Cambria" w:eastAsia="Times New Roman" w:hAnsi="Cambria"/>
      <w:b/>
      <w:bCs/>
      <w:caps/>
      <w:sz w:val="28"/>
      <w:lang w:eastAsia="en-US"/>
    </w:rPr>
  </w:style>
  <w:style w:type="paragraph" w:customStyle="1" w:styleId="afffe">
    <w:name w:val="КУ: Основной текст договора"/>
    <w:basedOn w:val="a0"/>
    <w:link w:val="affff"/>
    <w:rsid w:val="00EF30C8"/>
    <w:pPr>
      <w:jc w:val="both"/>
    </w:pPr>
    <w:rPr>
      <w:rFonts w:eastAsia="Times New Roman" w:cs="Times New Roman"/>
    </w:rPr>
  </w:style>
  <w:style w:type="character" w:customStyle="1" w:styleId="affff">
    <w:name w:val="КУ: Основной текст договора Знак"/>
    <w:link w:val="afffe"/>
    <w:locked/>
    <w:rsid w:val="00EF30C8"/>
    <w:rPr>
      <w:rFonts w:eastAsia="Times New Roman"/>
      <w:lang w:eastAsia="en-US"/>
    </w:rPr>
  </w:style>
  <w:style w:type="paragraph" w:customStyle="1" w:styleId="affff0">
    <w:name w:val="КУ: Реквизиты"/>
    <w:basedOn w:val="afffe"/>
    <w:link w:val="affff1"/>
    <w:rsid w:val="00EF30C8"/>
    <w:pPr>
      <w:spacing w:after="0"/>
      <w:ind w:left="708"/>
    </w:pPr>
  </w:style>
  <w:style w:type="character" w:customStyle="1" w:styleId="affff1">
    <w:name w:val="КУ: Реквизиты Знак"/>
    <w:link w:val="affff0"/>
    <w:locked/>
    <w:rsid w:val="00EF30C8"/>
    <w:rPr>
      <w:rFonts w:eastAsia="Times New Roman"/>
      <w:lang w:eastAsia="en-US"/>
    </w:rPr>
  </w:style>
  <w:style w:type="paragraph" w:customStyle="1" w:styleId="affff2">
    <w:name w:val="КУ: Заголовки договора и приложений"/>
    <w:basedOn w:val="a0"/>
    <w:next w:val="afffe"/>
    <w:link w:val="affff3"/>
    <w:rsid w:val="00EF30C8"/>
    <w:pPr>
      <w:jc w:val="center"/>
      <w:outlineLvl w:val="0"/>
    </w:pPr>
    <w:rPr>
      <w:rFonts w:ascii="Cambria" w:eastAsia="Times New Roman" w:hAnsi="Cambria" w:cs="Times New Roman"/>
      <w:b/>
      <w:caps/>
      <w:sz w:val="28"/>
    </w:rPr>
  </w:style>
  <w:style w:type="character" w:customStyle="1" w:styleId="affff3">
    <w:name w:val="КУ: Заголовки договора и приложений Знак"/>
    <w:link w:val="affff2"/>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0"/>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7">
    <w:name w:val="Знак Знак3"/>
    <w:locked/>
    <w:rsid w:val="00EF30C8"/>
    <w:rPr>
      <w:sz w:val="24"/>
      <w:szCs w:val="24"/>
      <w:lang w:val="x-none" w:eastAsia="x-none" w:bidi="ar-SA"/>
    </w:rPr>
  </w:style>
  <w:style w:type="paragraph" w:customStyle="1" w:styleId="ConsPlusNonformat">
    <w:name w:val="ConsPlusNonformat"/>
    <w:uiPriority w:val="99"/>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0"/>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val="x-none"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val="x-none"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val="x-none" w:eastAsia="ru-RU"/>
    </w:rPr>
  </w:style>
  <w:style w:type="character" w:customStyle="1" w:styleId="SubtitleChar">
    <w:name w:val="Subtitle Char"/>
    <w:locked/>
    <w:rsid w:val="00EF30C8"/>
    <w:rPr>
      <w:rFonts w:ascii="Times New Roman" w:hAnsi="Times New Roman" w:cs="Times New Roman"/>
      <w:sz w:val="28"/>
      <w:lang w:val="x-none" w:eastAsia="ru-RU"/>
    </w:rPr>
  </w:style>
  <w:style w:type="paragraph" w:customStyle="1" w:styleId="1b">
    <w:name w:val="Заголовок оглавления1"/>
    <w:basedOn w:val="10"/>
    <w:next w:val="a0"/>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val="x-none"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val="x-none" w:eastAsia="ru-RU"/>
    </w:rPr>
  </w:style>
  <w:style w:type="character" w:customStyle="1" w:styleId="BodyText3Char">
    <w:name w:val="Body Text 3 Char"/>
    <w:locked/>
    <w:rsid w:val="00EF30C8"/>
    <w:rPr>
      <w:rFonts w:ascii="Times New Roman" w:hAnsi="Times New Roman" w:cs="Times New Roman"/>
      <w:sz w:val="24"/>
      <w:lang w:val="x-none" w:eastAsia="ru-RU"/>
    </w:rPr>
  </w:style>
  <w:style w:type="character" w:customStyle="1" w:styleId="BodyTextIndent3Char">
    <w:name w:val="Body Text Indent 3 Char"/>
    <w:locked/>
    <w:rsid w:val="00EF30C8"/>
    <w:rPr>
      <w:rFonts w:ascii="Calibri" w:hAnsi="Calibri" w:cs="Times New Roman"/>
      <w:sz w:val="16"/>
      <w:lang w:val="x-none" w:eastAsia="ru-RU"/>
    </w:rPr>
  </w:style>
  <w:style w:type="paragraph" w:styleId="1c">
    <w:name w:val="toc 1"/>
    <w:basedOn w:val="a0"/>
    <w:next w:val="a0"/>
    <w:autoRedefine/>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9">
    <w:name w:val="toc 2"/>
    <w:basedOn w:val="a0"/>
    <w:next w:val="a0"/>
    <w:autoRedefine/>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a">
    <w:name w:val="List Number 2"/>
    <w:basedOn w:val="a0"/>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0"/>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b">
    <w:name w:val="Стиль2"/>
    <w:basedOn w:val="2a"/>
    <w:rsid w:val="00EF30C8"/>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4"/>
    <w:rsid w:val="00EF30C8"/>
    <w:pPr>
      <w:widowControl w:val="0"/>
      <w:tabs>
        <w:tab w:val="num" w:pos="227"/>
      </w:tabs>
      <w:adjustRightInd w:val="0"/>
      <w:spacing w:after="0" w:line="240" w:lineRule="auto"/>
      <w:ind w:left="0"/>
    </w:pPr>
    <w:rPr>
      <w:szCs w:val="20"/>
      <w:lang w:val="ru-RU" w:eastAsia="ru-RU"/>
    </w:rPr>
  </w:style>
  <w:style w:type="paragraph" w:customStyle="1" w:styleId="affff4">
    <w:name w:val="Словарная статья"/>
    <w:basedOn w:val="a0"/>
    <w:next w:val="a0"/>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5">
    <w:name w:val="Пункт Знак"/>
    <w:basedOn w:val="a0"/>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0"/>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0"/>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6">
    <w:name w:val="Пункт"/>
    <w:basedOn w:val="a0"/>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7">
    <w:name w:val="Подпункт"/>
    <w:basedOn w:val="affff6"/>
    <w:rsid w:val="00EF30C8"/>
    <w:pPr>
      <w:tabs>
        <w:tab w:val="clear" w:pos="1620"/>
        <w:tab w:val="num" w:pos="2700"/>
      </w:tabs>
      <w:ind w:left="1908" w:hanging="648"/>
    </w:pPr>
  </w:style>
  <w:style w:type="character" w:customStyle="1" w:styleId="affff8">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9">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a">
    <w:name w:val="Strong"/>
    <w:qFormat/>
    <w:rsid w:val="00EF30C8"/>
    <w:rPr>
      <w:rFonts w:cs="Times New Roman"/>
      <w:b/>
    </w:rPr>
  </w:style>
  <w:style w:type="character" w:styleId="affffb">
    <w:name w:val="annotation reference"/>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val="x-none" w:eastAsia="ru-RU"/>
    </w:rPr>
  </w:style>
  <w:style w:type="character" w:customStyle="1" w:styleId="CommentSubjectChar">
    <w:name w:val="Comment Subject Char"/>
    <w:locked/>
    <w:rsid w:val="00EF30C8"/>
    <w:rPr>
      <w:rFonts w:ascii="Times New Roman" w:hAnsi="Times New Roman" w:cs="Times New Roman"/>
      <w:b/>
      <w:sz w:val="20"/>
      <w:lang w:val="x-none" w:eastAsia="ru-RU"/>
    </w:rPr>
  </w:style>
  <w:style w:type="character" w:customStyle="1" w:styleId="BalloonTextChar">
    <w:name w:val="Balloon Text Char"/>
    <w:locked/>
    <w:rsid w:val="00EF30C8"/>
    <w:rPr>
      <w:rFonts w:ascii="Tahoma" w:hAnsi="Tahoma" w:cs="Times New Roman"/>
      <w:sz w:val="16"/>
      <w:lang w:val="x-none" w:eastAsia="ru-RU"/>
    </w:rPr>
  </w:style>
  <w:style w:type="character" w:customStyle="1" w:styleId="HeaderChar">
    <w:name w:val="Header Char"/>
    <w:locked/>
    <w:rsid w:val="00EF30C8"/>
    <w:rPr>
      <w:rFonts w:ascii="Times New Roman" w:hAnsi="Times New Roman" w:cs="Times New Roman"/>
      <w:sz w:val="24"/>
      <w:lang w:val="x-none" w:eastAsia="ru-RU"/>
    </w:rPr>
  </w:style>
  <w:style w:type="paragraph" w:customStyle="1" w:styleId="affffc">
    <w:name w:val="обычный"/>
    <w:basedOn w:val="a0"/>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0"/>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d">
    <w:name w:val="Заголовок статьи"/>
    <w:basedOn w:val="a0"/>
    <w:next w:val="a0"/>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e">
    <w:name w:val="Гипертекстовая ссылка"/>
    <w:rsid w:val="00EF30C8"/>
    <w:rPr>
      <w:b/>
      <w:color w:val="008000"/>
      <w:sz w:val="20"/>
      <w:u w:val="single"/>
    </w:rPr>
  </w:style>
  <w:style w:type="paragraph" w:styleId="39">
    <w:name w:val="toc 3"/>
    <w:basedOn w:val="a0"/>
    <w:next w:val="a0"/>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0"/>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0"/>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0"/>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0"/>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0"/>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0"/>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
    <w:name w:val="FollowedHyperlink"/>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0"/>
    <w:next w:val="a0"/>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0"/>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0"/>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0"/>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0"/>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0"/>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0"/>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0"/>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0"/>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0"/>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0"/>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0"/>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0"/>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0"/>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0"/>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0"/>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0"/>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0"/>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0"/>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0"/>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0"/>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0"/>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0"/>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0"/>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0"/>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0"/>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0">
    <w:name w:val="Emphasis"/>
    <w:qFormat/>
    <w:rsid w:val="00EF30C8"/>
    <w:rPr>
      <w:rFonts w:cs="Times New Roman"/>
      <w:i/>
    </w:rPr>
  </w:style>
  <w:style w:type="paragraph" w:customStyle="1" w:styleId="2c">
    <w:name w:val="Знак2"/>
    <w:basedOn w:val="a0"/>
    <w:rsid w:val="00EF30C8"/>
    <w:pPr>
      <w:spacing w:after="0" w:line="240" w:lineRule="auto"/>
    </w:pPr>
    <w:rPr>
      <w:rFonts w:ascii="Verdana" w:hAnsi="Verdana" w:cs="Verdana"/>
      <w:sz w:val="20"/>
      <w:szCs w:val="20"/>
      <w:lang w:val="en-US"/>
    </w:rPr>
  </w:style>
  <w:style w:type="paragraph" w:customStyle="1" w:styleId="2d">
    <w:name w:val="Абзац списка2"/>
    <w:basedOn w:val="a0"/>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val="x-none" w:eastAsia="ru-RU"/>
    </w:rPr>
  </w:style>
  <w:style w:type="paragraph" w:customStyle="1" w:styleId="4">
    <w:name w:val="Стиль4 Глава"/>
    <w:basedOn w:val="10"/>
    <w:autoRedefine/>
    <w:rsid w:val="00EF30C8"/>
    <w:pPr>
      <w:keepLines/>
      <w:pageBreakBefore/>
      <w:numPr>
        <w:numId w:val="9"/>
      </w:numPr>
      <w:spacing w:afterLines="60" w:after="20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val="x-none" w:eastAsia="ru-RU"/>
    </w:rPr>
  </w:style>
  <w:style w:type="paragraph" w:customStyle="1" w:styleId="100">
    <w:name w:val="Обычный + 10 пт"/>
    <w:aliases w:val="Черный"/>
    <w:basedOn w:val="a0"/>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1">
    <w:name w:val="Подподпункт"/>
    <w:basedOn w:val="a0"/>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3">
    <w:name w:val="toc 4"/>
    <w:basedOn w:val="a0"/>
    <w:next w:val="a0"/>
    <w:autoRedefine/>
    <w:rsid w:val="00EF30C8"/>
    <w:pPr>
      <w:spacing w:after="100"/>
      <w:ind w:left="660"/>
    </w:pPr>
    <w:rPr>
      <w:rFonts w:cs="Times New Roman"/>
      <w:lang w:eastAsia="ru-RU"/>
    </w:rPr>
  </w:style>
  <w:style w:type="paragraph" w:styleId="52">
    <w:name w:val="toc 5"/>
    <w:basedOn w:val="a0"/>
    <w:next w:val="a0"/>
    <w:autoRedefine/>
    <w:rsid w:val="00EF30C8"/>
    <w:pPr>
      <w:spacing w:after="100"/>
      <w:ind w:left="880"/>
    </w:pPr>
    <w:rPr>
      <w:rFonts w:cs="Times New Roman"/>
      <w:lang w:eastAsia="ru-RU"/>
    </w:rPr>
  </w:style>
  <w:style w:type="paragraph" w:styleId="61">
    <w:name w:val="toc 6"/>
    <w:basedOn w:val="a0"/>
    <w:next w:val="a0"/>
    <w:autoRedefine/>
    <w:rsid w:val="00EF30C8"/>
    <w:pPr>
      <w:spacing w:after="100"/>
      <w:ind w:left="1100"/>
    </w:pPr>
    <w:rPr>
      <w:rFonts w:cs="Times New Roman"/>
      <w:lang w:eastAsia="ru-RU"/>
    </w:rPr>
  </w:style>
  <w:style w:type="paragraph" w:styleId="71">
    <w:name w:val="toc 7"/>
    <w:basedOn w:val="a0"/>
    <w:next w:val="a0"/>
    <w:autoRedefine/>
    <w:rsid w:val="00EF30C8"/>
    <w:pPr>
      <w:spacing w:after="100"/>
      <w:ind w:left="1320"/>
    </w:pPr>
    <w:rPr>
      <w:rFonts w:cs="Times New Roman"/>
      <w:lang w:eastAsia="ru-RU"/>
    </w:rPr>
  </w:style>
  <w:style w:type="paragraph" w:styleId="81">
    <w:name w:val="toc 8"/>
    <w:basedOn w:val="a0"/>
    <w:next w:val="a0"/>
    <w:autoRedefine/>
    <w:rsid w:val="00EF30C8"/>
    <w:pPr>
      <w:spacing w:after="100"/>
      <w:ind w:left="1540"/>
    </w:pPr>
    <w:rPr>
      <w:rFonts w:cs="Times New Roman"/>
      <w:lang w:eastAsia="ru-RU"/>
    </w:rPr>
  </w:style>
  <w:style w:type="paragraph" w:styleId="91">
    <w:name w:val="toc 9"/>
    <w:basedOn w:val="a0"/>
    <w:next w:val="a0"/>
    <w:autoRedefine/>
    <w:rsid w:val="00EF30C8"/>
    <w:pPr>
      <w:spacing w:after="100"/>
      <w:ind w:left="1760"/>
    </w:pPr>
    <w:rPr>
      <w:rFonts w:cs="Times New Roman"/>
      <w:lang w:eastAsia="ru-RU"/>
    </w:rPr>
  </w:style>
  <w:style w:type="paragraph" w:customStyle="1" w:styleId="Signed">
    <w:name w:val="Signed"/>
    <w:basedOn w:val="a0"/>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2">
    <w:name w:val="Маркированный список отчета"/>
    <w:basedOn w:val="a0"/>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0"/>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0"/>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3">
    <w:name w:val="Абзац"/>
    <w:basedOn w:val="a0"/>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4">
    <w:name w:val="Основной текст РБС"/>
    <w:basedOn w:val="a0"/>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e">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0"/>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5">
    <w:name w:val="Стиль"/>
    <w:basedOn w:val="a0"/>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6">
    <w:name w:val="Основной РПО"/>
    <w:basedOn w:val="a7"/>
    <w:rsid w:val="00EF30C8"/>
    <w:pPr>
      <w:widowControl/>
      <w:ind w:left="0" w:firstLine="567"/>
      <w:jc w:val="both"/>
    </w:pPr>
    <w:rPr>
      <w:rFonts w:ascii="Arial Narrow" w:hAnsi="Arial Narrow"/>
      <w:sz w:val="24"/>
      <w:szCs w:val="20"/>
      <w:lang w:val="ru-RU" w:eastAsia="ru-RU"/>
    </w:rPr>
  </w:style>
  <w:style w:type="paragraph" w:styleId="afffff7">
    <w:name w:val="caption"/>
    <w:basedOn w:val="a0"/>
    <w:next w:val="a0"/>
    <w:qFormat/>
    <w:rsid w:val="00EF30C8"/>
    <w:pPr>
      <w:spacing w:line="240" w:lineRule="auto"/>
    </w:pPr>
    <w:rPr>
      <w:rFonts w:eastAsia="Times New Roman" w:cs="Times New Roman"/>
      <w:b/>
      <w:bCs/>
      <w:color w:val="4F81BD"/>
      <w:sz w:val="18"/>
      <w:szCs w:val="18"/>
    </w:rPr>
  </w:style>
  <w:style w:type="paragraph" w:customStyle="1" w:styleId="afffff8">
    <w:name w:val="Текст в рамке"/>
    <w:basedOn w:val="a0"/>
    <w:rsid w:val="00EF30C8"/>
    <w:pPr>
      <w:spacing w:after="120" w:line="240" w:lineRule="auto"/>
      <w:jc w:val="center"/>
    </w:pPr>
    <w:rPr>
      <w:rFonts w:ascii="Times New Roman" w:hAnsi="Times New Roman" w:cs="Times New Roman"/>
      <w:sz w:val="28"/>
      <w:szCs w:val="20"/>
      <w:lang w:val="nb-NO" w:eastAsia="ja-JP"/>
    </w:rPr>
  </w:style>
  <w:style w:type="paragraph" w:styleId="afffff9">
    <w:name w:val="List"/>
    <w:basedOn w:val="a0"/>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0"/>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0"/>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a">
    <w:name w:val="Содержимое таблицы"/>
    <w:basedOn w:val="a0"/>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b">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c">
    <w:name w:val="Ариал"/>
    <w:basedOn w:val="a0"/>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0"/>
    <w:rsid w:val="00EF30C8"/>
    <w:pPr>
      <w:widowControl w:val="0"/>
      <w:numPr>
        <w:ilvl w:val="1"/>
        <w:numId w:val="1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0"/>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0"/>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0"/>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75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ychkin@spnii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tprf.ru" TargetMode="External"/><Relationship Id="rId2" Type="http://schemas.openxmlformats.org/officeDocument/2006/relationships/numbering" Target="numbering.xml"/><Relationship Id="rId16" Type="http://schemas.openxmlformats.org/officeDocument/2006/relationships/theme" Target="theme/theme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tprf.ru" TargetMode="External"/><Relationship Id="rId5" Type="http://schemas.openxmlformats.org/officeDocument/2006/relationships/settings" Target="settings.xml"/><Relationship Id="rId15"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hyperlink" Target="http://www.etprf.ru" TargetMode="External"/><Relationship Id="rId4" Type="http://schemas.microsoft.com/office/2007/relationships/stylesWithEffects" Target="stylesWithEffects.xml"/><Relationship Id="rId9" Type="http://schemas.openxmlformats.org/officeDocument/2006/relationships/hyperlink" Target="mailto:lychkin@spniip.ru" TargetMode="External"/><Relationship Id="rId14"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7748A-4C1A-4F00-92CD-DEB61917D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23</Pages>
  <Words>5306</Words>
  <Characters>36073</Characters>
  <Application>Microsoft Office Word</Application>
  <DocSecurity>0</DocSecurity>
  <Lines>300</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ishutinms</dc:creator>
  <cp:lastModifiedBy>Польникова</cp:lastModifiedBy>
  <cp:revision>25</cp:revision>
  <cp:lastPrinted>2019-06-17T08:51:00Z</cp:lastPrinted>
  <dcterms:created xsi:type="dcterms:W3CDTF">2019-06-06T13:44:00Z</dcterms:created>
  <dcterms:modified xsi:type="dcterms:W3CDTF">2019-07-01T11:59:00Z</dcterms:modified>
</cp:coreProperties>
</file>